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063" w:rsidRPr="00D0752A" w:rsidRDefault="00F70063" w:rsidP="00F70063">
      <w:pPr>
        <w:pStyle w:val="afff7"/>
        <w:jc w:val="center"/>
        <w:rPr>
          <w:b/>
          <w:sz w:val="22"/>
          <w:szCs w:val="22"/>
        </w:rPr>
      </w:pPr>
      <w:r w:rsidRPr="00D0752A">
        <w:rPr>
          <w:b/>
          <w:sz w:val="22"/>
          <w:szCs w:val="22"/>
        </w:rPr>
        <w:t>«РЕСПУБЛИКАНСКÖЙ ВЕЛÖДАН ШÖРИН»</w:t>
      </w:r>
    </w:p>
    <w:p w:rsidR="00F70063" w:rsidRPr="00D0752A" w:rsidRDefault="00F70063" w:rsidP="00F70063">
      <w:pPr>
        <w:pStyle w:val="afff7"/>
        <w:jc w:val="center"/>
        <w:rPr>
          <w:b/>
          <w:sz w:val="22"/>
          <w:szCs w:val="22"/>
        </w:rPr>
      </w:pPr>
      <w:r w:rsidRPr="00D0752A">
        <w:rPr>
          <w:b/>
          <w:sz w:val="22"/>
          <w:szCs w:val="22"/>
        </w:rPr>
        <w:t>КОМИ РЕСПУБЛИКАСА КАНМУ ВЕЛÖДАН УЧРЕЖДЕНИЕ</w:t>
      </w:r>
    </w:p>
    <w:p w:rsidR="00F70063" w:rsidRPr="00D0752A" w:rsidRDefault="00F70063" w:rsidP="00F70063">
      <w:pPr>
        <w:pStyle w:val="afff7"/>
        <w:jc w:val="center"/>
        <w:rPr>
          <w:b/>
          <w:sz w:val="22"/>
          <w:szCs w:val="22"/>
        </w:rPr>
      </w:pPr>
    </w:p>
    <w:p w:rsidR="00F70063" w:rsidRPr="00D0752A" w:rsidRDefault="00F70063" w:rsidP="00F70063">
      <w:pPr>
        <w:pStyle w:val="afff7"/>
        <w:jc w:val="center"/>
        <w:rPr>
          <w:b/>
          <w:sz w:val="22"/>
          <w:szCs w:val="22"/>
        </w:rPr>
      </w:pPr>
      <w:r w:rsidRPr="00D0752A">
        <w:rPr>
          <w:b/>
          <w:sz w:val="22"/>
          <w:szCs w:val="22"/>
        </w:rPr>
        <w:t>ГОСУДАРСТВЕННОЕ ОБЩЕОБРАЗОВАТЕЛЬНОЕ УЧРЕЖДЕНИЕ</w:t>
      </w:r>
    </w:p>
    <w:p w:rsidR="00F70063" w:rsidRPr="00D0752A" w:rsidRDefault="00F70063" w:rsidP="00F70063">
      <w:pPr>
        <w:pStyle w:val="afff7"/>
        <w:jc w:val="center"/>
        <w:rPr>
          <w:b/>
          <w:sz w:val="22"/>
          <w:szCs w:val="22"/>
        </w:rPr>
      </w:pPr>
      <w:r w:rsidRPr="00D0752A">
        <w:rPr>
          <w:b/>
          <w:sz w:val="22"/>
          <w:szCs w:val="22"/>
        </w:rPr>
        <w:t>РЕСПУБЛИКИ КОМИ</w:t>
      </w:r>
    </w:p>
    <w:p w:rsidR="00F70063" w:rsidRPr="00D0752A" w:rsidRDefault="00F70063" w:rsidP="00F70063">
      <w:pPr>
        <w:pStyle w:val="afff7"/>
        <w:jc w:val="center"/>
        <w:rPr>
          <w:b/>
          <w:sz w:val="22"/>
          <w:szCs w:val="22"/>
        </w:rPr>
      </w:pPr>
      <w:r w:rsidRPr="00D0752A">
        <w:rPr>
          <w:b/>
          <w:sz w:val="22"/>
          <w:szCs w:val="22"/>
        </w:rPr>
        <w:t>«РЕСПУБЛИКАНСКИЙ  ЦЕНТР ОБРАЗОВАНИЯ»</w:t>
      </w:r>
    </w:p>
    <w:p w:rsidR="00F70063" w:rsidRPr="00D0752A" w:rsidRDefault="00F70063" w:rsidP="00F70063">
      <w:pPr>
        <w:pStyle w:val="afff7"/>
        <w:jc w:val="center"/>
        <w:rPr>
          <w:b/>
          <w:sz w:val="22"/>
          <w:szCs w:val="22"/>
        </w:rPr>
      </w:pPr>
    </w:p>
    <w:p w:rsidR="00F70063" w:rsidRDefault="00F70063" w:rsidP="00F70063">
      <w:pPr>
        <w:pStyle w:val="afff7"/>
        <w:jc w:val="center"/>
        <w:rPr>
          <w:b/>
          <w:sz w:val="22"/>
          <w:szCs w:val="22"/>
        </w:rPr>
      </w:pPr>
    </w:p>
    <w:p w:rsidR="00F70063" w:rsidRPr="000224B1" w:rsidRDefault="00F70063" w:rsidP="00F70063">
      <w:pPr>
        <w:pStyle w:val="afff7"/>
        <w:jc w:val="center"/>
        <w:rPr>
          <w:b/>
          <w:color w:val="C00000"/>
          <w:sz w:val="22"/>
          <w:szCs w:val="22"/>
        </w:rPr>
      </w:pPr>
    </w:p>
    <w:p w:rsidR="00F70063" w:rsidRPr="00D0752A" w:rsidRDefault="00F70063" w:rsidP="00F70063">
      <w:pPr>
        <w:pStyle w:val="afff7"/>
        <w:jc w:val="center"/>
        <w:rPr>
          <w:b/>
          <w:sz w:val="28"/>
          <w:szCs w:val="28"/>
        </w:rPr>
      </w:pPr>
    </w:p>
    <w:tbl>
      <w:tblPr>
        <w:tblStyle w:val="afb"/>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7"/>
        <w:gridCol w:w="3685"/>
        <w:gridCol w:w="3544"/>
      </w:tblGrid>
      <w:tr w:rsidR="008F1934" w:rsidRPr="0064720F" w:rsidTr="008F1934">
        <w:tc>
          <w:tcPr>
            <w:tcW w:w="3227" w:type="dxa"/>
          </w:tcPr>
          <w:p w:rsidR="008F1934" w:rsidRPr="0064720F" w:rsidRDefault="008F1934" w:rsidP="008F1934">
            <w:pPr>
              <w:spacing w:line="276" w:lineRule="auto"/>
              <w:rPr>
                <w:rFonts w:ascii="Times New Roman" w:hAnsi="Times New Roman"/>
                <w:sz w:val="24"/>
                <w:szCs w:val="24"/>
              </w:rPr>
            </w:pPr>
          </w:p>
          <w:p w:rsidR="008F1934" w:rsidRPr="0064720F" w:rsidRDefault="008F1934" w:rsidP="008F1934">
            <w:pPr>
              <w:spacing w:line="276" w:lineRule="auto"/>
              <w:rPr>
                <w:rFonts w:ascii="Times New Roman" w:hAnsi="Times New Roman"/>
                <w:sz w:val="24"/>
                <w:szCs w:val="24"/>
              </w:rPr>
            </w:pPr>
            <w:r w:rsidRPr="0064720F">
              <w:rPr>
                <w:rFonts w:ascii="Times New Roman" w:hAnsi="Times New Roman"/>
                <w:sz w:val="24"/>
                <w:szCs w:val="24"/>
              </w:rPr>
              <w:t>Принята</w:t>
            </w:r>
          </w:p>
          <w:p w:rsidR="008F1934" w:rsidRPr="0064720F" w:rsidRDefault="008F1934" w:rsidP="008F1934">
            <w:pPr>
              <w:spacing w:line="276" w:lineRule="auto"/>
              <w:rPr>
                <w:rFonts w:ascii="Times New Roman" w:hAnsi="Times New Roman"/>
                <w:sz w:val="24"/>
                <w:szCs w:val="24"/>
                <w:u w:val="single"/>
              </w:rPr>
            </w:pPr>
            <w:r w:rsidRPr="0064720F">
              <w:rPr>
                <w:rFonts w:ascii="Times New Roman" w:hAnsi="Times New Roman"/>
                <w:sz w:val="24"/>
                <w:szCs w:val="24"/>
              </w:rPr>
              <w:t>педагогическим советом</w:t>
            </w:r>
          </w:p>
          <w:p w:rsidR="008F1934" w:rsidRPr="0064720F" w:rsidRDefault="008F1934" w:rsidP="008F1934">
            <w:pPr>
              <w:spacing w:line="276" w:lineRule="auto"/>
              <w:rPr>
                <w:rFonts w:ascii="Times New Roman" w:hAnsi="Times New Roman"/>
                <w:sz w:val="24"/>
                <w:szCs w:val="24"/>
              </w:rPr>
            </w:pPr>
            <w:r>
              <w:rPr>
                <w:rFonts w:ascii="Times New Roman" w:hAnsi="Times New Roman"/>
                <w:sz w:val="24"/>
                <w:szCs w:val="24"/>
              </w:rPr>
              <w:t>Протокол от 27.08.2021</w:t>
            </w:r>
            <w:r w:rsidRPr="0064720F">
              <w:rPr>
                <w:rFonts w:ascii="Times New Roman" w:hAnsi="Times New Roman"/>
                <w:sz w:val="24"/>
                <w:szCs w:val="24"/>
              </w:rPr>
              <w:t xml:space="preserve"> № 1 </w:t>
            </w:r>
          </w:p>
        </w:tc>
        <w:tc>
          <w:tcPr>
            <w:tcW w:w="3685" w:type="dxa"/>
          </w:tcPr>
          <w:p w:rsidR="008F1934" w:rsidRPr="0064720F" w:rsidRDefault="008F1934" w:rsidP="008F1934">
            <w:pPr>
              <w:spacing w:line="276" w:lineRule="auto"/>
              <w:rPr>
                <w:rFonts w:ascii="Times New Roman" w:hAnsi="Times New Roman"/>
                <w:sz w:val="24"/>
                <w:szCs w:val="24"/>
              </w:rPr>
            </w:pPr>
          </w:p>
          <w:p w:rsidR="008F1934" w:rsidRPr="0064720F" w:rsidRDefault="008F1934" w:rsidP="008F1934">
            <w:pPr>
              <w:spacing w:line="276" w:lineRule="auto"/>
              <w:rPr>
                <w:rFonts w:ascii="Times New Roman" w:hAnsi="Times New Roman"/>
                <w:sz w:val="24"/>
                <w:szCs w:val="24"/>
              </w:rPr>
            </w:pPr>
            <w:r w:rsidRPr="0064720F">
              <w:rPr>
                <w:rFonts w:ascii="Times New Roman" w:hAnsi="Times New Roman"/>
                <w:bCs/>
                <w:color w:val="000000"/>
                <w:sz w:val="24"/>
                <w:szCs w:val="24"/>
              </w:rPr>
              <w:t>Согласована</w:t>
            </w:r>
            <w:r w:rsidRPr="0064720F">
              <w:rPr>
                <w:rFonts w:ascii="Times New Roman" w:hAnsi="Times New Roman"/>
                <w:sz w:val="24"/>
                <w:szCs w:val="24"/>
              </w:rPr>
              <w:t xml:space="preserve">       заместителем директора</w:t>
            </w:r>
          </w:p>
          <w:p w:rsidR="008F1934" w:rsidRPr="0064720F" w:rsidRDefault="008F1934" w:rsidP="008F1934">
            <w:pPr>
              <w:spacing w:line="276" w:lineRule="auto"/>
              <w:ind w:left="34"/>
              <w:rPr>
                <w:rFonts w:ascii="Times New Roman" w:hAnsi="Times New Roman"/>
                <w:sz w:val="24"/>
                <w:szCs w:val="24"/>
              </w:rPr>
            </w:pPr>
            <w:r w:rsidRPr="0064720F">
              <w:rPr>
                <w:rFonts w:ascii="Times New Roman" w:hAnsi="Times New Roman"/>
                <w:sz w:val="24"/>
                <w:szCs w:val="24"/>
                <w:u w:val="single"/>
              </w:rPr>
              <w:t>__________</w:t>
            </w:r>
            <w:r w:rsidRPr="0064720F">
              <w:rPr>
                <w:rFonts w:ascii="Times New Roman" w:hAnsi="Times New Roman"/>
                <w:sz w:val="24"/>
                <w:szCs w:val="24"/>
              </w:rPr>
              <w:t xml:space="preserve">   Л.М.Мороз </w:t>
            </w:r>
          </w:p>
        </w:tc>
        <w:tc>
          <w:tcPr>
            <w:tcW w:w="3544" w:type="dxa"/>
          </w:tcPr>
          <w:p w:rsidR="008F1934" w:rsidRPr="0064720F" w:rsidRDefault="008F1934" w:rsidP="008F1934">
            <w:pPr>
              <w:spacing w:line="276" w:lineRule="auto"/>
              <w:rPr>
                <w:rFonts w:ascii="Times New Roman" w:hAnsi="Times New Roman"/>
                <w:sz w:val="24"/>
                <w:szCs w:val="24"/>
              </w:rPr>
            </w:pPr>
          </w:p>
          <w:p w:rsidR="008F1934" w:rsidRPr="0064720F" w:rsidRDefault="008F1934" w:rsidP="008F1934">
            <w:pPr>
              <w:spacing w:line="276" w:lineRule="auto"/>
              <w:rPr>
                <w:rFonts w:ascii="Times New Roman" w:hAnsi="Times New Roman"/>
                <w:sz w:val="24"/>
                <w:szCs w:val="24"/>
              </w:rPr>
            </w:pPr>
            <w:r w:rsidRPr="0064720F">
              <w:rPr>
                <w:rFonts w:ascii="Times New Roman" w:eastAsia="Times New Roman" w:hAnsi="Times New Roman"/>
                <w:sz w:val="24"/>
                <w:szCs w:val="24"/>
              </w:rPr>
              <w:t>Утверждена</w:t>
            </w:r>
          </w:p>
          <w:p w:rsidR="008F1934" w:rsidRPr="0064720F" w:rsidRDefault="008F1934" w:rsidP="008F1934">
            <w:pPr>
              <w:spacing w:line="276" w:lineRule="auto"/>
              <w:rPr>
                <w:rFonts w:ascii="Times New Roman" w:hAnsi="Times New Roman"/>
                <w:sz w:val="24"/>
                <w:szCs w:val="24"/>
              </w:rPr>
            </w:pPr>
            <w:r w:rsidRPr="0064720F">
              <w:rPr>
                <w:rFonts w:ascii="Times New Roman" w:eastAsia="Times New Roman" w:hAnsi="Times New Roman"/>
                <w:sz w:val="24"/>
                <w:szCs w:val="24"/>
              </w:rPr>
              <w:t>приказом ГОУ РК «РЦО»</w:t>
            </w:r>
          </w:p>
          <w:p w:rsidR="008F1934" w:rsidRPr="0064720F" w:rsidRDefault="008F1934" w:rsidP="008F1934">
            <w:pPr>
              <w:spacing w:line="276" w:lineRule="auto"/>
              <w:rPr>
                <w:rFonts w:ascii="Times New Roman" w:hAnsi="Times New Roman"/>
                <w:sz w:val="24"/>
                <w:szCs w:val="24"/>
              </w:rPr>
            </w:pPr>
            <w:r w:rsidRPr="0064720F">
              <w:rPr>
                <w:rFonts w:ascii="Times New Roman" w:eastAsia="Times New Roman" w:hAnsi="Times New Roman"/>
                <w:sz w:val="24"/>
                <w:szCs w:val="24"/>
              </w:rPr>
              <w:t xml:space="preserve">от </w:t>
            </w:r>
            <w:r>
              <w:rPr>
                <w:rFonts w:ascii="Times New Roman" w:eastAsia="Times New Roman" w:hAnsi="Times New Roman"/>
                <w:sz w:val="24"/>
                <w:szCs w:val="24"/>
              </w:rPr>
              <w:t>27</w:t>
            </w:r>
            <w:r w:rsidRPr="0064720F">
              <w:rPr>
                <w:rFonts w:ascii="Times New Roman" w:eastAsia="Times New Roman" w:hAnsi="Times New Roman"/>
                <w:sz w:val="24"/>
                <w:szCs w:val="24"/>
              </w:rPr>
              <w:t>.08.202</w:t>
            </w:r>
            <w:r>
              <w:rPr>
                <w:rFonts w:ascii="Times New Roman" w:eastAsia="Times New Roman" w:hAnsi="Times New Roman"/>
                <w:sz w:val="24"/>
                <w:szCs w:val="24"/>
              </w:rPr>
              <w:t>1</w:t>
            </w:r>
            <w:r w:rsidRPr="0064720F">
              <w:rPr>
                <w:rFonts w:ascii="Times New Roman" w:eastAsia="Times New Roman" w:hAnsi="Times New Roman"/>
                <w:sz w:val="24"/>
                <w:szCs w:val="24"/>
              </w:rPr>
              <w:t xml:space="preserve"> № 01-12/</w:t>
            </w:r>
            <w:r>
              <w:rPr>
                <w:rFonts w:ascii="Times New Roman" w:eastAsia="Times New Roman" w:hAnsi="Times New Roman"/>
                <w:sz w:val="24"/>
                <w:szCs w:val="24"/>
              </w:rPr>
              <w:t>136</w:t>
            </w:r>
          </w:p>
          <w:p w:rsidR="008F1934" w:rsidRPr="0064720F" w:rsidRDefault="008F1934" w:rsidP="008F1934">
            <w:pPr>
              <w:spacing w:line="276" w:lineRule="auto"/>
              <w:rPr>
                <w:rFonts w:ascii="Times New Roman" w:hAnsi="Times New Roman"/>
                <w:sz w:val="24"/>
                <w:szCs w:val="24"/>
              </w:rPr>
            </w:pPr>
          </w:p>
          <w:p w:rsidR="008F1934" w:rsidRPr="0064720F" w:rsidRDefault="008F1934" w:rsidP="008F1934">
            <w:pPr>
              <w:spacing w:line="276" w:lineRule="auto"/>
              <w:rPr>
                <w:rFonts w:ascii="Times New Roman" w:hAnsi="Times New Roman"/>
                <w:sz w:val="24"/>
                <w:szCs w:val="24"/>
              </w:rPr>
            </w:pPr>
          </w:p>
        </w:tc>
      </w:tr>
    </w:tbl>
    <w:p w:rsidR="00F70063" w:rsidRPr="00D0752A" w:rsidRDefault="00F70063" w:rsidP="00F70063">
      <w:pPr>
        <w:pStyle w:val="afff7"/>
        <w:jc w:val="center"/>
      </w:pPr>
    </w:p>
    <w:p w:rsidR="00F70063" w:rsidRPr="00D0752A" w:rsidRDefault="00F70063" w:rsidP="00F70063">
      <w:pPr>
        <w:pStyle w:val="afff7"/>
      </w:pPr>
    </w:p>
    <w:p w:rsidR="00F70063" w:rsidRPr="00D0752A" w:rsidRDefault="00F70063" w:rsidP="00F70063">
      <w:pPr>
        <w:pStyle w:val="afff7"/>
        <w:jc w:val="center"/>
      </w:pPr>
    </w:p>
    <w:p w:rsidR="00F70063" w:rsidRPr="00D0752A" w:rsidRDefault="00F70063" w:rsidP="00F70063">
      <w:pPr>
        <w:pStyle w:val="afff7"/>
        <w:jc w:val="center"/>
      </w:pPr>
    </w:p>
    <w:p w:rsidR="00F70063" w:rsidRPr="00D0752A" w:rsidRDefault="00F70063" w:rsidP="00F70063">
      <w:pPr>
        <w:pStyle w:val="afff7"/>
        <w:jc w:val="center"/>
      </w:pPr>
    </w:p>
    <w:p w:rsidR="00F70063" w:rsidRPr="00D0752A" w:rsidRDefault="00F70063" w:rsidP="008F1934">
      <w:pPr>
        <w:pStyle w:val="afff7"/>
        <w:jc w:val="center"/>
        <w:rPr>
          <w:b/>
          <w:sz w:val="28"/>
          <w:szCs w:val="28"/>
        </w:rPr>
      </w:pPr>
      <w:r w:rsidRPr="00D0752A">
        <w:rPr>
          <w:b/>
          <w:sz w:val="28"/>
          <w:szCs w:val="28"/>
        </w:rPr>
        <w:t>РАБОЧАЯ ПРОГРАММА УЧЕБНОГО ПРЕДМЕТА</w:t>
      </w:r>
    </w:p>
    <w:p w:rsidR="00F70063" w:rsidRPr="00D0752A" w:rsidRDefault="00F70063" w:rsidP="00F70063">
      <w:pPr>
        <w:pStyle w:val="afff7"/>
        <w:jc w:val="center"/>
      </w:pPr>
    </w:p>
    <w:p w:rsidR="00F70063" w:rsidRPr="00D0752A" w:rsidRDefault="00F70063" w:rsidP="008F1934">
      <w:pPr>
        <w:pStyle w:val="afff7"/>
        <w:jc w:val="center"/>
        <w:rPr>
          <w:b/>
          <w:sz w:val="28"/>
          <w:szCs w:val="28"/>
        </w:rPr>
      </w:pPr>
      <w:r>
        <w:rPr>
          <w:b/>
          <w:sz w:val="28"/>
          <w:szCs w:val="28"/>
        </w:rPr>
        <w:t>ЛИТЕРАТУРНОЕ ЧТЕНИЕ</w:t>
      </w:r>
    </w:p>
    <w:p w:rsidR="00F70063" w:rsidRPr="00D0752A" w:rsidRDefault="00F70063" w:rsidP="00F70063">
      <w:pPr>
        <w:pStyle w:val="afff7"/>
        <w:jc w:val="center"/>
      </w:pPr>
      <w:r w:rsidRPr="00D0752A">
        <w:t xml:space="preserve">                                       </w:t>
      </w:r>
    </w:p>
    <w:p w:rsidR="00F70063" w:rsidRPr="00741C42" w:rsidRDefault="00F70063" w:rsidP="00F70063">
      <w:pPr>
        <w:pStyle w:val="afff7"/>
        <w:jc w:val="center"/>
        <w:rPr>
          <w:b/>
          <w:sz w:val="28"/>
          <w:szCs w:val="28"/>
        </w:rPr>
      </w:pPr>
      <w:r w:rsidRPr="00741C42">
        <w:rPr>
          <w:b/>
          <w:sz w:val="28"/>
          <w:szCs w:val="28"/>
        </w:rPr>
        <w:t>начальное общее образование</w:t>
      </w:r>
    </w:p>
    <w:p w:rsidR="00F70063" w:rsidRPr="00741C42" w:rsidRDefault="00F70063" w:rsidP="00F70063">
      <w:pPr>
        <w:pStyle w:val="afff7"/>
        <w:jc w:val="center"/>
        <w:rPr>
          <w:b/>
          <w:sz w:val="28"/>
          <w:szCs w:val="28"/>
        </w:rPr>
      </w:pPr>
    </w:p>
    <w:p w:rsidR="00F70063" w:rsidRPr="003935A6" w:rsidRDefault="00F70063" w:rsidP="00F70063">
      <w:pPr>
        <w:pStyle w:val="afff7"/>
        <w:jc w:val="center"/>
        <w:rPr>
          <w:b/>
        </w:rPr>
      </w:pPr>
    </w:p>
    <w:p w:rsidR="00F70063" w:rsidRPr="003935A6" w:rsidRDefault="00F70063" w:rsidP="00F70063">
      <w:pPr>
        <w:pStyle w:val="afff7"/>
        <w:jc w:val="center"/>
        <w:rPr>
          <w:b/>
        </w:rPr>
      </w:pPr>
      <w:r w:rsidRPr="003935A6">
        <w:rPr>
          <w:b/>
        </w:rPr>
        <w:t>Срок реализации программы – 4 года</w:t>
      </w:r>
    </w:p>
    <w:p w:rsidR="00F70063" w:rsidRPr="003935A6" w:rsidRDefault="00F70063" w:rsidP="00F70063">
      <w:pPr>
        <w:pStyle w:val="afff7"/>
        <w:jc w:val="center"/>
        <w:rPr>
          <w:b/>
        </w:rPr>
      </w:pPr>
    </w:p>
    <w:p w:rsidR="00F70063" w:rsidRPr="000A73DE" w:rsidRDefault="00F70063" w:rsidP="00F70063">
      <w:pPr>
        <w:pStyle w:val="afff7"/>
        <w:jc w:val="center"/>
      </w:pPr>
    </w:p>
    <w:p w:rsidR="00F70063" w:rsidRPr="000A73DE" w:rsidRDefault="00F70063" w:rsidP="00F70063">
      <w:pPr>
        <w:pStyle w:val="afff7"/>
        <w:jc w:val="center"/>
      </w:pPr>
    </w:p>
    <w:p w:rsidR="00F70063" w:rsidRPr="000A73DE" w:rsidRDefault="00F70063" w:rsidP="00F70063">
      <w:pPr>
        <w:pStyle w:val="afff7"/>
        <w:jc w:val="center"/>
      </w:pPr>
    </w:p>
    <w:p w:rsidR="00F70063" w:rsidRPr="000A73DE" w:rsidRDefault="00F70063" w:rsidP="00F70063">
      <w:pPr>
        <w:pStyle w:val="afff7"/>
        <w:jc w:val="center"/>
      </w:pPr>
    </w:p>
    <w:p w:rsidR="008F1934" w:rsidRDefault="008F1934" w:rsidP="008F1934">
      <w:pPr>
        <w:jc w:val="center"/>
        <w:rPr>
          <w:rFonts w:eastAsia="Times New Roman"/>
          <w:szCs w:val="28"/>
          <w:lang w:eastAsia="ru-RU"/>
        </w:rPr>
      </w:pPr>
      <w:r>
        <w:rPr>
          <w:rFonts w:eastAsia="Times New Roman"/>
          <w:szCs w:val="28"/>
          <w:lang w:eastAsia="ru-RU"/>
        </w:rPr>
        <w:t xml:space="preserve">обучающихся, находящихся в центре временного содержания </w:t>
      </w:r>
    </w:p>
    <w:p w:rsidR="008F1934" w:rsidRPr="003D3433" w:rsidRDefault="008F1934" w:rsidP="008F1934">
      <w:pPr>
        <w:jc w:val="center"/>
        <w:rPr>
          <w:rFonts w:eastAsia="Times New Roman"/>
          <w:szCs w:val="28"/>
          <w:lang w:eastAsia="ru-RU"/>
        </w:rPr>
      </w:pPr>
      <w:r>
        <w:rPr>
          <w:rFonts w:eastAsia="Times New Roman"/>
          <w:szCs w:val="28"/>
          <w:lang w:eastAsia="ru-RU"/>
        </w:rPr>
        <w:t>несовершеннолетних правонарушителей МВД по Республике Коми</w:t>
      </w:r>
    </w:p>
    <w:p w:rsidR="00F70063" w:rsidRPr="000A73DE" w:rsidRDefault="00F70063" w:rsidP="00F70063">
      <w:pPr>
        <w:pStyle w:val="afff7"/>
        <w:jc w:val="center"/>
      </w:pPr>
    </w:p>
    <w:p w:rsidR="00F70063" w:rsidRDefault="00F70063" w:rsidP="00F70063">
      <w:pPr>
        <w:pStyle w:val="afff7"/>
        <w:jc w:val="center"/>
      </w:pPr>
    </w:p>
    <w:p w:rsidR="00F70063" w:rsidRDefault="00F70063" w:rsidP="00F70063">
      <w:pPr>
        <w:pStyle w:val="afff7"/>
        <w:jc w:val="center"/>
      </w:pPr>
    </w:p>
    <w:p w:rsidR="00F70063" w:rsidRPr="000A73DE" w:rsidRDefault="00F70063" w:rsidP="00F70063">
      <w:pPr>
        <w:pStyle w:val="afff7"/>
        <w:jc w:val="center"/>
      </w:pPr>
    </w:p>
    <w:p w:rsidR="00F70063" w:rsidRDefault="00F70063" w:rsidP="00F70063">
      <w:pPr>
        <w:pStyle w:val="afff7"/>
        <w:jc w:val="center"/>
      </w:pPr>
    </w:p>
    <w:p w:rsidR="00D715A4" w:rsidRPr="000A73DE" w:rsidRDefault="00D715A4" w:rsidP="00F70063">
      <w:pPr>
        <w:pStyle w:val="afff7"/>
        <w:jc w:val="center"/>
      </w:pPr>
    </w:p>
    <w:p w:rsidR="00F70063" w:rsidRDefault="00F70063" w:rsidP="00F70063">
      <w:pPr>
        <w:pStyle w:val="afff7"/>
        <w:jc w:val="center"/>
      </w:pPr>
    </w:p>
    <w:p w:rsidR="00F70063" w:rsidRPr="00D0752A" w:rsidRDefault="00F70063" w:rsidP="00F70063">
      <w:pPr>
        <w:pStyle w:val="afff7"/>
      </w:pPr>
      <w:r w:rsidRPr="00D0752A">
        <w:t xml:space="preserve">         </w:t>
      </w:r>
    </w:p>
    <w:p w:rsidR="00F70063" w:rsidRPr="000224B1" w:rsidRDefault="00F70063" w:rsidP="00F70063">
      <w:pPr>
        <w:jc w:val="center"/>
      </w:pPr>
      <w:r w:rsidRPr="000224B1">
        <w:t>г. Сыктывкар</w:t>
      </w:r>
    </w:p>
    <w:p w:rsidR="00F70063" w:rsidRPr="000224B1" w:rsidRDefault="001B765B" w:rsidP="00F70063">
      <w:pPr>
        <w:jc w:val="center"/>
      </w:pPr>
      <w:r>
        <w:t>2021</w:t>
      </w:r>
      <w:r w:rsidR="00F70063" w:rsidRPr="000224B1">
        <w:t xml:space="preserve"> г.</w:t>
      </w:r>
    </w:p>
    <w:p w:rsidR="00F70063" w:rsidRDefault="00F70063" w:rsidP="00F70063">
      <w:pPr>
        <w:pStyle w:val="16"/>
        <w:rPr>
          <w:b/>
          <w:sz w:val="32"/>
          <w:szCs w:val="32"/>
        </w:rPr>
      </w:pPr>
    </w:p>
    <w:p w:rsidR="009D21E3" w:rsidRDefault="009D21E3" w:rsidP="00F70063">
      <w:pPr>
        <w:pStyle w:val="16"/>
        <w:rPr>
          <w:b/>
          <w:sz w:val="32"/>
          <w:szCs w:val="32"/>
        </w:rPr>
      </w:pPr>
    </w:p>
    <w:p w:rsidR="009D21E3" w:rsidRDefault="009D21E3" w:rsidP="00F70063">
      <w:pPr>
        <w:pStyle w:val="16"/>
        <w:rPr>
          <w:b/>
          <w:sz w:val="32"/>
          <w:szCs w:val="32"/>
        </w:rPr>
      </w:pPr>
    </w:p>
    <w:p w:rsidR="009D21E3" w:rsidRDefault="009D21E3" w:rsidP="00F70063">
      <w:pPr>
        <w:pStyle w:val="16"/>
        <w:rPr>
          <w:b/>
          <w:sz w:val="32"/>
          <w:szCs w:val="32"/>
        </w:rPr>
      </w:pPr>
    </w:p>
    <w:p w:rsidR="009C178D" w:rsidRPr="00F70063" w:rsidRDefault="00BD35EF" w:rsidP="00F70063">
      <w:pPr>
        <w:pStyle w:val="16"/>
        <w:jc w:val="center"/>
      </w:pPr>
      <w:r w:rsidRPr="008F3986">
        <w:rPr>
          <w:b/>
        </w:rPr>
        <w:t>ПОЯСНИТЕЛЬНАЯ ЗАПИСКА</w:t>
      </w:r>
    </w:p>
    <w:p w:rsidR="00135C8E" w:rsidRDefault="00135C8E" w:rsidP="008F3986">
      <w:pPr>
        <w:pStyle w:val="a3"/>
        <w:spacing w:after="0"/>
        <w:ind w:firstLine="709"/>
        <w:jc w:val="center"/>
        <w:rPr>
          <w:b/>
        </w:rPr>
      </w:pPr>
    </w:p>
    <w:p w:rsidR="00DB00C5" w:rsidRDefault="00135C8E" w:rsidP="00DA2E43">
      <w:pPr>
        <w:ind w:firstLine="709"/>
        <w:contextualSpacing/>
        <w:jc w:val="both"/>
      </w:pPr>
      <w:r w:rsidRPr="007542D3">
        <w:t xml:space="preserve">Рабочая программа учебного предмета «Литературное чтение» (далее РПУП) </w:t>
      </w:r>
      <w:r w:rsidR="00DA2E43">
        <w:t xml:space="preserve"> </w:t>
      </w:r>
      <w:r w:rsidR="00DB00C5">
        <w:t>составлена в соответствии с требованиями:</w:t>
      </w:r>
    </w:p>
    <w:p w:rsidR="00DC7583" w:rsidRDefault="00DB00C5" w:rsidP="00DC7583">
      <w:pPr>
        <w:ind w:firstLine="709"/>
        <w:contextualSpacing/>
        <w:jc w:val="both"/>
      </w:pPr>
      <w:r>
        <w:lastRenderedPageBreak/>
        <w:t xml:space="preserve">- </w:t>
      </w:r>
      <w:r w:rsidR="00DC7583">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06.10.2009 г. № 373</w:t>
      </w:r>
      <w:r w:rsidR="0081305F">
        <w:t>;</w:t>
      </w:r>
      <w:r w:rsidR="00DC7583">
        <w:t xml:space="preserve"> </w:t>
      </w:r>
    </w:p>
    <w:p w:rsidR="009D21E3" w:rsidRDefault="006818B0" w:rsidP="009D21E3">
      <w:pPr>
        <w:ind w:right="-1" w:firstLine="709"/>
        <w:contextualSpacing/>
        <w:jc w:val="both"/>
      </w:pPr>
      <w:r w:rsidRPr="007A62A0">
        <w:t xml:space="preserve">- </w:t>
      </w:r>
      <w:r w:rsidR="009D21E3">
        <w:t>-</w:t>
      </w:r>
      <w:r w:rsidR="009D21E3" w:rsidRPr="00741C42">
        <w:rPr>
          <w:color w:val="002060"/>
        </w:rPr>
        <w:t xml:space="preserve"> </w:t>
      </w:r>
      <w:r w:rsidR="009D21E3" w:rsidRPr="007A62A0">
        <w:t xml:space="preserve">Примерной основной образовательной программы </w:t>
      </w:r>
      <w:r w:rsidR="009D21E3" w:rsidRPr="006818B0">
        <w:t>начального</w:t>
      </w:r>
      <w:r w:rsidR="009D21E3" w:rsidRPr="007A62A0">
        <w:t xml:space="preserve"> общего образования, одобренной решением федерального учебно-методического объединения по общему образованию </w:t>
      </w:r>
    </w:p>
    <w:p w:rsidR="00353394" w:rsidRDefault="006818B0" w:rsidP="006818B0">
      <w:pPr>
        <w:ind w:right="-1" w:firstLine="709"/>
        <w:contextualSpacing/>
        <w:jc w:val="both"/>
      </w:pPr>
      <w:r w:rsidRPr="007A62A0">
        <w:t>Рабочая программа учебного предмета «</w:t>
      </w:r>
      <w:r>
        <w:t>Литературное чтение</w:t>
      </w:r>
      <w:r w:rsidRPr="007A62A0">
        <w:t>» составлена</w:t>
      </w:r>
      <w:r w:rsidRPr="007A62A0">
        <w:rPr>
          <w:b/>
        </w:rPr>
        <w:t xml:space="preserve">  </w:t>
      </w:r>
      <w:r w:rsidRPr="006818B0">
        <w:t>с учётом</w:t>
      </w:r>
      <w:r w:rsidR="00353394">
        <w:t>:</w:t>
      </w:r>
    </w:p>
    <w:p w:rsidR="009D21E3" w:rsidRPr="007A62A0" w:rsidRDefault="00353394" w:rsidP="009D21E3">
      <w:pPr>
        <w:ind w:right="-1" w:firstLine="709"/>
        <w:contextualSpacing/>
        <w:jc w:val="both"/>
      </w:pPr>
      <w:r>
        <w:t xml:space="preserve">- </w:t>
      </w:r>
      <w:r w:rsidR="009D21E3" w:rsidRPr="007A62A0">
        <w:t>Положения  о  рабочей программе учебного предмета (курса) в ГОУ РК «РЦО», утвержденного приказом ГОУ РК «РЦО» от 29.08.2019 №01 -12/158</w:t>
      </w:r>
      <w:r w:rsidR="009D21E3">
        <w:t>.</w:t>
      </w:r>
    </w:p>
    <w:p w:rsidR="00353394" w:rsidRDefault="009D21E3" w:rsidP="00353394">
      <w:pPr>
        <w:tabs>
          <w:tab w:val="left" w:pos="3855"/>
        </w:tabs>
        <w:ind w:firstLine="567"/>
        <w:jc w:val="both"/>
        <w:rPr>
          <w:rFonts w:ascii="Calibri" w:eastAsia="Calibri" w:hAnsi="Calibri"/>
          <w:b/>
          <w:sz w:val="50"/>
          <w:szCs w:val="50"/>
        </w:rPr>
      </w:pPr>
      <w:r>
        <w:rPr>
          <w:rFonts w:eastAsia="Calibri"/>
        </w:rPr>
        <w:t xml:space="preserve">- </w:t>
      </w:r>
      <w:r w:rsidR="00353394">
        <w:rPr>
          <w:rFonts w:eastAsia="Calibri"/>
        </w:rPr>
        <w:t>Концепци</w:t>
      </w:r>
      <w:r w:rsidR="00353394">
        <w:t>и</w:t>
      </w:r>
      <w:r w:rsidR="00353394">
        <w:rPr>
          <w:rFonts w:eastAsia="Calibri"/>
        </w:rPr>
        <w:t xml:space="preserve"> развития этнокультурного образования в Республике Коми</w:t>
      </w:r>
      <w:r w:rsidR="00353394">
        <w:t xml:space="preserve"> </w:t>
      </w:r>
      <w:r w:rsidR="00353394">
        <w:rPr>
          <w:rFonts w:eastAsia="Calibri"/>
        </w:rPr>
        <w:t>на 2016-2021 годы</w:t>
      </w:r>
      <w:r w:rsidR="00353394">
        <w:t xml:space="preserve">, утвержденной Приказом Министерства образования Республики Коми от 23.11.2015 г.               № 255. </w:t>
      </w:r>
    </w:p>
    <w:p w:rsidR="006818B0" w:rsidRPr="00384A3F" w:rsidRDefault="006818B0" w:rsidP="006818B0">
      <w:pPr>
        <w:ind w:right="-1" w:firstLine="709"/>
        <w:contextualSpacing/>
        <w:jc w:val="both"/>
        <w:rPr>
          <w:color w:val="000000"/>
        </w:rPr>
      </w:pPr>
      <w:r w:rsidRPr="00384A3F">
        <w:rPr>
          <w:color w:val="000000"/>
        </w:rPr>
        <w:t xml:space="preserve">Данная РПУП </w:t>
      </w:r>
      <w:r w:rsidRPr="00384A3F">
        <w:t xml:space="preserve">конкретизирует содержание </w:t>
      </w:r>
      <w:r w:rsidRPr="00384A3F">
        <w:rPr>
          <w:color w:val="000000"/>
        </w:rPr>
        <w:t>предметных тем образовательного стандарта, дает распределение учебных часов по разделам курса и рекомендуемую последовательность изучения тем и разделов учебного предмета.</w:t>
      </w:r>
    </w:p>
    <w:p w:rsidR="006818B0" w:rsidRPr="00384A3F" w:rsidRDefault="006818B0" w:rsidP="006818B0">
      <w:pPr>
        <w:tabs>
          <w:tab w:val="left" w:pos="3133"/>
        </w:tabs>
        <w:ind w:right="-1" w:firstLine="709"/>
        <w:contextualSpacing/>
        <w:jc w:val="both"/>
      </w:pPr>
      <w:r w:rsidRPr="00384A3F">
        <w:t>РПУП содержит:</w:t>
      </w:r>
      <w:r w:rsidRPr="00384A3F">
        <w:tab/>
      </w:r>
    </w:p>
    <w:p w:rsidR="006818B0" w:rsidRPr="00384A3F" w:rsidRDefault="006818B0" w:rsidP="006818B0">
      <w:pPr>
        <w:tabs>
          <w:tab w:val="left" w:pos="3133"/>
        </w:tabs>
        <w:ind w:right="-1" w:firstLine="709"/>
        <w:contextualSpacing/>
        <w:jc w:val="both"/>
      </w:pPr>
      <w:r w:rsidRPr="00384A3F">
        <w:t>- планируемые результаты освоения учебного предмета</w:t>
      </w:r>
      <w:r w:rsidR="00F66D51">
        <w:t xml:space="preserve"> «Литературное чтение</w:t>
      </w:r>
      <w:r w:rsidRPr="00384A3F">
        <w:t>»;</w:t>
      </w:r>
    </w:p>
    <w:p w:rsidR="006818B0" w:rsidRPr="00384A3F" w:rsidRDefault="006818B0" w:rsidP="006818B0">
      <w:pPr>
        <w:tabs>
          <w:tab w:val="left" w:pos="3133"/>
        </w:tabs>
        <w:ind w:right="-1" w:firstLine="709"/>
        <w:contextualSpacing/>
        <w:jc w:val="both"/>
      </w:pPr>
      <w:r w:rsidRPr="00384A3F">
        <w:t>- содержание учебного предмета «</w:t>
      </w:r>
      <w:r w:rsidR="00F66D51">
        <w:t>Литературное чтение</w:t>
      </w:r>
      <w:r w:rsidRPr="00384A3F">
        <w:t>»;</w:t>
      </w:r>
    </w:p>
    <w:p w:rsidR="006818B0" w:rsidRPr="00384A3F" w:rsidRDefault="006818B0" w:rsidP="006818B0">
      <w:pPr>
        <w:tabs>
          <w:tab w:val="left" w:pos="3133"/>
        </w:tabs>
        <w:ind w:right="-1" w:firstLine="709"/>
        <w:contextualSpacing/>
        <w:jc w:val="both"/>
      </w:pPr>
      <w:r w:rsidRPr="00384A3F">
        <w:t>- тематическое планирование с указанием количества часов, отводимых на освоение каждой темы.</w:t>
      </w:r>
    </w:p>
    <w:p w:rsidR="00006C9A" w:rsidRDefault="00006C9A" w:rsidP="00006C9A">
      <w:pPr>
        <w:ind w:firstLine="709"/>
        <w:contextualSpacing/>
        <w:jc w:val="both"/>
      </w:pPr>
      <w:r w:rsidRPr="00006C9A">
        <w:t>Тематическое планирование отражает последовательность изучения разделов и тем программы с учётом специфики учебного предмета.</w:t>
      </w:r>
    </w:p>
    <w:p w:rsidR="004212FB" w:rsidRDefault="004212FB" w:rsidP="00006C9A">
      <w:pPr>
        <w:ind w:firstLine="709"/>
        <w:contextualSpacing/>
        <w:jc w:val="both"/>
      </w:pPr>
      <w:r>
        <w:t>Учебный предмет «Литературное чтение» входит в образовательную область «Русский язык и литературное чтение».</w:t>
      </w:r>
    </w:p>
    <w:p w:rsidR="004212FB" w:rsidRDefault="004212FB" w:rsidP="00006C9A">
      <w:pPr>
        <w:ind w:firstLine="709"/>
        <w:contextualSpacing/>
        <w:jc w:val="both"/>
      </w:pPr>
      <w:r w:rsidRPr="004212FB">
        <w:rPr>
          <w:b/>
        </w:rPr>
        <w:t>Основная задача</w:t>
      </w:r>
      <w:r>
        <w:t xml:space="preserve"> реализации содержания образовательной области «Русский язык и литературное чтение» -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 </w:t>
      </w:r>
    </w:p>
    <w:p w:rsidR="004212FB" w:rsidRDefault="004212FB" w:rsidP="00006C9A">
      <w:pPr>
        <w:ind w:firstLine="709"/>
        <w:contextualSpacing/>
        <w:jc w:val="both"/>
      </w:pPr>
      <w:r>
        <w:t xml:space="preserve">Приоритетной </w:t>
      </w:r>
      <w:r w:rsidRPr="004212FB">
        <w:rPr>
          <w:b/>
        </w:rPr>
        <w:t xml:space="preserve">целью </w:t>
      </w:r>
      <w:r>
        <w:t xml:space="preserve">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использованию читательской деятельности как средства самообразования. Читательская компетентность определяется владением техникой чтения, приѐмами понимания прочитанного и прослушанного произведения, знанием книг и умением их самостоятельно выбирать, сформированностью духовной потребности в книге и чтении.   </w:t>
      </w:r>
    </w:p>
    <w:p w:rsidR="004212FB" w:rsidRDefault="004212FB" w:rsidP="00006C9A">
      <w:pPr>
        <w:ind w:firstLine="709"/>
        <w:contextualSpacing/>
        <w:jc w:val="both"/>
      </w:pPr>
      <w:r>
        <w:t xml:space="preserve">«Литературное чтение» решает следующие </w:t>
      </w:r>
      <w:r w:rsidRPr="004212FB">
        <w:rPr>
          <w:b/>
        </w:rPr>
        <w:t>задачи:</w:t>
      </w:r>
      <w:r>
        <w:t xml:space="preserve"> </w:t>
      </w:r>
    </w:p>
    <w:p w:rsidR="004212FB" w:rsidRDefault="004212FB" w:rsidP="004212FB">
      <w:pPr>
        <w:contextualSpacing/>
        <w:jc w:val="both"/>
      </w:pPr>
      <w:r>
        <w:t xml:space="preserve">1. Освоение общекультурных навыков чтения и понимание текста; воспитание интереса к чтению и книге. Решение этой задачи предполагает формирование осмысленного читательского навыка (интереса к процессу чтения и потребности читать произведения разных видов литературы), который во многом определяет успешность обучения младшего школьника по другим предметам, т. е. в результате освоения предметного содержания литературного чтения учащиеся приобретают общеучебное умение осознанно читать тексты, работать с различной информацией (слово, текст, книга), интерпретировать информацию в соответствии с запросом. </w:t>
      </w:r>
    </w:p>
    <w:p w:rsidR="004212FB" w:rsidRDefault="004212FB" w:rsidP="004212FB">
      <w:pPr>
        <w:contextualSpacing/>
        <w:jc w:val="both"/>
      </w:pPr>
      <w:r>
        <w:t xml:space="preserve">2. Овладение речевой, письменной и коммуникативной культурой. Выполнение этой задачи связано с умением работать с различными видами текстов, ориентироваться в книге, использовать еѐ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w:t>
      </w:r>
      <w:r>
        <w:lastRenderedPageBreak/>
        <w:t xml:space="preserve">словарях, справочниках и энциклопедиях, высказывают собственное мнение на основе прочитанного и услышанного. </w:t>
      </w:r>
    </w:p>
    <w:p w:rsidR="004212FB" w:rsidRDefault="004212FB" w:rsidP="004212FB">
      <w:pPr>
        <w:contextualSpacing/>
        <w:jc w:val="both"/>
      </w:pPr>
      <w:r>
        <w:t xml:space="preserve">3. Воспитание эстетического отношения к действительности, отражѐнной в художественной литературе. 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и др.); находить сходство и различия используемых художественных средств; создавать свои собственные художественные произведения на основе прочитанных. </w:t>
      </w:r>
    </w:p>
    <w:p w:rsidR="004212FB" w:rsidRDefault="004212FB" w:rsidP="004212FB">
      <w:pPr>
        <w:contextualSpacing/>
        <w:jc w:val="both"/>
      </w:pPr>
      <w:r>
        <w:t xml:space="preserve">4. Формирование нравственных ценностей и эстетического вкуса младшего школьника; понимание духовной сущности произведений. С учѐтом особенностей художественной литературы, еѐ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 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 </w:t>
      </w:r>
    </w:p>
    <w:p w:rsidR="004212FB" w:rsidRDefault="004212FB" w:rsidP="004212FB">
      <w:pPr>
        <w:contextualSpacing/>
        <w:jc w:val="both"/>
      </w:pPr>
      <w:r>
        <w:t xml:space="preserve"> </w:t>
      </w:r>
      <w:r>
        <w:tab/>
        <w:t xml:space="preserve">Изучение учебного предмета «Литературное чтение» способствует: </w:t>
      </w:r>
    </w:p>
    <w:p w:rsidR="004212FB" w:rsidRDefault="004212FB" w:rsidP="004212FB">
      <w:pPr>
        <w:contextualSpacing/>
        <w:jc w:val="both"/>
      </w:pPr>
      <w:r>
        <w:t xml:space="preserve">1) пониманию литературы как явления национальной и мировой культуры, средства сохранения и передачи нравственных ценностей и традиций; </w:t>
      </w:r>
    </w:p>
    <w:p w:rsidR="004212FB" w:rsidRDefault="004212FB" w:rsidP="004212FB">
      <w:pPr>
        <w:contextualSpacing/>
        <w:jc w:val="both"/>
      </w:pPr>
      <w:r>
        <w:t xml:space="preserve">2) осознанию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w:t>
      </w:r>
    </w:p>
    <w:p w:rsidR="004212FB" w:rsidRDefault="004212FB" w:rsidP="004212FB">
      <w:pPr>
        <w:contextualSpacing/>
        <w:jc w:val="both"/>
      </w:pPr>
      <w:r>
        <w:t xml:space="preserve">3) пониманию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rsidR="004212FB" w:rsidRDefault="004212FB" w:rsidP="004212FB">
      <w:pPr>
        <w:contextualSpacing/>
        <w:jc w:val="both"/>
      </w:pPr>
      <w:r>
        <w:t xml:space="preserve">4) достижению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4212FB" w:rsidRDefault="004212FB" w:rsidP="004212FB">
      <w:pPr>
        <w:contextualSpacing/>
        <w:jc w:val="both"/>
      </w:pPr>
      <w:r>
        <w:t xml:space="preserve">5) формированию умения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4212FB" w:rsidRDefault="004212FB" w:rsidP="004212FB">
      <w:pPr>
        <w:ind w:firstLine="709"/>
        <w:contextualSpacing/>
        <w:jc w:val="both"/>
      </w:pPr>
      <w:r>
        <w:t xml:space="preserve">Изучение литературного чтения направлено на: </w:t>
      </w:r>
    </w:p>
    <w:p w:rsidR="004212FB" w:rsidRDefault="004212FB" w:rsidP="004212FB">
      <w:pPr>
        <w:ind w:firstLine="709"/>
        <w:contextualSpacing/>
        <w:jc w:val="both"/>
      </w:pPr>
      <w:r>
        <w:t xml:space="preserve">•овладение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w:t>
      </w:r>
    </w:p>
    <w:p w:rsidR="004212FB" w:rsidRDefault="004212FB" w:rsidP="004212FB">
      <w:pPr>
        <w:ind w:firstLine="709"/>
        <w:contextualSpacing/>
        <w:jc w:val="both"/>
      </w:pPr>
      <w: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4212FB" w:rsidRPr="00006C9A" w:rsidRDefault="004212FB" w:rsidP="004212FB">
      <w:pPr>
        <w:ind w:firstLine="709"/>
        <w:contextualSpacing/>
        <w:jc w:val="both"/>
      </w:pPr>
      <w:r>
        <w:t xml:space="preserve"> •обогащение нравственного опыта младших школьников средствами художественного текста; формирование представлений о добре и зле, уважения к культуре народов многонациональной России и других стран.</w:t>
      </w:r>
    </w:p>
    <w:p w:rsidR="00582897" w:rsidRPr="00383344" w:rsidRDefault="00582897" w:rsidP="006D0371">
      <w:pPr>
        <w:ind w:firstLine="709"/>
        <w:jc w:val="both"/>
      </w:pPr>
      <w:r w:rsidRPr="005570B7">
        <w:t xml:space="preserve">Предметные знания и умения, приобретённые при изучении </w:t>
      </w:r>
      <w:r>
        <w:t>литературного чтения</w:t>
      </w:r>
      <w:r w:rsidRPr="005570B7">
        <w:t xml:space="preserve"> в начальной школе, первоначальное овладение </w:t>
      </w:r>
      <w:r>
        <w:t xml:space="preserve">коммуникативно-речевым навыком чтения </w:t>
      </w:r>
      <w:r w:rsidRPr="005570B7">
        <w:t xml:space="preserve">являются </w:t>
      </w:r>
      <w:r w:rsidRPr="00383344">
        <w:t xml:space="preserve">опорой для изучения смежных дисциплин, фундаментом обучения в старших классах общеобразовательных </w:t>
      </w:r>
      <w:r>
        <w:t>организаций</w:t>
      </w:r>
      <w:r w:rsidRPr="00383344">
        <w:t>.</w:t>
      </w:r>
    </w:p>
    <w:p w:rsidR="00582897" w:rsidRPr="005570B7" w:rsidRDefault="00582897" w:rsidP="006D0371">
      <w:pPr>
        <w:ind w:firstLine="709"/>
        <w:jc w:val="both"/>
      </w:pPr>
      <w:r w:rsidRPr="005570B7">
        <w:t xml:space="preserve">В то же время </w:t>
      </w:r>
      <w:r>
        <w:t xml:space="preserve">на уровне начального общего образования   чтение как обще учебный навык является основой развития всех остальных речевых умений, и от его качества зависит развитие ребенка и его успешность обучения по другим школьным дисциплинам.  </w:t>
      </w:r>
      <w:r w:rsidRPr="005570B7">
        <w:t xml:space="preserve">Особое значение имеет </w:t>
      </w:r>
      <w:r>
        <w:t>литературное чтение</w:t>
      </w:r>
      <w:r w:rsidRPr="005570B7">
        <w:t xml:space="preserve"> для </w:t>
      </w:r>
      <w:r>
        <w:t xml:space="preserve">развития интеллектуально-познавательных, художественно-эстетических способностей младших школьников, а также формирования жизненно важных нравственно-этических представлений (добро, честность, дружба, справедливость, красота поступка, ответственность) в доступной для данного возраста эмоционально-образной форме. Литературное чтение формирует читательскую компетенцию - путь самообразования.   </w:t>
      </w:r>
      <w:r w:rsidRPr="005570B7">
        <w:t xml:space="preserve">Таким образом, </w:t>
      </w:r>
      <w:r>
        <w:t>литературное чтение</w:t>
      </w:r>
      <w:r w:rsidRPr="005570B7">
        <w:t xml:space="preserve"> является эффективным средством развития личности школьника.</w:t>
      </w:r>
    </w:p>
    <w:p w:rsidR="00582897" w:rsidRPr="00491B05" w:rsidRDefault="00582897" w:rsidP="00582897">
      <w:pPr>
        <w:shd w:val="clear" w:color="auto" w:fill="FFFFFF"/>
        <w:contextualSpacing/>
        <w:jc w:val="both"/>
        <w:rPr>
          <w:rFonts w:eastAsia="Calibri"/>
        </w:rPr>
      </w:pPr>
      <w:r>
        <w:rPr>
          <w:rFonts w:eastAsia="Calibri"/>
        </w:rPr>
        <w:t xml:space="preserve">        </w:t>
      </w:r>
      <w:r>
        <w:rPr>
          <w:color w:val="000000"/>
        </w:rPr>
        <w:t xml:space="preserve"> </w:t>
      </w:r>
      <w:r w:rsidRPr="00491B05">
        <w:rPr>
          <w:color w:val="000000"/>
        </w:rPr>
        <w:t>Решение названных задач обеспечит осознание младшими школьниками универсальности способов по</w:t>
      </w:r>
      <w:r w:rsidRPr="00491B05">
        <w:rPr>
          <w:color w:val="000000"/>
        </w:rPr>
        <w:softHyphen/>
        <w:t xml:space="preserve">знания мира, усвоение начальных </w:t>
      </w:r>
      <w:r>
        <w:rPr>
          <w:color w:val="000000"/>
        </w:rPr>
        <w:t xml:space="preserve">литературоведческих </w:t>
      </w:r>
      <w:r w:rsidRPr="00491B05">
        <w:rPr>
          <w:color w:val="000000"/>
        </w:rPr>
        <w:t xml:space="preserve"> знаний, связей </w:t>
      </w:r>
      <w:r>
        <w:rPr>
          <w:color w:val="000000"/>
        </w:rPr>
        <w:t xml:space="preserve">литературного чтения </w:t>
      </w:r>
      <w:r w:rsidRPr="00491B05">
        <w:rPr>
          <w:color w:val="000000"/>
        </w:rPr>
        <w:t>с окружающей действительностью и с дру</w:t>
      </w:r>
      <w:r w:rsidRPr="00491B05">
        <w:rPr>
          <w:color w:val="000000"/>
        </w:rPr>
        <w:softHyphen/>
        <w:t>гими школьными предметами, а также личностную заинтере</w:t>
      </w:r>
      <w:r w:rsidRPr="00491B05">
        <w:rPr>
          <w:color w:val="000000"/>
        </w:rPr>
        <w:softHyphen/>
        <w:t xml:space="preserve">сованность в расширении </w:t>
      </w:r>
      <w:r>
        <w:rPr>
          <w:color w:val="000000"/>
        </w:rPr>
        <w:t xml:space="preserve">литературоведческих </w:t>
      </w:r>
      <w:r w:rsidRPr="00491B05">
        <w:rPr>
          <w:color w:val="000000"/>
        </w:rPr>
        <w:t xml:space="preserve"> знаний.</w:t>
      </w:r>
    </w:p>
    <w:p w:rsidR="00582897" w:rsidRPr="00DF6302" w:rsidRDefault="00582897" w:rsidP="006D0371">
      <w:pPr>
        <w:pStyle w:val="af9"/>
        <w:tabs>
          <w:tab w:val="left" w:pos="709"/>
        </w:tabs>
        <w:spacing w:line="240" w:lineRule="auto"/>
        <w:ind w:firstLine="567"/>
        <w:contextualSpacing/>
        <w:rPr>
          <w:rFonts w:ascii="Times New Roman" w:hAnsi="Times New Roman"/>
          <w:color w:val="auto"/>
          <w:sz w:val="24"/>
          <w:szCs w:val="24"/>
        </w:rPr>
      </w:pPr>
      <w:r w:rsidRPr="00DF6302">
        <w:rPr>
          <w:rFonts w:ascii="Times New Roman" w:hAnsi="Times New Roman"/>
          <w:color w:val="auto"/>
          <w:sz w:val="24"/>
          <w:szCs w:val="24"/>
        </w:rPr>
        <w:t>К концу обучения в начальной школе дети будут готовы к дальнейшему обучению</w:t>
      </w:r>
      <w:r>
        <w:rPr>
          <w:rFonts w:ascii="Times New Roman" w:hAnsi="Times New Roman"/>
          <w:color w:val="auto"/>
          <w:sz w:val="24"/>
          <w:szCs w:val="24"/>
        </w:rPr>
        <w:t xml:space="preserve"> </w:t>
      </w:r>
      <w:r w:rsidRPr="00DF6302">
        <w:rPr>
          <w:rFonts w:ascii="Times New Roman" w:hAnsi="Times New Roman"/>
          <w:color w:val="auto"/>
          <w:sz w:val="24"/>
          <w:szCs w:val="24"/>
        </w:rPr>
        <w:t>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582897" w:rsidRPr="00DF6302" w:rsidRDefault="00582897" w:rsidP="006D0371">
      <w:pPr>
        <w:pStyle w:val="af9"/>
        <w:tabs>
          <w:tab w:val="left" w:pos="709"/>
        </w:tabs>
        <w:spacing w:line="240" w:lineRule="auto"/>
        <w:ind w:firstLine="567"/>
        <w:contextualSpacing/>
        <w:rPr>
          <w:rFonts w:ascii="Times New Roman" w:hAnsi="Times New Roman"/>
          <w:color w:val="auto"/>
          <w:sz w:val="24"/>
          <w:szCs w:val="24"/>
        </w:rPr>
      </w:pPr>
      <w:r w:rsidRPr="00DF6302">
        <w:rPr>
          <w:rFonts w:ascii="Times New Roman" w:hAnsi="Times New Roman"/>
          <w:color w:val="auto"/>
          <w:sz w:val="24"/>
          <w:szCs w:val="24"/>
        </w:rPr>
        <w:t xml:space="preserve">Выпускники овладеют техникой чтения </w:t>
      </w:r>
      <w:r w:rsidRPr="00DF6302">
        <w:rPr>
          <w:rFonts w:ascii="Times New Roman" w:hAnsi="Times New Roman"/>
          <w:bCs/>
          <w:color w:val="auto"/>
          <w:sz w:val="24"/>
          <w:szCs w:val="24"/>
        </w:rPr>
        <w:t>(правильным плавным чтением, приближающимся к темпу нормальной речи)</w:t>
      </w:r>
      <w:r w:rsidRPr="00DF6302">
        <w:rPr>
          <w:rFonts w:ascii="Times New Roman" w:hAnsi="Times New Roman"/>
          <w:color w:val="auto"/>
          <w:sz w:val="24"/>
          <w:szCs w:val="24"/>
        </w:rPr>
        <w:t>, приемами пони</w:t>
      </w:r>
      <w:r w:rsidRPr="00DF6302">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DF6302">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582897" w:rsidRPr="00DF6302" w:rsidRDefault="00582897" w:rsidP="006D0371">
      <w:pPr>
        <w:pStyle w:val="Osnova"/>
        <w:tabs>
          <w:tab w:val="left" w:pos="142"/>
          <w:tab w:val="left" w:leader="dot" w:pos="624"/>
          <w:tab w:val="left" w:pos="709"/>
        </w:tabs>
        <w:spacing w:line="240" w:lineRule="auto"/>
        <w:ind w:firstLine="567"/>
        <w:contextualSpacing/>
        <w:rPr>
          <w:rStyle w:val="Zag11"/>
          <w:rFonts w:ascii="Times New Roman" w:eastAsia="@Arial Unicode MS" w:hAnsi="Times New Roman" w:cs="Times New Roman"/>
          <w:color w:val="auto"/>
          <w:sz w:val="24"/>
          <w:szCs w:val="24"/>
          <w:lang w:val="ru-RU"/>
        </w:rPr>
      </w:pPr>
      <w:r w:rsidRPr="00DF6302">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582897" w:rsidRPr="00DF6302" w:rsidRDefault="00582897" w:rsidP="006D0371">
      <w:pPr>
        <w:pStyle w:val="Osnova"/>
        <w:tabs>
          <w:tab w:val="left" w:pos="142"/>
          <w:tab w:val="left" w:leader="dot" w:pos="624"/>
          <w:tab w:val="left" w:pos="709"/>
        </w:tabs>
        <w:spacing w:line="240" w:lineRule="auto"/>
        <w:ind w:firstLine="567"/>
        <w:contextualSpacing/>
        <w:rPr>
          <w:rStyle w:val="Zag11"/>
          <w:rFonts w:ascii="Times New Roman" w:eastAsia="@Arial Unicode MS" w:hAnsi="Times New Roman" w:cs="Times New Roman"/>
          <w:color w:val="auto"/>
          <w:sz w:val="24"/>
          <w:szCs w:val="24"/>
          <w:lang w:val="ru-RU"/>
        </w:rPr>
      </w:pPr>
      <w:r w:rsidRPr="00DF6302">
        <w:rPr>
          <w:rStyle w:val="Zag11"/>
          <w:rFonts w:ascii="Times New Roman" w:eastAsia="@Arial Unicode MS" w:hAnsi="Times New Roman" w:cs="Times New Roman"/>
          <w:color w:val="auto"/>
          <w:sz w:val="24"/>
          <w:szCs w:val="24"/>
          <w:lang w:val="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582897" w:rsidRPr="000D4E48" w:rsidRDefault="00582897" w:rsidP="006D0371">
      <w:pPr>
        <w:pStyle w:val="Osnova"/>
        <w:tabs>
          <w:tab w:val="left" w:pos="142"/>
          <w:tab w:val="left" w:leader="dot" w:pos="624"/>
          <w:tab w:val="left" w:pos="709"/>
        </w:tabs>
        <w:spacing w:line="240" w:lineRule="auto"/>
        <w:ind w:firstLine="709"/>
        <w:contextualSpacing/>
        <w:rPr>
          <w:rStyle w:val="Zag11"/>
          <w:rFonts w:ascii="Times New Roman" w:eastAsia="@Arial Unicode MS" w:hAnsi="Times New Roman" w:cs="Times New Roman"/>
          <w:color w:val="auto"/>
          <w:sz w:val="24"/>
          <w:szCs w:val="24"/>
          <w:lang w:val="ru-RU"/>
        </w:rPr>
      </w:pPr>
      <w:r w:rsidRPr="00DF6302">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r>
        <w:rPr>
          <w:rStyle w:val="Zag11"/>
          <w:rFonts w:ascii="Times New Roman" w:eastAsia="@Arial Unicode MS" w:hAnsi="Times New Roman" w:cs="Times New Roman"/>
          <w:color w:val="auto"/>
          <w:sz w:val="24"/>
          <w:szCs w:val="24"/>
          <w:lang w:val="ru-RU"/>
        </w:rPr>
        <w:t xml:space="preserve"> В содержание программы также учитывается и</w:t>
      </w:r>
      <w:r w:rsidRPr="000D4E48">
        <w:rPr>
          <w:sz w:val="23"/>
          <w:szCs w:val="23"/>
          <w:lang w:val="ru-RU"/>
        </w:rPr>
        <w:t>нтеграция этнокультурного содержания</w:t>
      </w:r>
      <w:r>
        <w:rPr>
          <w:sz w:val="23"/>
          <w:szCs w:val="23"/>
          <w:lang w:val="ru-RU"/>
        </w:rPr>
        <w:t xml:space="preserve">, основанная на </w:t>
      </w:r>
      <w:r w:rsidRPr="000D4E48">
        <w:rPr>
          <w:sz w:val="23"/>
          <w:szCs w:val="23"/>
          <w:lang w:val="ru-RU"/>
        </w:rPr>
        <w:t xml:space="preserve"> принципе диалога культур</w:t>
      </w:r>
      <w:r>
        <w:rPr>
          <w:sz w:val="23"/>
          <w:szCs w:val="23"/>
          <w:lang w:val="ru-RU"/>
        </w:rPr>
        <w:t>, что</w:t>
      </w:r>
      <w:r w:rsidRPr="000D4E48">
        <w:rPr>
          <w:sz w:val="23"/>
          <w:szCs w:val="23"/>
          <w:lang w:val="ru-RU"/>
        </w:rPr>
        <w:t xml:space="preserve"> способствует позитивной этнической идентификации, развитию рефлексии, ценностному самоопределению. Через типологию сюжетов, персонажей, идей </w:t>
      </w:r>
      <w:r>
        <w:rPr>
          <w:sz w:val="23"/>
          <w:szCs w:val="23"/>
          <w:lang w:val="ru-RU"/>
        </w:rPr>
        <w:t xml:space="preserve">предлагается </w:t>
      </w:r>
      <w:r w:rsidRPr="000D4E48">
        <w:rPr>
          <w:sz w:val="23"/>
          <w:szCs w:val="23"/>
          <w:lang w:val="ru-RU"/>
        </w:rPr>
        <w:t xml:space="preserve">составить иерархию смыслов, проследить разнообразное преломление “вечных” человеческих проблем, показать связь времен и людей. Постигая мир через различные </w:t>
      </w:r>
      <w:r>
        <w:rPr>
          <w:sz w:val="23"/>
          <w:szCs w:val="23"/>
          <w:lang w:val="ru-RU"/>
        </w:rPr>
        <w:t>произведения русского и коми народов</w:t>
      </w:r>
      <w:r w:rsidRPr="000D4E48">
        <w:rPr>
          <w:sz w:val="23"/>
          <w:szCs w:val="23"/>
          <w:lang w:val="ru-RU"/>
        </w:rPr>
        <w:t xml:space="preserve">, дети начинают на более высоком уровне сопоставлять, сравнивать, соизмерять различные факты, иными словами, через аналитическое освоение </w:t>
      </w:r>
      <w:r>
        <w:rPr>
          <w:sz w:val="23"/>
          <w:szCs w:val="23"/>
          <w:lang w:val="ru-RU"/>
        </w:rPr>
        <w:t>литературы</w:t>
      </w:r>
      <w:r w:rsidRPr="000D4E48">
        <w:rPr>
          <w:sz w:val="23"/>
          <w:szCs w:val="23"/>
          <w:lang w:val="ru-RU"/>
        </w:rPr>
        <w:t xml:space="preserve"> идти к синтезу познаний о </w:t>
      </w:r>
      <w:r>
        <w:rPr>
          <w:sz w:val="23"/>
          <w:szCs w:val="23"/>
          <w:lang w:val="ru-RU"/>
        </w:rPr>
        <w:t>литературе</w:t>
      </w:r>
      <w:r w:rsidRPr="000D4E48">
        <w:rPr>
          <w:sz w:val="23"/>
          <w:szCs w:val="23"/>
          <w:lang w:val="ru-RU"/>
        </w:rPr>
        <w:t>, мышлении человека в целом</w:t>
      </w:r>
      <w:r>
        <w:rPr>
          <w:sz w:val="23"/>
          <w:szCs w:val="23"/>
          <w:lang w:val="ru-RU"/>
        </w:rPr>
        <w:t>.</w:t>
      </w:r>
    </w:p>
    <w:p w:rsidR="007606CB" w:rsidRPr="007542D3" w:rsidRDefault="00135C8E" w:rsidP="007542D3">
      <w:pPr>
        <w:ind w:firstLine="567"/>
        <w:jc w:val="both"/>
        <w:rPr>
          <w:b/>
        </w:rPr>
      </w:pPr>
      <w:r w:rsidRPr="007542D3">
        <w:rPr>
          <w:b/>
        </w:rPr>
        <w:t>Общая характеристика учебного предмета</w:t>
      </w:r>
    </w:p>
    <w:p w:rsidR="00135C8E" w:rsidRPr="008543F7" w:rsidRDefault="002B2A78" w:rsidP="008543F7">
      <w:pPr>
        <w:ind w:firstLine="567"/>
        <w:jc w:val="both"/>
      </w:pPr>
      <w:r w:rsidRPr="008543F7">
        <w:t>Учебный предмет «Литературное чтение</w:t>
      </w:r>
      <w:r w:rsidR="00135C8E" w:rsidRPr="008543F7">
        <w:t xml:space="preserve">» входит в </w:t>
      </w:r>
      <w:r w:rsidR="0081305F">
        <w:t>предмет</w:t>
      </w:r>
      <w:r w:rsidR="008543F7" w:rsidRPr="008543F7">
        <w:t xml:space="preserve">ную область </w:t>
      </w:r>
      <w:r w:rsidR="0081305F">
        <w:t>«</w:t>
      </w:r>
      <w:r w:rsidR="001F0380">
        <w:t>Русский язык и литературное чтение</w:t>
      </w:r>
      <w:r w:rsidR="008543F7" w:rsidRPr="008543F7">
        <w:t>».</w:t>
      </w:r>
      <w:r w:rsidR="00135C8E" w:rsidRPr="008543F7">
        <w:t xml:space="preserve"> </w:t>
      </w:r>
    </w:p>
    <w:p w:rsidR="00747F3F" w:rsidRPr="007542D3" w:rsidRDefault="00747F3F" w:rsidP="007542D3">
      <w:pPr>
        <w:ind w:firstLine="567"/>
        <w:jc w:val="both"/>
      </w:pPr>
      <w:bookmarkStart w:id="0" w:name="_Toc442286897"/>
      <w:r w:rsidRPr="007542D3">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w:t>
      </w:r>
      <w:r w:rsidR="008E3216" w:rsidRPr="007542D3">
        <w:t xml:space="preserve">ные и научно-познавательные). </w:t>
      </w:r>
      <w:r w:rsidRPr="007542D3">
        <w:t xml:space="preserve">Программа включает все основные литературные жанры: сказки, стихи, рассказы, басни, драматические произведения. Изучая материал раздела,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Родине. В процессе обучения обогащается социально-нравственный и эстетический опыт ребёнка, который формирует у школьников читательскую самостоятельность. Программа курса предусматривает знакомство с книгой как источником различного вида информации и формирование библиографических умений. </w:t>
      </w:r>
    </w:p>
    <w:p w:rsidR="00747F3F" w:rsidRPr="007542D3" w:rsidRDefault="00747F3F" w:rsidP="007542D3">
      <w:pPr>
        <w:ind w:firstLine="567"/>
        <w:jc w:val="both"/>
      </w:pPr>
      <w:r w:rsidRPr="007542D3">
        <w:t xml:space="preserve">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w:t>
      </w:r>
    </w:p>
    <w:p w:rsidR="008E3216" w:rsidRPr="007542D3" w:rsidRDefault="00747F3F" w:rsidP="007542D3">
      <w:pPr>
        <w:ind w:firstLine="567"/>
        <w:jc w:val="both"/>
      </w:pPr>
      <w:r w:rsidRPr="007542D3">
        <w:t xml:space="preserve">Навык чтения. На протяжении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 Параллельно с формированием навыка беглого чтения ведётся целенаправленная работа по развитию навыка осознанного чтения, умения постигать смысл прочитанного, обобщать и выделять главное. Учащиеся овладевают приёмами выразительного чтения. 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w:t>
      </w:r>
      <w:r w:rsidR="008E3216" w:rsidRPr="007542D3">
        <w:t>учебного и внеучебного общения.</w:t>
      </w:r>
    </w:p>
    <w:p w:rsidR="00747F3F" w:rsidRPr="007542D3" w:rsidRDefault="00747F3F" w:rsidP="007542D3">
      <w:pPr>
        <w:ind w:firstLine="567"/>
        <w:jc w:val="both"/>
      </w:pPr>
      <w:r w:rsidRPr="007542D3">
        <w:t>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 Особое место в программе отводится работе с текстом художественного произведения.</w:t>
      </w:r>
      <w:r w:rsidR="008E3216" w:rsidRPr="007542D3">
        <w:t xml:space="preserve"> </w:t>
      </w:r>
      <w:r w:rsidRPr="007542D3">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7322F8" w:rsidRPr="007542D3" w:rsidRDefault="00747F3F" w:rsidP="007542D3">
      <w:pPr>
        <w:ind w:firstLine="567"/>
        <w:jc w:val="both"/>
      </w:pPr>
      <w:r w:rsidRPr="007542D3">
        <w:t>Программой предусмотрена литературоведческая пропедевтика.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При анализе художестве</w:t>
      </w:r>
      <w:r w:rsidR="008E3216" w:rsidRPr="007542D3">
        <w:t>нного текста на первый план вы</w:t>
      </w:r>
      <w:r w:rsidRPr="007542D3">
        <w:t>двигается художественный образ (без термина). Сравнивая художественный и научно-познавательный тексты, учащиеся осознают, что перед ними не просто позна</w:t>
      </w:r>
      <w:r w:rsidR="007322F8" w:rsidRPr="007542D3">
        <w:t>вательные ин</w:t>
      </w:r>
      <w:r w:rsidRPr="007542D3">
        <w:t>тересные тексты, а име</w:t>
      </w:r>
      <w:r w:rsidR="007322F8" w:rsidRPr="007542D3">
        <w:t>нно произведения словесного ис</w:t>
      </w:r>
      <w:r w:rsidRPr="007542D3">
        <w:t>кусства. Слово становится объектом внимания читателя и осмысливается как средство</w:t>
      </w:r>
      <w:r w:rsidR="007322F8" w:rsidRPr="007542D3">
        <w:t xml:space="preserve"> создания словесно-художествен</w:t>
      </w:r>
      <w:r w:rsidRPr="007542D3">
        <w:t>ного образа, через который автор выражает свои мысли и чувства. Анализ образных средств</w:t>
      </w:r>
      <w:r w:rsidR="007322F8" w:rsidRPr="007542D3">
        <w:t xml:space="preserve"> языка в начальной школе прово</w:t>
      </w:r>
      <w:r w:rsidRPr="007542D3">
        <w:t>дится в объёме, который по</w:t>
      </w:r>
      <w:r w:rsidR="007322F8" w:rsidRPr="007542D3">
        <w:t>зволяет детям почувствовать це</w:t>
      </w:r>
      <w:r w:rsidRPr="007542D3">
        <w:t>лостность художественного о</w:t>
      </w:r>
      <w:r w:rsidR="007322F8" w:rsidRPr="007542D3">
        <w:t>браза, адекватно воспринять ге</w:t>
      </w:r>
      <w:r w:rsidRPr="007542D3">
        <w:t>роя произведения и сопереживать ему. Дети осваивают разные виды пересказов художественного текста: подробный (с испол</w:t>
      </w:r>
      <w:r w:rsidR="007322F8" w:rsidRPr="007542D3">
        <w:t>ьзованием образных слов и выра</w:t>
      </w:r>
      <w:r w:rsidRPr="007542D3">
        <w:t>жений), выборочный и краткий (передача основных мыслей). 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135C8E" w:rsidRDefault="00747F3F" w:rsidP="007542D3">
      <w:pPr>
        <w:ind w:firstLine="567"/>
        <w:jc w:val="both"/>
      </w:pPr>
      <w:r w:rsidRPr="007542D3">
        <w:t xml:space="preserve"> Раздел «Опыт творческой деятельности» раскрывает приёмы и способы деятел</w:t>
      </w:r>
      <w:r w:rsidR="007322F8" w:rsidRPr="007542D3">
        <w:t>ьности, которые помогут учащим</w:t>
      </w:r>
      <w:r w:rsidRPr="007542D3">
        <w:t>ся адекватно воспринимать художественное произведение и проявлять собственные творческие способности. При работе с художественным текстом (</w:t>
      </w:r>
      <w:r w:rsidR="007322F8" w:rsidRPr="007542D3">
        <w:t>со словом) используется жизнен</w:t>
      </w:r>
      <w:r w:rsidRPr="007542D3">
        <w:t>ный, конкретно-чувственн</w:t>
      </w:r>
      <w:r w:rsidR="007322F8" w:rsidRPr="007542D3">
        <w:t>ый опыт ребёнка и активизируют</w:t>
      </w:r>
      <w:r w:rsidRPr="007542D3">
        <w:t>ся образные представления, возникающие у него в процессе чтения, развивается умение воссоздавать словесные образы в соответствии с авторским</w:t>
      </w:r>
      <w:r w:rsidR="007322F8" w:rsidRPr="007542D3">
        <w:t xml:space="preserve"> текстом. Такой подход обеспечи</w:t>
      </w:r>
      <w:r w:rsidRPr="007542D3">
        <w:t>вает полноценное восприятие литературного произведения, формирование нравственно</w:t>
      </w:r>
      <w:r w:rsidR="007322F8" w:rsidRPr="007542D3">
        <w:t>-эстетического отношения к дей</w:t>
      </w:r>
      <w:r w:rsidRPr="007542D3">
        <w:t>ствительности. Учащиеся выбирают произведения (отрывки из них) для чтения по ролям, с</w:t>
      </w:r>
      <w:r w:rsidR="007322F8" w:rsidRPr="007542D3">
        <w:t>ловесного рисования, инсцениро</w:t>
      </w:r>
      <w:r w:rsidRPr="007542D3">
        <w:t>вания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w:t>
      </w:r>
      <w:r w:rsidR="007322F8" w:rsidRPr="007542D3">
        <w:t>лей произведений словесного ис</w:t>
      </w:r>
      <w:r w:rsidRPr="007542D3">
        <w:t>кусства.</w:t>
      </w:r>
    </w:p>
    <w:p w:rsidR="00505250" w:rsidRDefault="00AD6473" w:rsidP="00505250">
      <w:pPr>
        <w:ind w:firstLine="567"/>
        <w:jc w:val="both"/>
        <w:rPr>
          <w:b/>
        </w:rPr>
      </w:pPr>
      <w:r w:rsidRPr="00AD6473">
        <w:rPr>
          <w:b/>
        </w:rPr>
        <w:t>Особенности организации учебного процесса</w:t>
      </w:r>
    </w:p>
    <w:p w:rsidR="008F1934" w:rsidRPr="00847FFA" w:rsidRDefault="008F1934" w:rsidP="008F1934">
      <w:pPr>
        <w:ind w:firstLine="709"/>
        <w:jc w:val="both"/>
      </w:pPr>
      <w:r w:rsidRPr="00847FFA">
        <w:t xml:space="preserve">Образовательная деятельность в УКП «Верхний Чов» (ЦВСНП) осуществляется по учебному плану, </w:t>
      </w:r>
      <w:r w:rsidRPr="00847FFA">
        <w:rPr>
          <w:rFonts w:eastAsia="Times New Roman"/>
          <w:lang w:eastAsia="ru-RU"/>
        </w:rPr>
        <w:t>разработанному на уровень образования,</w:t>
      </w:r>
      <w:r w:rsidRPr="00847FFA">
        <w:t xml:space="preserve"> и организуется в соответствии с календарным учебным графиком. Количество часов, определенных учебным планом на каждый учебный предмет, предполагает освоение образовательной программы ФГОС НОО. </w:t>
      </w:r>
    </w:p>
    <w:p w:rsidR="008F1934" w:rsidRPr="00847FFA" w:rsidRDefault="008F1934" w:rsidP="008F1934">
      <w:pPr>
        <w:ind w:firstLine="709"/>
        <w:jc w:val="both"/>
      </w:pPr>
      <w:r w:rsidRPr="00847FFA">
        <w:t>Обучение детей, находящихся в центре временного содержания несовершеннолетних правонарушителей, позволяет учащимся осваивать образовательную программу начального общего образования непосредственно по месту временного пребывания.</w:t>
      </w:r>
    </w:p>
    <w:p w:rsidR="008F1934" w:rsidRPr="00BC2A17" w:rsidRDefault="008F1934" w:rsidP="008F1934">
      <w:pPr>
        <w:pStyle w:val="afff7"/>
        <w:ind w:firstLine="708"/>
        <w:jc w:val="both"/>
        <w:rPr>
          <w:highlight w:val="yellow"/>
        </w:rPr>
      </w:pPr>
      <w:r w:rsidRPr="00847FFA">
        <w:t>Формы обучения - очно-заочная</w:t>
      </w:r>
      <w:r>
        <w:t>,</w:t>
      </w:r>
      <w:r w:rsidRPr="00847FFA">
        <w:t xml:space="preserve"> </w:t>
      </w:r>
      <w:r>
        <w:t>форма организации обучения –</w:t>
      </w:r>
      <w:r w:rsidRPr="00847FFA">
        <w:t xml:space="preserve"> индивидуальная</w:t>
      </w:r>
      <w:r>
        <w:t>, групповая.</w:t>
      </w:r>
      <w:r w:rsidRPr="00847FFA">
        <w:t xml:space="preserve"> </w:t>
      </w:r>
    </w:p>
    <w:p w:rsidR="008F1934" w:rsidRPr="005F5BAB" w:rsidRDefault="008F1934" w:rsidP="008F1934">
      <w:pPr>
        <w:ind w:right="-1" w:firstLine="709"/>
        <w:contextualSpacing/>
        <w:jc w:val="both"/>
        <w:rPr>
          <w:rFonts w:eastAsia="Times New Roman"/>
          <w:lang w:eastAsia="ru-RU"/>
        </w:rPr>
      </w:pPr>
      <w:r w:rsidRPr="005F5BAB">
        <w:rPr>
          <w:rFonts w:eastAsia="Times New Roman"/>
          <w:lang w:eastAsia="ru-RU"/>
        </w:rPr>
        <w:t xml:space="preserve">Продолжительность учебного года составляет: </w:t>
      </w:r>
    </w:p>
    <w:p w:rsidR="008F1934" w:rsidRPr="005F5BAB" w:rsidRDefault="008F1934" w:rsidP="008F1934">
      <w:pPr>
        <w:ind w:right="-1" w:firstLine="709"/>
        <w:contextualSpacing/>
        <w:jc w:val="both"/>
        <w:rPr>
          <w:rFonts w:eastAsia="Times New Roman"/>
          <w:lang w:eastAsia="ru-RU"/>
        </w:rPr>
      </w:pPr>
      <w:r w:rsidRPr="005F5BAB">
        <w:rPr>
          <w:rFonts w:eastAsia="Times New Roman"/>
          <w:lang w:eastAsia="ru-RU"/>
        </w:rPr>
        <w:t>1 класс - 33 учебные недели;</w:t>
      </w:r>
    </w:p>
    <w:p w:rsidR="008F1934" w:rsidRPr="005F5BAB" w:rsidRDefault="008F1934" w:rsidP="008F1934">
      <w:pPr>
        <w:ind w:right="-1" w:firstLine="709"/>
        <w:contextualSpacing/>
        <w:jc w:val="both"/>
        <w:rPr>
          <w:rFonts w:eastAsia="Times New Roman"/>
          <w:lang w:eastAsia="ru-RU"/>
        </w:rPr>
      </w:pPr>
      <w:r w:rsidRPr="005F5BAB">
        <w:rPr>
          <w:rFonts w:eastAsia="Times New Roman"/>
          <w:lang w:eastAsia="ru-RU"/>
        </w:rPr>
        <w:t xml:space="preserve">2-4 классы - 34  учебные недели.    </w:t>
      </w:r>
    </w:p>
    <w:bookmarkEnd w:id="0"/>
    <w:p w:rsidR="00505250" w:rsidRPr="004C5792" w:rsidRDefault="00505250" w:rsidP="00505250">
      <w:pPr>
        <w:ind w:right="-1" w:firstLine="709"/>
        <w:contextualSpacing/>
        <w:jc w:val="both"/>
        <w:rPr>
          <w:b/>
        </w:rPr>
      </w:pPr>
      <w:r w:rsidRPr="004C5792">
        <w:rPr>
          <w:b/>
        </w:rPr>
        <w:t>Описание места учебного предмета в учебном плане</w:t>
      </w:r>
    </w:p>
    <w:p w:rsidR="00505250" w:rsidRDefault="00505250" w:rsidP="00505250">
      <w:pPr>
        <w:ind w:right="-1" w:firstLine="709"/>
        <w:contextualSpacing/>
        <w:jc w:val="both"/>
      </w:pPr>
      <w:r w:rsidRPr="00384A3F">
        <w:t>Учебный предмет «</w:t>
      </w:r>
      <w:r>
        <w:t>Литературное чтение</w:t>
      </w:r>
      <w:r w:rsidRPr="00384A3F">
        <w:t xml:space="preserve">» как часть предметной области </w:t>
      </w:r>
      <w:r>
        <w:t>«</w:t>
      </w:r>
      <w:r w:rsidR="001F0380">
        <w:t>Русский язык и литературное чтение</w:t>
      </w:r>
      <w:r>
        <w:t>»</w:t>
      </w:r>
      <w:r w:rsidRPr="00384A3F">
        <w:t xml:space="preserve">  изучается на уровне </w:t>
      </w:r>
      <w:r>
        <w:t xml:space="preserve">начального </w:t>
      </w:r>
      <w:r w:rsidRPr="00384A3F">
        <w:t>общего образования в качестве обязательного предмета в 1-</w:t>
      </w:r>
      <w:r>
        <w:t>4</w:t>
      </w:r>
      <w:r w:rsidRPr="00384A3F">
        <w:t xml:space="preserve"> классах.</w:t>
      </w:r>
    </w:p>
    <w:p w:rsidR="00505250" w:rsidRDefault="00505250" w:rsidP="00505250">
      <w:pPr>
        <w:ind w:right="-1" w:firstLine="709"/>
        <w:contextualSpacing/>
        <w:jc w:val="both"/>
      </w:pPr>
      <w:r w:rsidRPr="007475AA">
        <w:t xml:space="preserve">Нормативный срок реализации РПУП на уровне </w:t>
      </w:r>
      <w:r>
        <w:t>начального</w:t>
      </w:r>
      <w:r w:rsidRPr="007475AA">
        <w:t xml:space="preserve"> общего образования составляет </w:t>
      </w:r>
      <w:r w:rsidR="00991901">
        <w:t>4</w:t>
      </w:r>
      <w:r w:rsidRPr="007475AA">
        <w:t xml:space="preserve"> года. </w:t>
      </w:r>
    </w:p>
    <w:p w:rsidR="009D21E3" w:rsidRDefault="009D21E3" w:rsidP="00505250">
      <w:pPr>
        <w:ind w:right="-1" w:firstLine="709"/>
        <w:contextualSpacing/>
        <w:jc w:val="both"/>
        <w:rPr>
          <w:rFonts w:eastAsia="Times New Roman"/>
        </w:rPr>
      </w:pPr>
    </w:p>
    <w:p w:rsidR="009D21E3" w:rsidRDefault="009D21E3" w:rsidP="00505250">
      <w:pPr>
        <w:ind w:right="-1" w:firstLine="709"/>
        <w:contextualSpacing/>
        <w:jc w:val="both"/>
        <w:rPr>
          <w:rFonts w:eastAsia="Times New Roman"/>
        </w:rPr>
      </w:pPr>
    </w:p>
    <w:p w:rsidR="009D21E3" w:rsidRDefault="009D21E3" w:rsidP="00505250">
      <w:pPr>
        <w:ind w:right="-1" w:firstLine="709"/>
        <w:contextualSpacing/>
        <w:jc w:val="both"/>
        <w:rPr>
          <w:rFonts w:eastAsia="Times New Roman"/>
        </w:rPr>
      </w:pPr>
    </w:p>
    <w:p w:rsidR="009D21E3" w:rsidRDefault="009D21E3" w:rsidP="00505250">
      <w:pPr>
        <w:ind w:right="-1" w:firstLine="709"/>
        <w:contextualSpacing/>
        <w:jc w:val="both"/>
        <w:rPr>
          <w:rFonts w:eastAsia="Times New Roman"/>
        </w:rPr>
      </w:pPr>
    </w:p>
    <w:p w:rsidR="009D21E3" w:rsidRPr="00712FE4" w:rsidRDefault="009D21E3" w:rsidP="009D21E3">
      <w:pPr>
        <w:pStyle w:val="39"/>
        <w:jc w:val="both"/>
        <w:rPr>
          <w:rFonts w:ascii="Times New Roman" w:hAnsi="Times New Roman"/>
        </w:rPr>
      </w:pPr>
      <w:r w:rsidRPr="00712FE4">
        <w:rPr>
          <w:rFonts w:ascii="Times New Roman" w:hAnsi="Times New Roman"/>
        </w:rPr>
        <w:t>Учебный план ООП НОО  ГОУ РК «РЦО» (обучение в ЦВСНП) предусматривает   очно-заочную  форму обучения.</w:t>
      </w:r>
    </w:p>
    <w:p w:rsidR="009D21E3" w:rsidRDefault="009D21E3" w:rsidP="009D21E3">
      <w:pPr>
        <w:jc w:val="both"/>
        <w:rPr>
          <w:rFonts w:eastAsia="Times New Roman"/>
          <w:lang w:eastAsia="ru-RU"/>
        </w:rPr>
      </w:pPr>
      <w:r w:rsidRPr="00712FE4">
        <w:rPr>
          <w:rFonts w:eastAsia="Times New Roman"/>
          <w:lang w:eastAsia="ru-RU"/>
        </w:rPr>
        <w:t>Распределение учебных часов по классам:</w:t>
      </w:r>
    </w:p>
    <w:p w:rsidR="009D21E3" w:rsidRPr="00712FE4" w:rsidRDefault="009D21E3" w:rsidP="009D21E3">
      <w:pPr>
        <w:ind w:firstLine="567"/>
        <w:jc w:val="both"/>
        <w:rPr>
          <w:rFonts w:eastAsia="Times New Roman"/>
          <w:highlight w:val="yellow"/>
          <w:lang w:eastAsia="ru-RU"/>
        </w:rPr>
      </w:pPr>
    </w:p>
    <w:tbl>
      <w:tblPr>
        <w:tblStyle w:val="afb"/>
        <w:tblW w:w="8505" w:type="dxa"/>
        <w:tblInd w:w="108" w:type="dxa"/>
        <w:tblLayout w:type="fixed"/>
        <w:tblLook w:val="04A0" w:firstRow="1" w:lastRow="0" w:firstColumn="1" w:lastColumn="0" w:noHBand="0" w:noVBand="1"/>
      </w:tblPr>
      <w:tblGrid>
        <w:gridCol w:w="1560"/>
        <w:gridCol w:w="3118"/>
        <w:gridCol w:w="3827"/>
      </w:tblGrid>
      <w:tr w:rsidR="009D21E3" w:rsidRPr="00712FE4" w:rsidTr="00D70CFD">
        <w:trPr>
          <w:trHeight w:val="588"/>
        </w:trPr>
        <w:tc>
          <w:tcPr>
            <w:tcW w:w="1560" w:type="dxa"/>
            <w:vMerge w:val="restart"/>
          </w:tcPr>
          <w:p w:rsidR="009D21E3" w:rsidRPr="00712FE4" w:rsidRDefault="009D21E3" w:rsidP="00D70CFD">
            <w:pPr>
              <w:tabs>
                <w:tab w:val="left" w:pos="3990"/>
              </w:tabs>
              <w:jc w:val="center"/>
              <w:rPr>
                <w:b/>
                <w:sz w:val="18"/>
                <w:szCs w:val="18"/>
              </w:rPr>
            </w:pPr>
            <w:r w:rsidRPr="00712FE4">
              <w:rPr>
                <w:b/>
                <w:sz w:val="18"/>
                <w:szCs w:val="18"/>
              </w:rPr>
              <w:t>Класс</w:t>
            </w:r>
          </w:p>
        </w:tc>
        <w:tc>
          <w:tcPr>
            <w:tcW w:w="3118" w:type="dxa"/>
            <w:tcBorders>
              <w:bottom w:val="single" w:sz="4" w:space="0" w:color="auto"/>
            </w:tcBorders>
          </w:tcPr>
          <w:p w:rsidR="009D21E3" w:rsidRPr="00712FE4" w:rsidRDefault="009D21E3" w:rsidP="00D70CFD">
            <w:pPr>
              <w:tabs>
                <w:tab w:val="left" w:pos="3990"/>
              </w:tabs>
              <w:jc w:val="center"/>
              <w:rPr>
                <w:b/>
                <w:sz w:val="18"/>
                <w:szCs w:val="18"/>
              </w:rPr>
            </w:pPr>
            <w:r w:rsidRPr="00712FE4">
              <w:rPr>
                <w:b/>
                <w:sz w:val="18"/>
                <w:szCs w:val="18"/>
              </w:rPr>
              <w:t>Количество часов в неделю</w:t>
            </w:r>
          </w:p>
        </w:tc>
        <w:tc>
          <w:tcPr>
            <w:tcW w:w="3827" w:type="dxa"/>
            <w:tcBorders>
              <w:bottom w:val="single" w:sz="4" w:space="0" w:color="auto"/>
            </w:tcBorders>
          </w:tcPr>
          <w:p w:rsidR="009D21E3" w:rsidRPr="00712FE4" w:rsidRDefault="009D21E3" w:rsidP="00D70CFD">
            <w:pPr>
              <w:tabs>
                <w:tab w:val="left" w:pos="3990"/>
              </w:tabs>
              <w:jc w:val="center"/>
              <w:rPr>
                <w:b/>
                <w:sz w:val="18"/>
                <w:szCs w:val="18"/>
              </w:rPr>
            </w:pPr>
            <w:r w:rsidRPr="00712FE4">
              <w:rPr>
                <w:b/>
                <w:sz w:val="18"/>
                <w:szCs w:val="18"/>
              </w:rPr>
              <w:t>Общее количество часов</w:t>
            </w:r>
          </w:p>
        </w:tc>
      </w:tr>
      <w:tr w:rsidR="009D21E3" w:rsidRPr="00712FE4" w:rsidTr="00D70CFD">
        <w:trPr>
          <w:trHeight w:val="297"/>
        </w:trPr>
        <w:tc>
          <w:tcPr>
            <w:tcW w:w="1560" w:type="dxa"/>
            <w:vMerge/>
          </w:tcPr>
          <w:p w:rsidR="009D21E3" w:rsidRPr="00712FE4" w:rsidRDefault="009D21E3" w:rsidP="00D70CFD">
            <w:pPr>
              <w:tabs>
                <w:tab w:val="left" w:pos="3990"/>
              </w:tabs>
              <w:jc w:val="center"/>
              <w:rPr>
                <w:b/>
                <w:sz w:val="18"/>
                <w:szCs w:val="18"/>
              </w:rPr>
            </w:pPr>
          </w:p>
        </w:tc>
        <w:tc>
          <w:tcPr>
            <w:tcW w:w="6945" w:type="dxa"/>
            <w:gridSpan w:val="2"/>
            <w:tcBorders>
              <w:top w:val="single" w:sz="4" w:space="0" w:color="auto"/>
            </w:tcBorders>
          </w:tcPr>
          <w:p w:rsidR="009D21E3" w:rsidRPr="00712FE4" w:rsidRDefault="009D21E3" w:rsidP="00D70CFD">
            <w:pPr>
              <w:tabs>
                <w:tab w:val="left" w:pos="3990"/>
              </w:tabs>
              <w:jc w:val="center"/>
              <w:rPr>
                <w:b/>
                <w:sz w:val="18"/>
                <w:szCs w:val="18"/>
              </w:rPr>
            </w:pPr>
            <w:r w:rsidRPr="00712FE4">
              <w:rPr>
                <w:b/>
                <w:sz w:val="18"/>
                <w:szCs w:val="18"/>
              </w:rPr>
              <w:t>Очно-заочная форма обучения</w:t>
            </w:r>
          </w:p>
        </w:tc>
      </w:tr>
      <w:tr w:rsidR="009D21E3" w:rsidRPr="00712FE4" w:rsidTr="00D70CFD">
        <w:tc>
          <w:tcPr>
            <w:tcW w:w="1560" w:type="dxa"/>
          </w:tcPr>
          <w:p w:rsidR="009D21E3" w:rsidRPr="00712FE4" w:rsidRDefault="009D21E3" w:rsidP="00D70CFD">
            <w:pPr>
              <w:tabs>
                <w:tab w:val="left" w:pos="3990"/>
              </w:tabs>
              <w:jc w:val="center"/>
            </w:pPr>
            <w:r>
              <w:t>1</w:t>
            </w:r>
            <w:r w:rsidRPr="00712FE4">
              <w:t xml:space="preserve"> класс</w:t>
            </w:r>
          </w:p>
        </w:tc>
        <w:tc>
          <w:tcPr>
            <w:tcW w:w="3118" w:type="dxa"/>
            <w:tcBorders>
              <w:right w:val="single" w:sz="4" w:space="0" w:color="auto"/>
            </w:tcBorders>
          </w:tcPr>
          <w:p w:rsidR="009D21E3" w:rsidRPr="00712FE4" w:rsidRDefault="009D21E3" w:rsidP="00D70CFD">
            <w:pPr>
              <w:shd w:val="clear" w:color="auto" w:fill="FFFFFF"/>
              <w:autoSpaceDE w:val="0"/>
              <w:autoSpaceDN w:val="0"/>
              <w:adjustRightInd w:val="0"/>
              <w:spacing w:after="100" w:afterAutospacing="1"/>
              <w:ind w:right="-40"/>
              <w:jc w:val="center"/>
              <w:rPr>
                <w:lang w:eastAsia="ru-RU"/>
              </w:rPr>
            </w:pPr>
            <w:r>
              <w:rPr>
                <w:lang w:eastAsia="ru-RU"/>
              </w:rPr>
              <w:t>3</w:t>
            </w:r>
            <w:r w:rsidRPr="00712FE4">
              <w:rPr>
                <w:lang w:eastAsia="ru-RU"/>
              </w:rPr>
              <w:t xml:space="preserve"> ч</w:t>
            </w:r>
          </w:p>
        </w:tc>
        <w:tc>
          <w:tcPr>
            <w:tcW w:w="3827" w:type="dxa"/>
            <w:tcBorders>
              <w:left w:val="single" w:sz="4" w:space="0" w:color="auto"/>
            </w:tcBorders>
          </w:tcPr>
          <w:p w:rsidR="009D21E3" w:rsidRPr="00712FE4" w:rsidRDefault="009D21E3" w:rsidP="00D70CFD">
            <w:pPr>
              <w:tabs>
                <w:tab w:val="left" w:pos="3990"/>
              </w:tabs>
              <w:jc w:val="center"/>
            </w:pPr>
            <w:r>
              <w:t>99</w:t>
            </w:r>
          </w:p>
        </w:tc>
      </w:tr>
      <w:tr w:rsidR="009D21E3" w:rsidRPr="00712FE4" w:rsidTr="00D70CFD">
        <w:tc>
          <w:tcPr>
            <w:tcW w:w="1560" w:type="dxa"/>
          </w:tcPr>
          <w:p w:rsidR="009D21E3" w:rsidRPr="00712FE4" w:rsidRDefault="009D21E3" w:rsidP="00D70CFD">
            <w:pPr>
              <w:tabs>
                <w:tab w:val="left" w:pos="3990"/>
              </w:tabs>
              <w:jc w:val="center"/>
            </w:pPr>
            <w:r>
              <w:t>2</w:t>
            </w:r>
            <w:r w:rsidRPr="00712FE4">
              <w:t xml:space="preserve"> класс</w:t>
            </w:r>
          </w:p>
        </w:tc>
        <w:tc>
          <w:tcPr>
            <w:tcW w:w="3118" w:type="dxa"/>
            <w:tcBorders>
              <w:right w:val="single" w:sz="4" w:space="0" w:color="auto"/>
            </w:tcBorders>
          </w:tcPr>
          <w:p w:rsidR="009D21E3" w:rsidRPr="00712FE4" w:rsidRDefault="009D21E3" w:rsidP="00D70CFD">
            <w:pPr>
              <w:shd w:val="clear" w:color="auto" w:fill="FFFFFF"/>
              <w:autoSpaceDE w:val="0"/>
              <w:autoSpaceDN w:val="0"/>
              <w:adjustRightInd w:val="0"/>
              <w:spacing w:after="100" w:afterAutospacing="1"/>
              <w:ind w:right="-40"/>
              <w:jc w:val="center"/>
              <w:rPr>
                <w:lang w:eastAsia="ru-RU"/>
              </w:rPr>
            </w:pPr>
            <w:r>
              <w:rPr>
                <w:lang w:eastAsia="ru-RU"/>
              </w:rPr>
              <w:t>3</w:t>
            </w:r>
            <w:r w:rsidRPr="00712FE4">
              <w:rPr>
                <w:lang w:eastAsia="ru-RU"/>
              </w:rPr>
              <w:t xml:space="preserve"> ч</w:t>
            </w:r>
          </w:p>
        </w:tc>
        <w:tc>
          <w:tcPr>
            <w:tcW w:w="3827" w:type="dxa"/>
            <w:tcBorders>
              <w:left w:val="single" w:sz="4" w:space="0" w:color="auto"/>
            </w:tcBorders>
          </w:tcPr>
          <w:p w:rsidR="009D21E3" w:rsidRPr="00712FE4" w:rsidRDefault="009D21E3" w:rsidP="00D70CFD">
            <w:pPr>
              <w:tabs>
                <w:tab w:val="left" w:pos="3990"/>
              </w:tabs>
              <w:jc w:val="center"/>
            </w:pPr>
            <w:r>
              <w:t>102</w:t>
            </w:r>
          </w:p>
        </w:tc>
      </w:tr>
      <w:tr w:rsidR="009D21E3" w:rsidRPr="00712FE4" w:rsidTr="009D21E3">
        <w:tc>
          <w:tcPr>
            <w:tcW w:w="1560" w:type="dxa"/>
          </w:tcPr>
          <w:p w:rsidR="009D21E3" w:rsidRPr="00712FE4" w:rsidRDefault="009D21E3" w:rsidP="00D70CFD">
            <w:pPr>
              <w:tabs>
                <w:tab w:val="left" w:pos="3990"/>
              </w:tabs>
              <w:jc w:val="center"/>
            </w:pPr>
            <w:r>
              <w:t>3</w:t>
            </w:r>
            <w:r w:rsidRPr="00712FE4">
              <w:t xml:space="preserve"> класс</w:t>
            </w:r>
          </w:p>
        </w:tc>
        <w:tc>
          <w:tcPr>
            <w:tcW w:w="3118" w:type="dxa"/>
            <w:tcBorders>
              <w:right w:val="single" w:sz="4" w:space="0" w:color="auto"/>
            </w:tcBorders>
          </w:tcPr>
          <w:p w:rsidR="009D21E3" w:rsidRPr="00712FE4" w:rsidRDefault="009D21E3" w:rsidP="00D70CFD">
            <w:pPr>
              <w:shd w:val="clear" w:color="auto" w:fill="FFFFFF"/>
              <w:autoSpaceDE w:val="0"/>
              <w:autoSpaceDN w:val="0"/>
              <w:adjustRightInd w:val="0"/>
              <w:spacing w:after="100" w:afterAutospacing="1"/>
              <w:ind w:right="-40"/>
              <w:jc w:val="center"/>
              <w:rPr>
                <w:lang w:eastAsia="ru-RU"/>
              </w:rPr>
            </w:pPr>
            <w:r>
              <w:rPr>
                <w:lang w:eastAsia="ru-RU"/>
              </w:rPr>
              <w:t>3</w:t>
            </w:r>
            <w:r w:rsidRPr="00712FE4">
              <w:rPr>
                <w:lang w:eastAsia="ru-RU"/>
              </w:rPr>
              <w:t xml:space="preserve"> ч</w:t>
            </w:r>
          </w:p>
        </w:tc>
        <w:tc>
          <w:tcPr>
            <w:tcW w:w="3827" w:type="dxa"/>
            <w:tcBorders>
              <w:left w:val="single" w:sz="4" w:space="0" w:color="auto"/>
            </w:tcBorders>
          </w:tcPr>
          <w:p w:rsidR="009D21E3" w:rsidRPr="00712FE4" w:rsidRDefault="009D21E3" w:rsidP="00D70CFD">
            <w:pPr>
              <w:tabs>
                <w:tab w:val="left" w:pos="3990"/>
              </w:tabs>
              <w:jc w:val="center"/>
            </w:pPr>
            <w:r>
              <w:t>102</w:t>
            </w:r>
          </w:p>
        </w:tc>
      </w:tr>
      <w:tr w:rsidR="009D21E3" w:rsidRPr="00712FE4" w:rsidTr="009D21E3">
        <w:tc>
          <w:tcPr>
            <w:tcW w:w="1560" w:type="dxa"/>
          </w:tcPr>
          <w:p w:rsidR="009D21E3" w:rsidRPr="00712FE4" w:rsidRDefault="009D21E3" w:rsidP="00D70CFD">
            <w:pPr>
              <w:tabs>
                <w:tab w:val="left" w:pos="3990"/>
              </w:tabs>
              <w:jc w:val="center"/>
            </w:pPr>
            <w:r>
              <w:t>4 класс</w:t>
            </w:r>
          </w:p>
        </w:tc>
        <w:tc>
          <w:tcPr>
            <w:tcW w:w="3118" w:type="dxa"/>
            <w:tcBorders>
              <w:right w:val="single" w:sz="4" w:space="0" w:color="auto"/>
            </w:tcBorders>
          </w:tcPr>
          <w:p w:rsidR="009D21E3" w:rsidRDefault="009D21E3" w:rsidP="00D70CFD">
            <w:pPr>
              <w:shd w:val="clear" w:color="auto" w:fill="FFFFFF"/>
              <w:autoSpaceDE w:val="0"/>
              <w:autoSpaceDN w:val="0"/>
              <w:adjustRightInd w:val="0"/>
              <w:spacing w:after="100" w:afterAutospacing="1"/>
              <w:ind w:right="-40"/>
              <w:jc w:val="center"/>
              <w:rPr>
                <w:lang w:eastAsia="ru-RU"/>
              </w:rPr>
            </w:pPr>
            <w:r>
              <w:rPr>
                <w:lang w:eastAsia="ru-RU"/>
              </w:rPr>
              <w:t>3ч</w:t>
            </w:r>
          </w:p>
        </w:tc>
        <w:tc>
          <w:tcPr>
            <w:tcW w:w="3827" w:type="dxa"/>
            <w:tcBorders>
              <w:left w:val="single" w:sz="4" w:space="0" w:color="auto"/>
            </w:tcBorders>
          </w:tcPr>
          <w:p w:rsidR="009D21E3" w:rsidRDefault="009D21E3" w:rsidP="00D70CFD">
            <w:pPr>
              <w:tabs>
                <w:tab w:val="left" w:pos="3990"/>
              </w:tabs>
              <w:jc w:val="center"/>
            </w:pPr>
            <w:r>
              <w:t>102</w:t>
            </w:r>
          </w:p>
        </w:tc>
      </w:tr>
      <w:tr w:rsidR="009D21E3" w:rsidRPr="00712FE4" w:rsidTr="00D70CFD">
        <w:tc>
          <w:tcPr>
            <w:tcW w:w="1560" w:type="dxa"/>
          </w:tcPr>
          <w:p w:rsidR="009D21E3" w:rsidRDefault="009D21E3" w:rsidP="00D70CFD">
            <w:pPr>
              <w:tabs>
                <w:tab w:val="left" w:pos="3990"/>
              </w:tabs>
              <w:jc w:val="center"/>
            </w:pPr>
          </w:p>
        </w:tc>
        <w:tc>
          <w:tcPr>
            <w:tcW w:w="3118" w:type="dxa"/>
            <w:tcBorders>
              <w:right w:val="single" w:sz="4" w:space="0" w:color="auto"/>
            </w:tcBorders>
          </w:tcPr>
          <w:p w:rsidR="009D21E3" w:rsidRDefault="009D21E3" w:rsidP="00D70CFD">
            <w:pPr>
              <w:shd w:val="clear" w:color="auto" w:fill="FFFFFF"/>
              <w:autoSpaceDE w:val="0"/>
              <w:autoSpaceDN w:val="0"/>
              <w:adjustRightInd w:val="0"/>
              <w:spacing w:after="100" w:afterAutospacing="1"/>
              <w:ind w:right="-40"/>
              <w:jc w:val="center"/>
              <w:rPr>
                <w:lang w:eastAsia="ru-RU"/>
              </w:rPr>
            </w:pPr>
          </w:p>
        </w:tc>
        <w:tc>
          <w:tcPr>
            <w:tcW w:w="3827" w:type="dxa"/>
            <w:tcBorders>
              <w:left w:val="single" w:sz="4" w:space="0" w:color="auto"/>
              <w:bottom w:val="single" w:sz="4" w:space="0" w:color="auto"/>
            </w:tcBorders>
          </w:tcPr>
          <w:p w:rsidR="009D21E3" w:rsidRDefault="009D21E3" w:rsidP="00D70CFD">
            <w:pPr>
              <w:tabs>
                <w:tab w:val="left" w:pos="3990"/>
              </w:tabs>
              <w:jc w:val="center"/>
            </w:pPr>
            <w:r>
              <w:t>405</w:t>
            </w:r>
          </w:p>
        </w:tc>
      </w:tr>
    </w:tbl>
    <w:p w:rsidR="009D21E3" w:rsidRDefault="009D21E3" w:rsidP="009D21E3">
      <w:pPr>
        <w:ind w:firstLine="709"/>
        <w:contextualSpacing/>
        <w:jc w:val="center"/>
        <w:rPr>
          <w:b/>
        </w:rPr>
      </w:pPr>
    </w:p>
    <w:p w:rsidR="009D21E3" w:rsidRDefault="009D21E3" w:rsidP="009D21E3">
      <w:pPr>
        <w:ind w:right="-1" w:firstLine="709"/>
        <w:contextualSpacing/>
        <w:jc w:val="both"/>
      </w:pPr>
    </w:p>
    <w:p w:rsidR="009D21E3" w:rsidRDefault="009D21E3" w:rsidP="009D21E3">
      <w:pPr>
        <w:ind w:right="-1" w:firstLine="709"/>
        <w:contextualSpacing/>
        <w:jc w:val="both"/>
      </w:pPr>
      <w:r>
        <w:t>Групповая форма организации обучения (класс-комплект):</w:t>
      </w:r>
    </w:p>
    <w:tbl>
      <w:tblPr>
        <w:tblpPr w:leftFromText="180" w:rightFromText="180" w:vertAnchor="text" w:horzAnchor="margin" w:tblpXSpec="center" w:tblpY="181"/>
        <w:tblW w:w="7837" w:type="dxa"/>
        <w:tblCellMar>
          <w:left w:w="40" w:type="dxa"/>
          <w:right w:w="40" w:type="dxa"/>
        </w:tblCellMar>
        <w:tblLook w:val="00A0" w:firstRow="1" w:lastRow="0" w:firstColumn="1" w:lastColumn="0" w:noHBand="0" w:noVBand="0"/>
      </w:tblPr>
      <w:tblGrid>
        <w:gridCol w:w="1135"/>
        <w:gridCol w:w="2767"/>
        <w:gridCol w:w="1281"/>
        <w:gridCol w:w="2654"/>
      </w:tblGrid>
      <w:tr w:rsidR="009D21E3" w:rsidRPr="009B7A9E" w:rsidTr="00D70CFD">
        <w:trPr>
          <w:trHeight w:val="269"/>
        </w:trPr>
        <w:tc>
          <w:tcPr>
            <w:tcW w:w="1145" w:type="dxa"/>
            <w:vMerge w:val="restart"/>
            <w:tcBorders>
              <w:top w:val="single" w:sz="6" w:space="0" w:color="auto"/>
              <w:left w:val="single" w:sz="6" w:space="0" w:color="auto"/>
              <w:right w:val="single" w:sz="6" w:space="0" w:color="auto"/>
            </w:tcBorders>
            <w:shd w:val="clear" w:color="auto" w:fill="FFFFFF"/>
          </w:tcPr>
          <w:p w:rsidR="009D21E3" w:rsidRPr="009B7A9E" w:rsidRDefault="009D21E3" w:rsidP="00D70CFD">
            <w:pPr>
              <w:pStyle w:val="afff7"/>
            </w:pPr>
            <w:r w:rsidRPr="009B7A9E">
              <w:t>Классы</w:t>
            </w:r>
          </w:p>
        </w:tc>
        <w:tc>
          <w:tcPr>
            <w:tcW w:w="2819" w:type="dxa"/>
            <w:tcBorders>
              <w:top w:val="single" w:sz="6" w:space="0" w:color="auto"/>
              <w:left w:val="single" w:sz="6" w:space="0" w:color="auto"/>
              <w:bottom w:val="single" w:sz="4" w:space="0" w:color="auto"/>
              <w:right w:val="single" w:sz="4" w:space="0" w:color="auto"/>
            </w:tcBorders>
            <w:shd w:val="clear" w:color="auto" w:fill="FFFFFF"/>
          </w:tcPr>
          <w:p w:rsidR="009D21E3" w:rsidRPr="009B7A9E" w:rsidRDefault="009D21E3" w:rsidP="00D70CFD">
            <w:pPr>
              <w:pStyle w:val="afff7"/>
            </w:pPr>
            <w:r w:rsidRPr="009B7A9E">
              <w:t>Количество часов</w:t>
            </w:r>
            <w:r>
              <w:t xml:space="preserve"> </w:t>
            </w:r>
            <w:r w:rsidRPr="009B7A9E">
              <w:t>в неделю</w:t>
            </w:r>
          </w:p>
        </w:tc>
        <w:tc>
          <w:tcPr>
            <w:tcW w:w="1171" w:type="dxa"/>
            <w:vMerge w:val="restart"/>
            <w:tcBorders>
              <w:top w:val="single" w:sz="6" w:space="0" w:color="auto"/>
              <w:left w:val="single" w:sz="4" w:space="0" w:color="auto"/>
              <w:bottom w:val="nil"/>
              <w:right w:val="single" w:sz="4" w:space="0" w:color="auto"/>
            </w:tcBorders>
            <w:shd w:val="clear" w:color="auto" w:fill="FFFFFF"/>
          </w:tcPr>
          <w:p w:rsidR="009D21E3" w:rsidRPr="009B7A9E" w:rsidRDefault="009D21E3" w:rsidP="00D70CFD">
            <w:pPr>
              <w:pStyle w:val="afff7"/>
            </w:pPr>
            <w:r>
              <w:t xml:space="preserve"> </w:t>
            </w:r>
            <w:r w:rsidRPr="009B7A9E">
              <w:t>Количество</w:t>
            </w:r>
            <w:r>
              <w:t xml:space="preserve"> </w:t>
            </w:r>
            <w:r w:rsidRPr="009B7A9E">
              <w:t>учебных недель</w:t>
            </w:r>
          </w:p>
        </w:tc>
        <w:tc>
          <w:tcPr>
            <w:tcW w:w="2702" w:type="dxa"/>
            <w:tcBorders>
              <w:top w:val="single" w:sz="6" w:space="0" w:color="auto"/>
              <w:left w:val="single" w:sz="4" w:space="0" w:color="auto"/>
              <w:bottom w:val="single" w:sz="4" w:space="0" w:color="auto"/>
              <w:right w:val="single" w:sz="6" w:space="0" w:color="auto"/>
            </w:tcBorders>
            <w:shd w:val="clear" w:color="auto" w:fill="FFFFFF"/>
          </w:tcPr>
          <w:p w:rsidR="009D21E3" w:rsidRPr="009B7A9E" w:rsidRDefault="009D21E3" w:rsidP="00D70CFD">
            <w:pPr>
              <w:pStyle w:val="afff7"/>
            </w:pPr>
            <w:r w:rsidRPr="009B7A9E">
              <w:t>Количество часов</w:t>
            </w:r>
            <w:r>
              <w:t xml:space="preserve"> </w:t>
            </w:r>
            <w:r w:rsidRPr="009B7A9E">
              <w:t>в год</w:t>
            </w:r>
          </w:p>
        </w:tc>
      </w:tr>
      <w:tr w:rsidR="009D21E3" w:rsidRPr="009B7A9E" w:rsidTr="00D70CFD">
        <w:trPr>
          <w:trHeight w:val="614"/>
        </w:trPr>
        <w:tc>
          <w:tcPr>
            <w:tcW w:w="1145" w:type="dxa"/>
            <w:vMerge/>
            <w:tcBorders>
              <w:left w:val="single" w:sz="6" w:space="0" w:color="auto"/>
              <w:right w:val="single" w:sz="6" w:space="0" w:color="auto"/>
            </w:tcBorders>
            <w:shd w:val="clear" w:color="auto" w:fill="FFFFFF"/>
          </w:tcPr>
          <w:p w:rsidR="009D21E3" w:rsidRPr="009B7A9E" w:rsidRDefault="009D21E3" w:rsidP="00D70CFD">
            <w:pPr>
              <w:pStyle w:val="afff7"/>
            </w:pPr>
          </w:p>
        </w:tc>
        <w:tc>
          <w:tcPr>
            <w:tcW w:w="2819" w:type="dxa"/>
            <w:vMerge w:val="restart"/>
            <w:tcBorders>
              <w:top w:val="single" w:sz="4" w:space="0" w:color="auto"/>
              <w:left w:val="single" w:sz="6" w:space="0" w:color="auto"/>
              <w:bottom w:val="nil"/>
              <w:right w:val="single" w:sz="4" w:space="0" w:color="auto"/>
            </w:tcBorders>
            <w:shd w:val="clear" w:color="auto" w:fill="FFFFFF"/>
          </w:tcPr>
          <w:p w:rsidR="009D21E3" w:rsidRPr="00DF4C9E" w:rsidRDefault="009D21E3" w:rsidP="00D70CFD">
            <w:pPr>
              <w:pStyle w:val="afff7"/>
              <w:rPr>
                <w:highlight w:val="yellow"/>
              </w:rPr>
            </w:pPr>
            <w:r w:rsidRPr="00712FE4">
              <w:rPr>
                <w:b/>
                <w:sz w:val="18"/>
                <w:szCs w:val="18"/>
              </w:rPr>
              <w:t>Очно-заочная форма обучения</w:t>
            </w:r>
            <w:r w:rsidRPr="009D21E3">
              <w:t xml:space="preserve"> </w:t>
            </w:r>
          </w:p>
        </w:tc>
        <w:tc>
          <w:tcPr>
            <w:tcW w:w="1171" w:type="dxa"/>
            <w:vMerge/>
            <w:tcBorders>
              <w:top w:val="single" w:sz="6" w:space="0" w:color="auto"/>
              <w:left w:val="single" w:sz="4" w:space="0" w:color="auto"/>
              <w:bottom w:val="nil"/>
              <w:right w:val="single" w:sz="4" w:space="0" w:color="auto"/>
            </w:tcBorders>
            <w:shd w:val="clear" w:color="auto" w:fill="FFFFFF"/>
          </w:tcPr>
          <w:p w:rsidR="009D21E3" w:rsidRPr="009B7A9E" w:rsidRDefault="009D21E3" w:rsidP="00D70CFD">
            <w:pPr>
              <w:pStyle w:val="afff7"/>
            </w:pPr>
          </w:p>
        </w:tc>
        <w:tc>
          <w:tcPr>
            <w:tcW w:w="2702" w:type="dxa"/>
            <w:vMerge w:val="restart"/>
            <w:tcBorders>
              <w:top w:val="single" w:sz="4" w:space="0" w:color="auto"/>
              <w:left w:val="single" w:sz="4" w:space="0" w:color="auto"/>
              <w:bottom w:val="nil"/>
              <w:right w:val="single" w:sz="4" w:space="0" w:color="auto"/>
            </w:tcBorders>
            <w:shd w:val="clear" w:color="auto" w:fill="FFFFFF"/>
          </w:tcPr>
          <w:p w:rsidR="009D21E3" w:rsidRPr="00DF4C9E" w:rsidRDefault="009D21E3" w:rsidP="009D21E3">
            <w:pPr>
              <w:pStyle w:val="afff7"/>
              <w:rPr>
                <w:highlight w:val="yellow"/>
              </w:rPr>
            </w:pPr>
            <w:r w:rsidRPr="00712FE4">
              <w:rPr>
                <w:b/>
                <w:sz w:val="18"/>
                <w:szCs w:val="18"/>
              </w:rPr>
              <w:t>Очно-заочная форма обучения</w:t>
            </w:r>
            <w:r w:rsidRPr="009D21E3">
              <w:t xml:space="preserve"> </w:t>
            </w:r>
            <w:r w:rsidRPr="00712FE4">
              <w:rPr>
                <w:b/>
                <w:sz w:val="18"/>
                <w:szCs w:val="18"/>
              </w:rPr>
              <w:t xml:space="preserve"> </w:t>
            </w:r>
            <w:r>
              <w:rPr>
                <w:b/>
                <w:sz w:val="18"/>
                <w:szCs w:val="18"/>
              </w:rPr>
              <w:t xml:space="preserve"> </w:t>
            </w:r>
          </w:p>
        </w:tc>
      </w:tr>
      <w:tr w:rsidR="009D21E3" w:rsidRPr="009B7A9E" w:rsidTr="00D70CFD">
        <w:trPr>
          <w:trHeight w:hRule="exact" w:val="80"/>
        </w:trPr>
        <w:tc>
          <w:tcPr>
            <w:tcW w:w="1145" w:type="dxa"/>
            <w:tcBorders>
              <w:top w:val="nil"/>
              <w:left w:val="single" w:sz="6" w:space="0" w:color="auto"/>
              <w:bottom w:val="single" w:sz="6" w:space="0" w:color="auto"/>
              <w:right w:val="single" w:sz="6" w:space="0" w:color="auto"/>
            </w:tcBorders>
            <w:shd w:val="clear" w:color="auto" w:fill="FFFFFF"/>
          </w:tcPr>
          <w:p w:rsidR="009D21E3" w:rsidRPr="009B7A9E" w:rsidRDefault="009D21E3" w:rsidP="00D70CFD">
            <w:pPr>
              <w:pStyle w:val="afff7"/>
            </w:pPr>
          </w:p>
          <w:p w:rsidR="009D21E3" w:rsidRPr="009B7A9E" w:rsidRDefault="009D21E3" w:rsidP="00D70CFD">
            <w:pPr>
              <w:pStyle w:val="afff7"/>
            </w:pPr>
          </w:p>
        </w:tc>
        <w:tc>
          <w:tcPr>
            <w:tcW w:w="2819" w:type="dxa"/>
            <w:vMerge/>
            <w:tcBorders>
              <w:left w:val="single" w:sz="6" w:space="0" w:color="auto"/>
              <w:bottom w:val="single" w:sz="6" w:space="0" w:color="auto"/>
              <w:right w:val="single" w:sz="4" w:space="0" w:color="auto"/>
            </w:tcBorders>
            <w:shd w:val="clear" w:color="auto" w:fill="FFFFFF"/>
          </w:tcPr>
          <w:p w:rsidR="009D21E3" w:rsidRPr="009B7A9E" w:rsidRDefault="009D21E3" w:rsidP="00D70CFD">
            <w:pPr>
              <w:pStyle w:val="afff7"/>
            </w:pPr>
          </w:p>
        </w:tc>
        <w:tc>
          <w:tcPr>
            <w:tcW w:w="1171" w:type="dxa"/>
            <w:vMerge/>
            <w:tcBorders>
              <w:left w:val="single" w:sz="4" w:space="0" w:color="auto"/>
              <w:bottom w:val="single" w:sz="6" w:space="0" w:color="auto"/>
              <w:right w:val="single" w:sz="4" w:space="0" w:color="auto"/>
            </w:tcBorders>
            <w:shd w:val="clear" w:color="auto" w:fill="FFFFFF"/>
          </w:tcPr>
          <w:p w:rsidR="009D21E3" w:rsidRPr="009B7A9E" w:rsidRDefault="009D21E3" w:rsidP="00D70CFD">
            <w:pPr>
              <w:pStyle w:val="afff7"/>
            </w:pPr>
          </w:p>
        </w:tc>
        <w:tc>
          <w:tcPr>
            <w:tcW w:w="2702" w:type="dxa"/>
            <w:vMerge/>
            <w:tcBorders>
              <w:left w:val="single" w:sz="4" w:space="0" w:color="auto"/>
              <w:bottom w:val="single" w:sz="6" w:space="0" w:color="auto"/>
              <w:right w:val="single" w:sz="4" w:space="0" w:color="auto"/>
            </w:tcBorders>
            <w:shd w:val="clear" w:color="auto" w:fill="FFFFFF"/>
          </w:tcPr>
          <w:p w:rsidR="009D21E3" w:rsidRPr="009B7A9E" w:rsidRDefault="009D21E3" w:rsidP="00D70CFD">
            <w:pPr>
              <w:pStyle w:val="afff7"/>
            </w:pPr>
          </w:p>
        </w:tc>
      </w:tr>
      <w:tr w:rsidR="009D21E3" w:rsidRPr="009B7A9E" w:rsidTr="00D70CFD">
        <w:trPr>
          <w:trHeight w:hRule="exact" w:val="425"/>
        </w:trPr>
        <w:tc>
          <w:tcPr>
            <w:tcW w:w="1145" w:type="dxa"/>
            <w:tcBorders>
              <w:top w:val="single" w:sz="6" w:space="0" w:color="auto"/>
              <w:left w:val="single" w:sz="6" w:space="0" w:color="auto"/>
              <w:bottom w:val="single" w:sz="6" w:space="0" w:color="auto"/>
              <w:right w:val="single" w:sz="6" w:space="0" w:color="auto"/>
            </w:tcBorders>
            <w:shd w:val="clear" w:color="auto" w:fill="FFFFFF"/>
          </w:tcPr>
          <w:p w:rsidR="009D21E3" w:rsidRPr="009B7A9E" w:rsidRDefault="009D21E3" w:rsidP="009D21E3">
            <w:pPr>
              <w:pStyle w:val="afff7"/>
              <w:jc w:val="center"/>
            </w:pPr>
            <w:r w:rsidRPr="009B7A9E">
              <w:t>2</w:t>
            </w:r>
            <w:r>
              <w:t>-4</w:t>
            </w:r>
          </w:p>
        </w:tc>
        <w:tc>
          <w:tcPr>
            <w:tcW w:w="2819" w:type="dxa"/>
            <w:tcBorders>
              <w:top w:val="single" w:sz="6" w:space="0" w:color="auto"/>
              <w:left w:val="single" w:sz="6" w:space="0" w:color="auto"/>
              <w:bottom w:val="single" w:sz="4" w:space="0" w:color="auto"/>
              <w:right w:val="single" w:sz="4" w:space="0" w:color="auto"/>
            </w:tcBorders>
            <w:shd w:val="clear" w:color="auto" w:fill="FFFFFF"/>
          </w:tcPr>
          <w:p w:rsidR="009D21E3" w:rsidRPr="009B7A9E" w:rsidRDefault="009D21E3" w:rsidP="009D21E3">
            <w:pPr>
              <w:pStyle w:val="afff7"/>
              <w:jc w:val="center"/>
            </w:pPr>
            <w:r>
              <w:t>3</w:t>
            </w:r>
          </w:p>
        </w:tc>
        <w:tc>
          <w:tcPr>
            <w:tcW w:w="1171" w:type="dxa"/>
            <w:tcBorders>
              <w:top w:val="single" w:sz="6" w:space="0" w:color="auto"/>
              <w:left w:val="single" w:sz="4" w:space="0" w:color="auto"/>
              <w:bottom w:val="single" w:sz="4" w:space="0" w:color="auto"/>
              <w:right w:val="single" w:sz="4" w:space="0" w:color="auto"/>
            </w:tcBorders>
            <w:shd w:val="clear" w:color="auto" w:fill="FFFFFF"/>
          </w:tcPr>
          <w:p w:rsidR="009D21E3" w:rsidRPr="009B7A9E" w:rsidRDefault="009D21E3" w:rsidP="009D21E3">
            <w:pPr>
              <w:pStyle w:val="afff7"/>
              <w:jc w:val="center"/>
            </w:pPr>
            <w:r w:rsidRPr="009B7A9E">
              <w:t>34</w:t>
            </w:r>
          </w:p>
        </w:tc>
        <w:tc>
          <w:tcPr>
            <w:tcW w:w="2702" w:type="dxa"/>
            <w:tcBorders>
              <w:top w:val="single" w:sz="6" w:space="0" w:color="auto"/>
              <w:left w:val="single" w:sz="4" w:space="0" w:color="auto"/>
              <w:bottom w:val="single" w:sz="4" w:space="0" w:color="auto"/>
              <w:right w:val="single" w:sz="4" w:space="0" w:color="auto"/>
            </w:tcBorders>
            <w:shd w:val="clear" w:color="auto" w:fill="FFFFFF"/>
          </w:tcPr>
          <w:p w:rsidR="009D21E3" w:rsidRPr="009B7A9E" w:rsidRDefault="009D21E3" w:rsidP="009D21E3">
            <w:pPr>
              <w:pStyle w:val="afff7"/>
              <w:jc w:val="center"/>
            </w:pPr>
            <w:r>
              <w:t>102</w:t>
            </w:r>
          </w:p>
        </w:tc>
      </w:tr>
    </w:tbl>
    <w:p w:rsidR="009D21E3" w:rsidRDefault="009D21E3" w:rsidP="009D21E3">
      <w:pPr>
        <w:ind w:right="-1" w:firstLine="709"/>
        <w:contextualSpacing/>
        <w:jc w:val="center"/>
      </w:pPr>
    </w:p>
    <w:p w:rsidR="009D21E3" w:rsidRDefault="009D21E3" w:rsidP="009D21E3">
      <w:pPr>
        <w:shd w:val="clear" w:color="auto" w:fill="FFFFFF"/>
        <w:jc w:val="center"/>
      </w:pPr>
    </w:p>
    <w:p w:rsidR="009D21E3" w:rsidRDefault="009D21E3" w:rsidP="009D21E3">
      <w:pPr>
        <w:shd w:val="clear" w:color="auto" w:fill="FFFFFF"/>
        <w:ind w:firstLine="709"/>
        <w:jc w:val="center"/>
      </w:pPr>
    </w:p>
    <w:p w:rsidR="009D21E3" w:rsidRDefault="009D21E3" w:rsidP="009D21E3">
      <w:pPr>
        <w:shd w:val="clear" w:color="auto" w:fill="FFFFFF"/>
        <w:ind w:firstLine="709"/>
        <w:jc w:val="center"/>
      </w:pPr>
    </w:p>
    <w:p w:rsidR="009D21E3" w:rsidRPr="0068648F" w:rsidRDefault="009D21E3" w:rsidP="009D21E3">
      <w:pPr>
        <w:spacing w:line="276" w:lineRule="auto"/>
        <w:jc w:val="center"/>
        <w:rPr>
          <w:color w:val="000000"/>
        </w:rPr>
      </w:pPr>
    </w:p>
    <w:p w:rsidR="009D21E3" w:rsidRPr="0068648F" w:rsidRDefault="009D21E3" w:rsidP="009D21E3">
      <w:pPr>
        <w:spacing w:line="276" w:lineRule="auto"/>
        <w:jc w:val="center"/>
        <w:rPr>
          <w:color w:val="000000"/>
        </w:rPr>
      </w:pPr>
    </w:p>
    <w:p w:rsidR="009D21E3" w:rsidRPr="0068648F" w:rsidRDefault="009D21E3" w:rsidP="009D21E3">
      <w:pPr>
        <w:spacing w:line="276" w:lineRule="auto"/>
        <w:jc w:val="center"/>
        <w:rPr>
          <w:color w:val="000000"/>
        </w:rPr>
      </w:pPr>
    </w:p>
    <w:p w:rsidR="009D21E3" w:rsidRDefault="009D21E3" w:rsidP="00505250">
      <w:pPr>
        <w:ind w:right="-1" w:firstLine="709"/>
        <w:contextualSpacing/>
        <w:jc w:val="both"/>
        <w:rPr>
          <w:rFonts w:eastAsia="Times New Roman"/>
        </w:rPr>
      </w:pPr>
    </w:p>
    <w:p w:rsidR="009D21E3" w:rsidRDefault="009D21E3" w:rsidP="00505250">
      <w:pPr>
        <w:ind w:right="-1" w:firstLine="709"/>
        <w:contextualSpacing/>
        <w:jc w:val="both"/>
        <w:rPr>
          <w:rFonts w:eastAsia="Times New Roman"/>
        </w:rPr>
      </w:pPr>
      <w:bookmarkStart w:id="1" w:name="_GoBack"/>
      <w:bookmarkEnd w:id="1"/>
    </w:p>
    <w:p w:rsidR="00A141DF" w:rsidRDefault="00A141DF" w:rsidP="00A141DF">
      <w:pPr>
        <w:jc w:val="center"/>
        <w:rPr>
          <w:color w:val="000000"/>
        </w:rPr>
      </w:pPr>
      <w:r>
        <w:rPr>
          <w:b/>
          <w:bCs/>
          <w:szCs w:val="28"/>
        </w:rPr>
        <w:t>П</w:t>
      </w:r>
      <w:r w:rsidR="006D0371">
        <w:rPr>
          <w:b/>
          <w:bCs/>
          <w:szCs w:val="28"/>
        </w:rPr>
        <w:t>ЛАНИРУЕМЫ РЕЗУЛЬТАТЫ ОСВОЕНИЯ УЧЕБНОГО ПРЕДМЕТА</w:t>
      </w:r>
    </w:p>
    <w:p w:rsidR="006D0371" w:rsidRDefault="006D0371" w:rsidP="00A141DF">
      <w:pPr>
        <w:tabs>
          <w:tab w:val="left" w:pos="142"/>
          <w:tab w:val="left" w:leader="dot" w:pos="624"/>
        </w:tabs>
        <w:contextualSpacing/>
        <w:jc w:val="both"/>
      </w:pPr>
    </w:p>
    <w:p w:rsidR="00A141DF" w:rsidRPr="00057BB1" w:rsidRDefault="00A141DF" w:rsidP="00A141DF">
      <w:pPr>
        <w:tabs>
          <w:tab w:val="left" w:pos="142"/>
          <w:tab w:val="left" w:leader="dot" w:pos="624"/>
        </w:tabs>
        <w:contextualSpacing/>
        <w:jc w:val="both"/>
      </w:pPr>
      <w:r w:rsidRPr="00057BB1">
        <w:t xml:space="preserve">Планируемые результаты освоения содержания программы представлены по годам обучения.    </w:t>
      </w:r>
    </w:p>
    <w:p w:rsidR="00A141DF" w:rsidRPr="00057BB1" w:rsidRDefault="00A141DF" w:rsidP="00A141DF">
      <w:pPr>
        <w:tabs>
          <w:tab w:val="left" w:pos="142"/>
          <w:tab w:val="left" w:leader="dot" w:pos="624"/>
        </w:tabs>
        <w:contextualSpacing/>
        <w:jc w:val="both"/>
        <w:rPr>
          <w:b/>
        </w:rPr>
      </w:pPr>
      <w:r w:rsidRPr="00057BB1">
        <w:rPr>
          <w:b/>
        </w:rPr>
        <w:t>Первый год обучения - 1 класс.</w:t>
      </w:r>
    </w:p>
    <w:p w:rsidR="00A141DF" w:rsidRPr="00057BB1" w:rsidRDefault="00A141DF" w:rsidP="00A141DF">
      <w:pPr>
        <w:tabs>
          <w:tab w:val="left" w:pos="142"/>
          <w:tab w:val="left" w:leader="dot" w:pos="624"/>
        </w:tabs>
        <w:contextualSpacing/>
        <w:jc w:val="both"/>
        <w:rPr>
          <w:b/>
          <w:u w:val="single"/>
        </w:rPr>
      </w:pPr>
      <w:r w:rsidRPr="00057BB1">
        <w:rPr>
          <w:b/>
          <w:u w:val="single"/>
        </w:rPr>
        <w:t>Личностные  результаты:</w:t>
      </w:r>
    </w:p>
    <w:p w:rsidR="00A141DF" w:rsidRPr="00057BB1" w:rsidRDefault="00A141DF" w:rsidP="00A141DF">
      <w:pPr>
        <w:tabs>
          <w:tab w:val="left" w:pos="142"/>
          <w:tab w:val="left" w:leader="dot" w:pos="624"/>
        </w:tabs>
        <w:contextualSpacing/>
        <w:jc w:val="both"/>
        <w:rPr>
          <w:b/>
        </w:rPr>
      </w:pPr>
      <w:r w:rsidRPr="00057BB1">
        <w:rPr>
          <w:b/>
        </w:rPr>
        <w:t>Личностные универсальные учебные действия</w:t>
      </w:r>
    </w:p>
    <w:p w:rsidR="00A141DF" w:rsidRPr="00057BB1" w:rsidRDefault="00A141DF" w:rsidP="00A141DF">
      <w:pPr>
        <w:tabs>
          <w:tab w:val="left" w:pos="142"/>
          <w:tab w:val="left" w:leader="dot" w:pos="624"/>
        </w:tabs>
        <w:contextualSpacing/>
        <w:jc w:val="both"/>
      </w:pPr>
      <w:r w:rsidRPr="00057BB1">
        <w:rPr>
          <w:b/>
        </w:rPr>
        <w:t>У первоклассника будут сформированы</w:t>
      </w:r>
      <w:r w:rsidRPr="00057BB1">
        <w:t>:</w:t>
      </w:r>
    </w:p>
    <w:p w:rsidR="00A141DF" w:rsidRPr="00057BB1" w:rsidRDefault="00A141DF" w:rsidP="00A141DF">
      <w:pPr>
        <w:tabs>
          <w:tab w:val="left" w:pos="142"/>
          <w:tab w:val="left" w:leader="dot" w:pos="624"/>
        </w:tabs>
        <w:contextualSpacing/>
        <w:jc w:val="both"/>
      </w:pPr>
      <w:r w:rsidRPr="00057BB1">
        <w:t>уровень положительного отношения к школе, ориентация на содержательные моменты школьной действительности и принятия образца «хорошего ученика»;</w:t>
      </w:r>
    </w:p>
    <w:p w:rsidR="00A141DF" w:rsidRPr="00057BB1" w:rsidRDefault="00A141DF" w:rsidP="00A141DF">
      <w:pPr>
        <w:tabs>
          <w:tab w:val="left" w:pos="142"/>
          <w:tab w:val="left" w:leader="dot" w:pos="624"/>
        </w:tabs>
        <w:contextualSpacing/>
        <w:jc w:val="both"/>
      </w:pPr>
      <w:r w:rsidRPr="00057BB1">
        <w:t>мотивационная основа учебной деятельности</w:t>
      </w:r>
    </w:p>
    <w:p w:rsidR="00A141DF" w:rsidRPr="00057BB1" w:rsidRDefault="00A141DF" w:rsidP="00A141DF">
      <w:pPr>
        <w:tabs>
          <w:tab w:val="left" w:pos="142"/>
          <w:tab w:val="left" w:leader="dot" w:pos="624"/>
        </w:tabs>
        <w:contextualSpacing/>
        <w:jc w:val="both"/>
      </w:pPr>
      <w:r w:rsidRPr="00057BB1">
        <w:t>учебно­познавательный интерес к новому учебному материалу и способам решения новой задачи;</w:t>
      </w:r>
    </w:p>
    <w:p w:rsidR="00A141DF" w:rsidRPr="00057BB1" w:rsidRDefault="00A141DF" w:rsidP="00A141DF">
      <w:pPr>
        <w:tabs>
          <w:tab w:val="left" w:pos="142"/>
          <w:tab w:val="left" w:leader="dot" w:pos="624"/>
        </w:tabs>
        <w:contextualSpacing/>
        <w:jc w:val="both"/>
      </w:pPr>
      <w:r w:rsidRPr="00057BB1">
        <w:t xml:space="preserve">ориентация на понимание причин успеха в учебной деятельности, в том числе на самоанализ и самоконтроль результата </w:t>
      </w:r>
    </w:p>
    <w:p w:rsidR="00A141DF" w:rsidRPr="00057BB1" w:rsidRDefault="00A141DF" w:rsidP="00A141DF">
      <w:pPr>
        <w:tabs>
          <w:tab w:val="left" w:pos="142"/>
          <w:tab w:val="left" w:leader="dot" w:pos="624"/>
        </w:tabs>
        <w:contextualSpacing/>
        <w:jc w:val="both"/>
      </w:pPr>
      <w:r w:rsidRPr="00057BB1">
        <w:t>основы гражданской идентичности, своей этнической принадлежности в форме осознания «Я» как члена семьи, чувства сопричастности и гордости за свою Родину,</w:t>
      </w:r>
      <w:r>
        <w:t xml:space="preserve"> родной край,</w:t>
      </w:r>
      <w:r w:rsidRPr="00057BB1">
        <w:t xml:space="preserve"> народ и историю;</w:t>
      </w:r>
    </w:p>
    <w:p w:rsidR="00A141DF" w:rsidRPr="00057BB1" w:rsidRDefault="00A141DF" w:rsidP="00A141DF">
      <w:pPr>
        <w:tabs>
          <w:tab w:val="left" w:pos="142"/>
          <w:tab w:val="left" w:leader="dot" w:pos="624"/>
        </w:tabs>
        <w:contextualSpacing/>
        <w:jc w:val="both"/>
      </w:pPr>
      <w:r w:rsidRPr="00057BB1">
        <w:t>знание основных моральных норм и ориентация на их выполнение;</w:t>
      </w:r>
    </w:p>
    <w:p w:rsidR="00A141DF" w:rsidRPr="00057BB1" w:rsidRDefault="00A141DF" w:rsidP="00A141DF">
      <w:pPr>
        <w:tabs>
          <w:tab w:val="left" w:pos="142"/>
          <w:tab w:val="left" w:leader="dot" w:pos="624"/>
        </w:tabs>
        <w:contextualSpacing/>
        <w:jc w:val="both"/>
      </w:pPr>
      <w:r w:rsidRPr="00057BB1">
        <w:t>развитие этических чувств — стыда, вины, совести как регуляторов морального поведения; понимание чувств других людей и сопереживание им;</w:t>
      </w:r>
    </w:p>
    <w:p w:rsidR="00A141DF" w:rsidRPr="00057BB1" w:rsidRDefault="00A141DF" w:rsidP="00A141DF">
      <w:pPr>
        <w:tabs>
          <w:tab w:val="left" w:pos="142"/>
          <w:tab w:val="left" w:leader="dot" w:pos="624"/>
        </w:tabs>
        <w:contextualSpacing/>
        <w:jc w:val="both"/>
      </w:pPr>
      <w:r w:rsidRPr="00057BB1">
        <w:t>установка на здоровый образ жизни;</w:t>
      </w:r>
    </w:p>
    <w:p w:rsidR="00A141DF" w:rsidRPr="00057BB1" w:rsidRDefault="00A141DF" w:rsidP="00A141DF">
      <w:pPr>
        <w:tabs>
          <w:tab w:val="left" w:pos="142"/>
          <w:tab w:val="left" w:leader="dot" w:pos="624"/>
        </w:tabs>
        <w:contextualSpacing/>
        <w:jc w:val="both"/>
      </w:pPr>
      <w:r w:rsidRPr="00057BB1">
        <w:t>чувство прекрасного и эстетические чувства на основе знакомства с мировой и отечественной художественной культурой.</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для формирования:</w:t>
      </w:r>
    </w:p>
    <w:p w:rsidR="00A141DF" w:rsidRPr="0059095A" w:rsidRDefault="00A141DF" w:rsidP="00A141DF">
      <w:pPr>
        <w:tabs>
          <w:tab w:val="left" w:pos="142"/>
          <w:tab w:val="left" w:leader="dot" w:pos="624"/>
        </w:tabs>
        <w:contextualSpacing/>
        <w:jc w:val="both"/>
        <w:rPr>
          <w:i/>
        </w:rPr>
      </w:pPr>
      <w:r w:rsidRPr="0059095A">
        <w:rPr>
          <w:i/>
        </w:rPr>
        <w:t xml:space="preserve">внутренней позиции обучающегося на уровне положительного отношения к образовательной организации, понимания необходимости учения; </w:t>
      </w:r>
    </w:p>
    <w:p w:rsidR="00A141DF" w:rsidRPr="0059095A" w:rsidRDefault="00A141DF" w:rsidP="00A141DF">
      <w:pPr>
        <w:tabs>
          <w:tab w:val="left" w:pos="142"/>
          <w:tab w:val="left" w:leader="dot" w:pos="624"/>
        </w:tabs>
        <w:contextualSpacing/>
        <w:jc w:val="both"/>
        <w:rPr>
          <w:i/>
        </w:rPr>
      </w:pPr>
      <w:r w:rsidRPr="0059095A">
        <w:rPr>
          <w:i/>
        </w:rPr>
        <w:t>адекватного понимания причин успешности/неуспешности учебной деятельности;</w:t>
      </w:r>
    </w:p>
    <w:p w:rsidR="00A141DF" w:rsidRPr="0059095A" w:rsidRDefault="00A141DF" w:rsidP="00A141DF">
      <w:pPr>
        <w:tabs>
          <w:tab w:val="left" w:pos="142"/>
          <w:tab w:val="left" w:leader="dot" w:pos="624"/>
        </w:tabs>
        <w:contextualSpacing/>
        <w:jc w:val="both"/>
        <w:rPr>
          <w:i/>
        </w:rPr>
      </w:pPr>
      <w:r w:rsidRPr="0059095A">
        <w:rPr>
          <w:i/>
        </w:rPr>
        <w:t>установки на здоровый образ жизни и реализации её в реальном поведении и поступках;</w:t>
      </w:r>
    </w:p>
    <w:p w:rsidR="00A141DF" w:rsidRPr="00057BB1" w:rsidRDefault="00A141DF" w:rsidP="00A141DF">
      <w:pPr>
        <w:tabs>
          <w:tab w:val="left" w:pos="142"/>
          <w:tab w:val="left" w:leader="dot" w:pos="624"/>
        </w:tabs>
        <w:contextualSpacing/>
        <w:jc w:val="both"/>
        <w:rPr>
          <w:b/>
          <w:u w:val="single"/>
        </w:rPr>
      </w:pPr>
      <w:r w:rsidRPr="00057BB1">
        <w:rPr>
          <w:b/>
          <w:u w:val="single"/>
        </w:rPr>
        <w:t>Метапредметные результаты:</w:t>
      </w:r>
    </w:p>
    <w:p w:rsidR="00A141DF" w:rsidRPr="00057BB1" w:rsidRDefault="00A141DF" w:rsidP="00A141DF">
      <w:pPr>
        <w:tabs>
          <w:tab w:val="left" w:pos="142"/>
          <w:tab w:val="left" w:leader="dot" w:pos="624"/>
        </w:tabs>
        <w:contextualSpacing/>
        <w:jc w:val="both"/>
        <w:rPr>
          <w:b/>
        </w:rPr>
      </w:pPr>
      <w:r w:rsidRPr="00057BB1">
        <w:rPr>
          <w:b/>
        </w:rPr>
        <w:t>Регулятивные универсальные учебные действия</w:t>
      </w:r>
    </w:p>
    <w:p w:rsidR="00A141DF" w:rsidRPr="00057BB1" w:rsidRDefault="00A141DF" w:rsidP="00A141DF">
      <w:pPr>
        <w:tabs>
          <w:tab w:val="left" w:pos="142"/>
          <w:tab w:val="left" w:leader="dot" w:pos="624"/>
        </w:tabs>
        <w:contextualSpacing/>
        <w:jc w:val="both"/>
      </w:pPr>
      <w:r w:rsidRPr="00057BB1">
        <w:rPr>
          <w:b/>
        </w:rPr>
        <w:t>Первоклассник научится</w:t>
      </w:r>
      <w:r w:rsidRPr="00057BB1">
        <w:t>:</w:t>
      </w:r>
    </w:p>
    <w:p w:rsidR="00A141DF" w:rsidRPr="00057BB1" w:rsidRDefault="00A141DF" w:rsidP="00A141DF">
      <w:pPr>
        <w:tabs>
          <w:tab w:val="left" w:pos="142"/>
          <w:tab w:val="left" w:leader="dot" w:pos="624"/>
        </w:tabs>
        <w:contextualSpacing/>
        <w:jc w:val="both"/>
      </w:pPr>
      <w:r w:rsidRPr="00057BB1">
        <w:t>принимать и сохранять учебную задачу;</w:t>
      </w:r>
    </w:p>
    <w:p w:rsidR="00A141DF" w:rsidRPr="00057BB1" w:rsidRDefault="00A141DF" w:rsidP="00A141DF">
      <w:pPr>
        <w:tabs>
          <w:tab w:val="left" w:pos="142"/>
          <w:tab w:val="left" w:leader="dot" w:pos="624"/>
        </w:tabs>
        <w:contextualSpacing/>
        <w:jc w:val="both"/>
      </w:pPr>
      <w:r w:rsidRPr="00057BB1">
        <w:t>учитывать выделенные учителем ориентиры действия в новом учебном материале в сотрудничестве с учителем;</w:t>
      </w:r>
    </w:p>
    <w:p w:rsidR="00A141DF" w:rsidRPr="00057BB1" w:rsidRDefault="00A141DF" w:rsidP="00A141DF">
      <w:pPr>
        <w:tabs>
          <w:tab w:val="left" w:pos="142"/>
          <w:tab w:val="left" w:leader="dot" w:pos="624"/>
        </w:tabs>
        <w:contextualSpacing/>
        <w:jc w:val="both"/>
      </w:pPr>
      <w:r w:rsidRPr="00057BB1">
        <w:t>осуществлять итоговый и пошаговый контроль по результату;</w:t>
      </w:r>
    </w:p>
    <w:p w:rsidR="00A141DF" w:rsidRPr="00057BB1" w:rsidRDefault="00A141DF" w:rsidP="00A141DF">
      <w:pPr>
        <w:tabs>
          <w:tab w:val="left" w:pos="142"/>
          <w:tab w:val="left" w:leader="dot" w:pos="624"/>
        </w:tabs>
        <w:contextualSpacing/>
        <w:jc w:val="both"/>
      </w:pPr>
      <w:r w:rsidRPr="00057BB1">
        <w:t>адекватно воспринимать предложения и оценку учителей, товарищей, родителей и других людей;</w:t>
      </w:r>
    </w:p>
    <w:p w:rsidR="00A141DF" w:rsidRPr="00057BB1" w:rsidRDefault="00A141DF" w:rsidP="00A141DF">
      <w:pPr>
        <w:tabs>
          <w:tab w:val="left" w:pos="142"/>
          <w:tab w:val="left" w:leader="dot" w:pos="624"/>
        </w:tabs>
        <w:contextualSpacing/>
        <w:jc w:val="both"/>
      </w:pPr>
      <w:r w:rsidRPr="00057BB1">
        <w:rPr>
          <w:b/>
        </w:rPr>
        <w:t>Первоклассник  получит возможность научиться</w:t>
      </w:r>
      <w:r w:rsidRPr="00057BB1">
        <w:t>:</w:t>
      </w:r>
    </w:p>
    <w:p w:rsidR="00A141DF" w:rsidRPr="0059095A" w:rsidRDefault="00A141DF" w:rsidP="00A141DF">
      <w:pPr>
        <w:tabs>
          <w:tab w:val="left" w:pos="142"/>
          <w:tab w:val="left" w:leader="dot" w:pos="624"/>
        </w:tabs>
        <w:contextualSpacing/>
        <w:jc w:val="both"/>
        <w:rPr>
          <w:i/>
        </w:rPr>
      </w:pPr>
      <w:r w:rsidRPr="0059095A">
        <w:rPr>
          <w:i/>
        </w:rPr>
        <w:t>в сотрудничестве с учителем ставить новые учебные задачи;</w:t>
      </w:r>
    </w:p>
    <w:p w:rsidR="00A141DF" w:rsidRPr="0059095A" w:rsidRDefault="00A141DF" w:rsidP="00A141DF">
      <w:pPr>
        <w:tabs>
          <w:tab w:val="left" w:pos="142"/>
          <w:tab w:val="left" w:leader="dot" w:pos="624"/>
        </w:tabs>
        <w:contextualSpacing/>
        <w:jc w:val="both"/>
        <w:rPr>
          <w:i/>
        </w:rPr>
      </w:pPr>
      <w:r w:rsidRPr="0059095A">
        <w:rPr>
          <w:i/>
        </w:rPr>
        <w:t>проявлять познавательную инициативу в учебном сотрудничестве;</w:t>
      </w:r>
    </w:p>
    <w:p w:rsidR="00A141DF" w:rsidRPr="0059095A" w:rsidRDefault="00A141DF" w:rsidP="00A141DF">
      <w:pPr>
        <w:tabs>
          <w:tab w:val="left" w:pos="142"/>
          <w:tab w:val="left" w:leader="dot" w:pos="624"/>
        </w:tabs>
        <w:contextualSpacing/>
        <w:jc w:val="both"/>
        <w:rPr>
          <w:i/>
        </w:rPr>
      </w:pPr>
      <w:r w:rsidRPr="0059095A">
        <w:rPr>
          <w:i/>
        </w:rPr>
        <w:t>самостоятельно учитывать выделенные учителем ориентиры действия в новом учебном материале;</w:t>
      </w:r>
    </w:p>
    <w:p w:rsidR="00A141DF" w:rsidRPr="00057BB1" w:rsidRDefault="00A141DF" w:rsidP="00A141DF">
      <w:pPr>
        <w:tabs>
          <w:tab w:val="left" w:pos="142"/>
          <w:tab w:val="left" w:leader="dot" w:pos="624"/>
        </w:tabs>
        <w:contextualSpacing/>
        <w:jc w:val="both"/>
        <w:rPr>
          <w:b/>
        </w:rPr>
      </w:pPr>
      <w:r w:rsidRPr="00057BB1">
        <w:rPr>
          <w:b/>
        </w:rPr>
        <w:t>Познавательные универсальные учебные действия</w:t>
      </w:r>
    </w:p>
    <w:p w:rsidR="00A141DF" w:rsidRPr="00057BB1" w:rsidRDefault="00A141DF" w:rsidP="00A141DF">
      <w:pPr>
        <w:tabs>
          <w:tab w:val="left" w:pos="142"/>
          <w:tab w:val="left" w:leader="dot" w:pos="624"/>
        </w:tabs>
        <w:contextualSpacing/>
        <w:jc w:val="both"/>
      </w:pPr>
      <w:r w:rsidRPr="00057BB1">
        <w:rPr>
          <w:b/>
        </w:rPr>
        <w:t>Первоклассник научится</w:t>
      </w:r>
      <w:r w:rsidRPr="00057BB1">
        <w:t>:</w:t>
      </w:r>
    </w:p>
    <w:p w:rsidR="00A141DF" w:rsidRPr="00057BB1" w:rsidRDefault="00A141DF" w:rsidP="00A141DF">
      <w:pPr>
        <w:tabs>
          <w:tab w:val="left" w:pos="142"/>
          <w:tab w:val="left" w:leader="dot" w:pos="624"/>
        </w:tabs>
        <w:contextualSpacing/>
        <w:jc w:val="both"/>
      </w:pPr>
      <w:r w:rsidRPr="00057BB1">
        <w:t>осуществлять поиск необходимой информации для выполнения учебных заданий с использованием учебной литературы;</w:t>
      </w:r>
    </w:p>
    <w:p w:rsidR="00A141DF" w:rsidRPr="00057BB1" w:rsidRDefault="00A141DF" w:rsidP="00A141DF">
      <w:pPr>
        <w:tabs>
          <w:tab w:val="left" w:pos="142"/>
          <w:tab w:val="left" w:leader="dot" w:pos="624"/>
        </w:tabs>
        <w:contextualSpacing/>
        <w:jc w:val="both"/>
      </w:pPr>
      <w:r w:rsidRPr="00057BB1">
        <w:t>осуществлять запись (фиксацию) выборочной информации об окружающем мире и о себе самом;</w:t>
      </w:r>
    </w:p>
    <w:p w:rsidR="00A141DF" w:rsidRPr="00057BB1" w:rsidRDefault="00A141DF" w:rsidP="00A141DF">
      <w:pPr>
        <w:tabs>
          <w:tab w:val="left" w:pos="142"/>
          <w:tab w:val="left" w:leader="dot" w:pos="624"/>
        </w:tabs>
        <w:contextualSpacing/>
        <w:jc w:val="both"/>
      </w:pPr>
      <w:r w:rsidRPr="00057BB1">
        <w:t>использовать знаково­символические средства для решения задач;</w:t>
      </w:r>
    </w:p>
    <w:p w:rsidR="00A141DF" w:rsidRPr="00057BB1" w:rsidRDefault="00A141DF" w:rsidP="00A141DF">
      <w:pPr>
        <w:tabs>
          <w:tab w:val="left" w:pos="142"/>
          <w:tab w:val="left" w:leader="dot" w:pos="624"/>
        </w:tabs>
        <w:contextualSpacing/>
        <w:jc w:val="both"/>
      </w:pPr>
      <w:r w:rsidRPr="00057BB1">
        <w:t>проявлять познавательную инициативу в учебном сотрудничестве;</w:t>
      </w:r>
    </w:p>
    <w:p w:rsidR="00A141DF" w:rsidRPr="00057BB1" w:rsidRDefault="00A141DF" w:rsidP="00A141DF">
      <w:pPr>
        <w:tabs>
          <w:tab w:val="left" w:pos="142"/>
          <w:tab w:val="left" w:leader="dot" w:pos="624"/>
        </w:tabs>
        <w:contextualSpacing/>
        <w:jc w:val="both"/>
      </w:pPr>
      <w:r w:rsidRPr="00057BB1">
        <w:t>строить сообщения в устной и письменной форме;</w:t>
      </w:r>
    </w:p>
    <w:p w:rsidR="00A141DF" w:rsidRPr="00057BB1" w:rsidRDefault="00A141DF" w:rsidP="00A141DF">
      <w:pPr>
        <w:tabs>
          <w:tab w:val="left" w:pos="142"/>
          <w:tab w:val="left" w:leader="dot" w:pos="624"/>
        </w:tabs>
        <w:contextualSpacing/>
        <w:jc w:val="both"/>
      </w:pPr>
      <w:r w:rsidRPr="00057BB1">
        <w:t>осуществлять анализ объектов с выделением существенных и несущественных признаков;</w:t>
      </w:r>
    </w:p>
    <w:p w:rsidR="00A141DF" w:rsidRPr="00057BB1" w:rsidRDefault="00A141DF" w:rsidP="00A141DF">
      <w:pPr>
        <w:tabs>
          <w:tab w:val="left" w:pos="142"/>
          <w:tab w:val="left" w:leader="dot" w:pos="624"/>
        </w:tabs>
        <w:contextualSpacing/>
        <w:jc w:val="both"/>
      </w:pPr>
      <w:r w:rsidRPr="00057BB1">
        <w:t>осуществлять синтез как составление целого из частей;</w:t>
      </w:r>
    </w:p>
    <w:p w:rsidR="00A141DF" w:rsidRPr="00057BB1" w:rsidRDefault="00A141DF" w:rsidP="00A141DF">
      <w:pPr>
        <w:tabs>
          <w:tab w:val="left" w:pos="142"/>
          <w:tab w:val="left" w:leader="dot" w:pos="624"/>
        </w:tabs>
        <w:contextualSpacing/>
        <w:jc w:val="both"/>
      </w:pPr>
      <w:r w:rsidRPr="00057BB1">
        <w:t>проводить сравнение, сериацию и классификацию по заданным критериям;</w:t>
      </w:r>
    </w:p>
    <w:p w:rsidR="00A141DF" w:rsidRPr="00057BB1" w:rsidRDefault="00A141DF" w:rsidP="00A141DF">
      <w:pPr>
        <w:tabs>
          <w:tab w:val="left" w:pos="142"/>
          <w:tab w:val="left" w:leader="dot" w:pos="624"/>
        </w:tabs>
        <w:contextualSpacing/>
        <w:jc w:val="both"/>
      </w:pPr>
      <w:r w:rsidRPr="00057BB1">
        <w:t>устанавливать причинно­следственные связи в изучаемом круге явлений;</w:t>
      </w:r>
    </w:p>
    <w:p w:rsidR="00A141DF" w:rsidRPr="00057BB1" w:rsidRDefault="00A141DF" w:rsidP="00A141DF">
      <w:pPr>
        <w:tabs>
          <w:tab w:val="left" w:pos="142"/>
          <w:tab w:val="left" w:leader="dot" w:pos="624"/>
        </w:tabs>
        <w:contextualSpacing/>
        <w:jc w:val="both"/>
      </w:pPr>
      <w:r w:rsidRPr="00057BB1">
        <w:t>строить рассуждения в форме связи простых суждений об объекте, его строении, свойствах и связях;</w:t>
      </w:r>
    </w:p>
    <w:p w:rsidR="00A141DF" w:rsidRPr="00057BB1" w:rsidRDefault="00A141DF" w:rsidP="00A141DF">
      <w:pPr>
        <w:tabs>
          <w:tab w:val="left" w:pos="142"/>
          <w:tab w:val="left" w:leader="dot" w:pos="624"/>
        </w:tabs>
        <w:contextualSpacing/>
        <w:jc w:val="both"/>
      </w:pPr>
      <w:r w:rsidRPr="00057BB1">
        <w:t>устанавливать аналогии;</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осознанно и произвольно строить сообщения в устной и письменной форме;</w:t>
      </w:r>
    </w:p>
    <w:p w:rsidR="00A141DF" w:rsidRPr="0059095A" w:rsidRDefault="00A141DF" w:rsidP="00A141DF">
      <w:pPr>
        <w:tabs>
          <w:tab w:val="left" w:pos="142"/>
          <w:tab w:val="left" w:leader="dot" w:pos="624"/>
        </w:tabs>
        <w:contextualSpacing/>
        <w:jc w:val="both"/>
        <w:rPr>
          <w:i/>
        </w:rPr>
      </w:pPr>
      <w:r w:rsidRPr="0059095A">
        <w:rPr>
          <w:i/>
        </w:rPr>
        <w:t>осуществлять сравнение, сериацию и классификацию, самостоятельно выбирая основания и критерии для указанных логических операций;</w:t>
      </w:r>
    </w:p>
    <w:p w:rsidR="00A141DF" w:rsidRPr="0059095A" w:rsidRDefault="00A141DF" w:rsidP="00A141DF">
      <w:pPr>
        <w:tabs>
          <w:tab w:val="left" w:pos="142"/>
          <w:tab w:val="left" w:leader="dot" w:pos="624"/>
        </w:tabs>
        <w:contextualSpacing/>
        <w:jc w:val="both"/>
        <w:rPr>
          <w:i/>
        </w:rPr>
      </w:pPr>
      <w:r w:rsidRPr="0059095A">
        <w:rPr>
          <w:i/>
        </w:rPr>
        <w:t>строить логическое рассуждение, включающее установление причинно­следственных связей;</w:t>
      </w:r>
    </w:p>
    <w:p w:rsidR="00A141DF" w:rsidRPr="00057BB1" w:rsidRDefault="00A141DF" w:rsidP="00A141DF">
      <w:pPr>
        <w:tabs>
          <w:tab w:val="left" w:pos="142"/>
          <w:tab w:val="left" w:leader="dot" w:pos="624"/>
        </w:tabs>
        <w:contextualSpacing/>
        <w:jc w:val="both"/>
        <w:rPr>
          <w:b/>
        </w:rPr>
      </w:pPr>
      <w:r w:rsidRPr="00057BB1">
        <w:rPr>
          <w:b/>
        </w:rPr>
        <w:t>Коммуникативные универсальные учебные действия</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w:t>
      </w:r>
    </w:p>
    <w:p w:rsidR="00A141DF" w:rsidRPr="00057BB1" w:rsidRDefault="00A141DF" w:rsidP="00A141DF">
      <w:pPr>
        <w:tabs>
          <w:tab w:val="left" w:pos="142"/>
          <w:tab w:val="left" w:leader="dot" w:pos="624"/>
        </w:tabs>
        <w:contextualSpacing/>
        <w:jc w:val="both"/>
      </w:pPr>
      <w:r w:rsidRPr="00057BB1">
        <w:t>допускать возможность существования у людей различных точек зрения, в том числе не совпадающих с его собственной;</w:t>
      </w:r>
    </w:p>
    <w:p w:rsidR="00A141DF" w:rsidRPr="00057BB1" w:rsidRDefault="00A141DF" w:rsidP="00A141DF">
      <w:pPr>
        <w:tabs>
          <w:tab w:val="left" w:pos="142"/>
          <w:tab w:val="left" w:leader="dot" w:pos="624"/>
        </w:tabs>
        <w:contextualSpacing/>
        <w:jc w:val="both"/>
      </w:pPr>
      <w:r w:rsidRPr="00057BB1">
        <w:t>строить понятные для партнёра высказывания;</w:t>
      </w:r>
    </w:p>
    <w:p w:rsidR="00A141DF" w:rsidRPr="00057BB1" w:rsidRDefault="00A141DF" w:rsidP="00A141DF">
      <w:pPr>
        <w:tabs>
          <w:tab w:val="left" w:pos="142"/>
          <w:tab w:val="left" w:leader="dot" w:pos="624"/>
        </w:tabs>
        <w:contextualSpacing/>
        <w:jc w:val="both"/>
      </w:pPr>
      <w:r w:rsidRPr="00057BB1">
        <w:t>задавать вопросы;</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учитывать разные мнения и интересы и обосновывать собственную позицию;</w:t>
      </w:r>
    </w:p>
    <w:p w:rsidR="00A141DF" w:rsidRPr="0059095A" w:rsidRDefault="00A141DF" w:rsidP="00A141DF">
      <w:pPr>
        <w:tabs>
          <w:tab w:val="left" w:pos="142"/>
          <w:tab w:val="left" w:leader="dot" w:pos="624"/>
        </w:tabs>
        <w:contextualSpacing/>
        <w:jc w:val="both"/>
        <w:rPr>
          <w:i/>
        </w:rPr>
      </w:pPr>
      <w:r w:rsidRPr="0059095A">
        <w:rPr>
          <w:i/>
        </w:rPr>
        <w:t>задавать вопросы, необходимые для организации собственной деятельности и сотрудничества с партнёром;</w:t>
      </w:r>
    </w:p>
    <w:p w:rsidR="00A141DF" w:rsidRPr="0059095A" w:rsidRDefault="00A141DF" w:rsidP="00A141DF">
      <w:pPr>
        <w:tabs>
          <w:tab w:val="left" w:pos="142"/>
          <w:tab w:val="left" w:leader="dot" w:pos="624"/>
        </w:tabs>
        <w:contextualSpacing/>
        <w:jc w:val="both"/>
        <w:rPr>
          <w:i/>
        </w:rPr>
      </w:pPr>
      <w:r w:rsidRPr="0059095A">
        <w:rPr>
          <w:i/>
        </w:rPr>
        <w:t>адекватно использовать речевые средства для эффективного решения разнообразных коммуникативных задач.</w:t>
      </w:r>
    </w:p>
    <w:p w:rsidR="00A141DF" w:rsidRPr="00057BB1" w:rsidRDefault="00A141DF" w:rsidP="00A141DF">
      <w:pPr>
        <w:tabs>
          <w:tab w:val="left" w:pos="142"/>
          <w:tab w:val="left" w:leader="dot" w:pos="624"/>
        </w:tabs>
        <w:contextualSpacing/>
        <w:jc w:val="both"/>
        <w:rPr>
          <w:b/>
        </w:rPr>
      </w:pPr>
      <w:bookmarkStart w:id="2" w:name="_Toc288394059"/>
      <w:bookmarkStart w:id="3" w:name="_Toc288410526"/>
      <w:bookmarkStart w:id="4" w:name="_Toc288410655"/>
      <w:bookmarkStart w:id="5" w:name="_Toc294246070"/>
      <w:r w:rsidRPr="00057BB1">
        <w:rPr>
          <w:b/>
        </w:rPr>
        <w:t xml:space="preserve">Чтение. Работа с текстом. </w:t>
      </w:r>
      <w:bookmarkEnd w:id="2"/>
      <w:bookmarkEnd w:id="3"/>
      <w:bookmarkEnd w:id="4"/>
      <w:bookmarkEnd w:id="5"/>
      <w:r w:rsidRPr="00057BB1">
        <w:rPr>
          <w:b/>
        </w:rPr>
        <w:t xml:space="preserve"> </w:t>
      </w:r>
    </w:p>
    <w:p w:rsidR="00A141DF" w:rsidRPr="00057BB1" w:rsidRDefault="00A141DF" w:rsidP="00A141DF">
      <w:pPr>
        <w:tabs>
          <w:tab w:val="left" w:pos="142"/>
          <w:tab w:val="left" w:leader="dot" w:pos="624"/>
        </w:tabs>
        <w:contextualSpacing/>
        <w:jc w:val="both"/>
      </w:pPr>
      <w:r w:rsidRPr="00057BB1">
        <w:t>В результате изучения всех без исключения учебных предметов первоклассники:</w:t>
      </w:r>
    </w:p>
    <w:p w:rsidR="00A141DF" w:rsidRPr="00057BB1" w:rsidRDefault="00A141DF" w:rsidP="00A141DF">
      <w:pPr>
        <w:tabs>
          <w:tab w:val="left" w:pos="142"/>
          <w:tab w:val="left" w:leader="dot" w:pos="624"/>
        </w:tabs>
        <w:contextualSpacing/>
        <w:jc w:val="both"/>
      </w:pPr>
      <w:r w:rsidRPr="00057BB1">
        <w:t>научатся осознанно читать тексты</w:t>
      </w:r>
    </w:p>
    <w:p w:rsidR="00A141DF" w:rsidRPr="00057BB1" w:rsidRDefault="00A141DF" w:rsidP="00A141DF">
      <w:pPr>
        <w:tabs>
          <w:tab w:val="left" w:pos="142"/>
          <w:tab w:val="left" w:leader="dot" w:pos="624"/>
        </w:tabs>
        <w:contextualSpacing/>
        <w:jc w:val="both"/>
      </w:pPr>
      <w:r w:rsidRPr="00057BB1">
        <w:t xml:space="preserve">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p>
    <w:p w:rsidR="00A141DF" w:rsidRPr="00057BB1" w:rsidRDefault="00A141DF" w:rsidP="00A141DF">
      <w:pPr>
        <w:tabs>
          <w:tab w:val="left" w:pos="142"/>
          <w:tab w:val="left" w:leader="dot" w:pos="624"/>
        </w:tabs>
        <w:contextualSpacing/>
        <w:jc w:val="both"/>
      </w:pPr>
      <w:r w:rsidRPr="00057BB1">
        <w:t>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w:t>
      </w:r>
    </w:p>
    <w:p w:rsidR="00A141DF" w:rsidRPr="00057BB1" w:rsidRDefault="00A141DF" w:rsidP="00A141DF">
      <w:pPr>
        <w:tabs>
          <w:tab w:val="left" w:pos="142"/>
          <w:tab w:val="left" w:leader="dot" w:pos="624"/>
        </w:tabs>
        <w:contextualSpacing/>
        <w:jc w:val="both"/>
        <w:rPr>
          <w:b/>
        </w:rPr>
      </w:pPr>
      <w:r w:rsidRPr="00057BB1">
        <w:rPr>
          <w:b/>
        </w:rPr>
        <w:t>Работа с текстом: поиск информации и понимание прочитанного</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находить в тексте конкретные сведения, факты, заданные в явном виде;</w:t>
      </w:r>
    </w:p>
    <w:p w:rsidR="00A141DF" w:rsidRPr="00057BB1" w:rsidRDefault="00A141DF" w:rsidP="00A141DF">
      <w:pPr>
        <w:tabs>
          <w:tab w:val="left" w:pos="142"/>
          <w:tab w:val="left" w:leader="dot" w:pos="624"/>
        </w:tabs>
        <w:contextualSpacing/>
        <w:jc w:val="both"/>
      </w:pPr>
      <w:r w:rsidRPr="00057BB1">
        <w:t>определять тему текста;</w:t>
      </w:r>
    </w:p>
    <w:p w:rsidR="00A141DF" w:rsidRPr="00057BB1" w:rsidRDefault="00A141DF" w:rsidP="00A141DF">
      <w:pPr>
        <w:tabs>
          <w:tab w:val="left" w:pos="142"/>
          <w:tab w:val="left" w:leader="dot" w:pos="624"/>
        </w:tabs>
        <w:contextualSpacing/>
        <w:jc w:val="both"/>
      </w:pPr>
      <w:r w:rsidRPr="00057BB1">
        <w:t>понимать текст, опираясь не только на содержащуюся в нём информацию, но и на жанр, текста;</w:t>
      </w:r>
    </w:p>
    <w:p w:rsidR="00A141DF" w:rsidRPr="00057BB1" w:rsidRDefault="00A141DF" w:rsidP="00A141DF">
      <w:pPr>
        <w:tabs>
          <w:tab w:val="left" w:pos="142"/>
          <w:tab w:val="left" w:leader="dot" w:pos="624"/>
        </w:tabs>
        <w:contextualSpacing/>
        <w:jc w:val="both"/>
      </w:pPr>
      <w:r w:rsidRPr="00057BB1">
        <w:t>ориентироваться в соответствующих возрасту словарях и справочниках.</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работать с несколькими источниками информации;</w:t>
      </w:r>
    </w:p>
    <w:p w:rsidR="00A141DF" w:rsidRPr="00057BB1" w:rsidRDefault="00A141DF" w:rsidP="00A141DF">
      <w:pPr>
        <w:tabs>
          <w:tab w:val="left" w:pos="142"/>
          <w:tab w:val="left" w:leader="dot" w:pos="624"/>
        </w:tabs>
        <w:contextualSpacing/>
        <w:jc w:val="both"/>
        <w:rPr>
          <w:b/>
        </w:rPr>
      </w:pPr>
      <w:r w:rsidRPr="00057BB1">
        <w:rPr>
          <w:b/>
        </w:rPr>
        <w:t>Работа с текстом: преобразование и интерпретация информации</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пересказывать текст подробно, устно;</w:t>
      </w:r>
    </w:p>
    <w:p w:rsidR="00A141DF" w:rsidRPr="00057BB1" w:rsidRDefault="00A141DF" w:rsidP="00A141DF">
      <w:pPr>
        <w:tabs>
          <w:tab w:val="left" w:pos="142"/>
          <w:tab w:val="left" w:leader="dot" w:pos="624"/>
        </w:tabs>
        <w:contextualSpacing/>
        <w:jc w:val="both"/>
      </w:pPr>
      <w:r w:rsidRPr="00057BB1">
        <w:t xml:space="preserve">формулировать несложные выводы, основываясь на тексте; </w:t>
      </w:r>
    </w:p>
    <w:p w:rsidR="00A141DF" w:rsidRPr="00057BB1" w:rsidRDefault="00A141DF" w:rsidP="00A141DF">
      <w:pPr>
        <w:tabs>
          <w:tab w:val="left" w:pos="142"/>
          <w:tab w:val="left" w:leader="dot" w:pos="624"/>
        </w:tabs>
        <w:contextualSpacing/>
        <w:jc w:val="both"/>
      </w:pPr>
      <w:r w:rsidRPr="00057BB1">
        <w:t>составлять на основании текста небольшое монологическое высказывание, отвечая на поставленный вопрос.</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делать небольшие отзывы о прочитанном.</w:t>
      </w:r>
    </w:p>
    <w:p w:rsidR="00A141DF" w:rsidRPr="00057BB1" w:rsidRDefault="00A141DF" w:rsidP="00A141DF">
      <w:pPr>
        <w:tabs>
          <w:tab w:val="left" w:pos="142"/>
          <w:tab w:val="left" w:leader="dot" w:pos="624"/>
        </w:tabs>
        <w:contextualSpacing/>
        <w:jc w:val="both"/>
        <w:rPr>
          <w:b/>
        </w:rPr>
      </w:pPr>
      <w:r w:rsidRPr="00057BB1">
        <w:rPr>
          <w:b/>
        </w:rPr>
        <w:t>Работа с текстом: оценка информации</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высказывать оценочные суждения и свою точку зрения о прочитанном тексте;</w:t>
      </w:r>
    </w:p>
    <w:p w:rsidR="00A141DF" w:rsidRPr="00057BB1" w:rsidRDefault="00A141DF" w:rsidP="00A141DF">
      <w:pPr>
        <w:tabs>
          <w:tab w:val="left" w:pos="142"/>
          <w:tab w:val="left" w:leader="dot" w:pos="624"/>
        </w:tabs>
        <w:contextualSpacing/>
        <w:jc w:val="both"/>
      </w:pPr>
      <w:r w:rsidRPr="00057BB1">
        <w:t xml:space="preserve">оценивать содержание текста; </w:t>
      </w:r>
    </w:p>
    <w:p w:rsidR="00A141DF" w:rsidRPr="00057BB1" w:rsidRDefault="00A141DF" w:rsidP="00A141DF">
      <w:pPr>
        <w:tabs>
          <w:tab w:val="left" w:pos="142"/>
          <w:tab w:val="left" w:leader="dot" w:pos="624"/>
        </w:tabs>
        <w:contextualSpacing/>
        <w:jc w:val="both"/>
      </w:pPr>
      <w:r w:rsidRPr="00057BB1">
        <w:t>определять место и роль иллюстративного ряда в тексте;</w:t>
      </w:r>
    </w:p>
    <w:p w:rsidR="00A141DF" w:rsidRPr="00057BB1" w:rsidRDefault="00A141DF" w:rsidP="00A141DF">
      <w:pPr>
        <w:tabs>
          <w:tab w:val="left" w:pos="142"/>
          <w:tab w:val="left" w:leader="dot" w:pos="624"/>
        </w:tabs>
        <w:contextualSpacing/>
        <w:jc w:val="both"/>
      </w:pPr>
      <w:r w:rsidRPr="00057BB1">
        <w:t>участвовать в учебном диалоге при обсуждении прочитанного или прослушанного текста.</w:t>
      </w:r>
    </w:p>
    <w:p w:rsidR="00A141DF" w:rsidRPr="0059095A" w:rsidRDefault="00A141DF" w:rsidP="00A141DF">
      <w:pPr>
        <w:tabs>
          <w:tab w:val="left" w:pos="142"/>
          <w:tab w:val="left" w:leader="dot" w:pos="624"/>
        </w:tabs>
        <w:contextualSpacing/>
        <w:jc w:val="both"/>
        <w:rPr>
          <w:b/>
        </w:rPr>
      </w:pPr>
      <w:r w:rsidRPr="0059095A">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соотносить позицию автора с собственной точкой зрения;</w:t>
      </w:r>
    </w:p>
    <w:p w:rsidR="00A141DF" w:rsidRPr="00057BB1" w:rsidRDefault="00A141DF" w:rsidP="00A141DF">
      <w:pPr>
        <w:tabs>
          <w:tab w:val="left" w:pos="142"/>
          <w:tab w:val="left" w:leader="dot" w:pos="624"/>
        </w:tabs>
        <w:contextualSpacing/>
        <w:jc w:val="both"/>
        <w:rPr>
          <w:b/>
        </w:rPr>
      </w:pPr>
      <w:bookmarkStart w:id="6" w:name="_Toc288394060"/>
      <w:bookmarkStart w:id="7" w:name="_Toc288410527"/>
      <w:bookmarkStart w:id="8" w:name="_Toc288410656"/>
      <w:bookmarkStart w:id="9" w:name="_Toc294246071"/>
      <w:r w:rsidRPr="00057BB1">
        <w:rPr>
          <w:b/>
        </w:rPr>
        <w:t xml:space="preserve">Формирование ИКТ­компетентности обучающихся </w:t>
      </w:r>
      <w:bookmarkEnd w:id="6"/>
      <w:bookmarkEnd w:id="7"/>
      <w:bookmarkEnd w:id="8"/>
      <w:bookmarkEnd w:id="9"/>
      <w:r w:rsidRPr="00057BB1">
        <w:rPr>
          <w:b/>
        </w:rPr>
        <w:t xml:space="preserve"> </w:t>
      </w:r>
    </w:p>
    <w:p w:rsidR="00A141DF" w:rsidRPr="00057BB1" w:rsidRDefault="00A141DF" w:rsidP="00A141DF">
      <w:pPr>
        <w:tabs>
          <w:tab w:val="left" w:pos="142"/>
          <w:tab w:val="left" w:leader="dot" w:pos="624"/>
        </w:tabs>
        <w:contextualSpacing/>
        <w:jc w:val="both"/>
      </w:pPr>
      <w:r w:rsidRPr="00057BB1">
        <w:t xml:space="preserve">Первоклассники научатся оценивать потребность в дополнительной информации для решения учебных задач и самостоятельной познавательной деятельности;  </w:t>
      </w:r>
    </w:p>
    <w:p w:rsidR="00A141DF" w:rsidRPr="00057BB1" w:rsidRDefault="00A141DF" w:rsidP="00A141DF">
      <w:pPr>
        <w:tabs>
          <w:tab w:val="left" w:pos="142"/>
          <w:tab w:val="left" w:leader="dot" w:pos="624"/>
        </w:tabs>
        <w:contextualSpacing/>
        <w:jc w:val="both"/>
        <w:rPr>
          <w:b/>
        </w:rPr>
      </w:pPr>
      <w:r w:rsidRPr="00057BB1">
        <w:rPr>
          <w:b/>
        </w:rPr>
        <w:t>Знакомство со средствами ИКТ, гигиена работы с компьютером</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A141DF" w:rsidRPr="00057BB1" w:rsidRDefault="00A141DF" w:rsidP="00A141DF">
      <w:pPr>
        <w:tabs>
          <w:tab w:val="left" w:pos="142"/>
          <w:tab w:val="left" w:leader="dot" w:pos="624"/>
        </w:tabs>
        <w:contextualSpacing/>
        <w:jc w:val="both"/>
        <w:rPr>
          <w:b/>
        </w:rPr>
      </w:pPr>
      <w:r w:rsidRPr="00057BB1">
        <w:rPr>
          <w:b/>
        </w:rPr>
        <w:t>Технология ввода информации в компьютер: ввод текста, запись звука, изображения, цифровых данных</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вводить информацию в компьютер с использованием флеш – карты;</w:t>
      </w:r>
    </w:p>
    <w:p w:rsidR="00A141DF" w:rsidRPr="00057BB1" w:rsidRDefault="00A141DF" w:rsidP="00A141DF">
      <w:pPr>
        <w:tabs>
          <w:tab w:val="left" w:pos="142"/>
          <w:tab w:val="left" w:leader="dot" w:pos="624"/>
        </w:tabs>
        <w:contextualSpacing/>
        <w:jc w:val="both"/>
        <w:rPr>
          <w:b/>
        </w:rPr>
      </w:pPr>
      <w:r w:rsidRPr="00057BB1">
        <w:rPr>
          <w:b/>
        </w:rPr>
        <w:t>Обработка и поиск информации</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подбирать подходящий по содержанию и техническому качеству результат фотографирования, использовать сменные носители (флэш-карты);</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критически относиться к информации и к выбору источника информации.</w:t>
      </w:r>
    </w:p>
    <w:p w:rsidR="00A141DF" w:rsidRPr="00057BB1" w:rsidRDefault="00A141DF" w:rsidP="00A141DF">
      <w:pPr>
        <w:tabs>
          <w:tab w:val="left" w:pos="142"/>
          <w:tab w:val="left" w:leader="dot" w:pos="624"/>
        </w:tabs>
        <w:contextualSpacing/>
        <w:jc w:val="both"/>
        <w:rPr>
          <w:b/>
        </w:rPr>
      </w:pPr>
      <w:r w:rsidRPr="00057BB1">
        <w:rPr>
          <w:b/>
        </w:rPr>
        <w:t>Создание, представление и передача сообщений</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 xml:space="preserve">готовить и проводить презентацию перед небольшой аудиторией: </w:t>
      </w:r>
    </w:p>
    <w:p w:rsidR="00A141DF" w:rsidRPr="00057BB1" w:rsidRDefault="00A141DF" w:rsidP="00A141DF">
      <w:pPr>
        <w:tabs>
          <w:tab w:val="left" w:pos="142"/>
          <w:tab w:val="left" w:leader="dot" w:pos="624"/>
        </w:tabs>
        <w:contextualSpacing/>
        <w:jc w:val="both"/>
        <w:rPr>
          <w:b/>
        </w:rPr>
      </w:pPr>
      <w:r w:rsidRPr="00057BB1">
        <w:rPr>
          <w:b/>
        </w:rPr>
        <w:t>Первоклассник получит возможность научиться:</w:t>
      </w:r>
    </w:p>
    <w:p w:rsidR="00A141DF" w:rsidRPr="0059095A" w:rsidRDefault="00A141DF" w:rsidP="00A141DF">
      <w:pPr>
        <w:tabs>
          <w:tab w:val="left" w:pos="142"/>
          <w:tab w:val="left" w:leader="dot" w:pos="624"/>
        </w:tabs>
        <w:contextualSpacing/>
        <w:jc w:val="both"/>
        <w:rPr>
          <w:i/>
        </w:rPr>
      </w:pPr>
      <w:r w:rsidRPr="0059095A">
        <w:rPr>
          <w:i/>
        </w:rPr>
        <w:t>представлять данные;</w:t>
      </w:r>
    </w:p>
    <w:p w:rsidR="00A141DF" w:rsidRPr="00057BB1" w:rsidRDefault="00A141DF" w:rsidP="00A141DF">
      <w:pPr>
        <w:tabs>
          <w:tab w:val="left" w:pos="142"/>
          <w:tab w:val="left" w:leader="dot" w:pos="624"/>
        </w:tabs>
        <w:contextualSpacing/>
        <w:jc w:val="both"/>
        <w:rPr>
          <w:b/>
        </w:rPr>
      </w:pPr>
      <w:r w:rsidRPr="00057BB1">
        <w:rPr>
          <w:b/>
        </w:rPr>
        <w:t>Планирование деятельности, управление и организация</w:t>
      </w:r>
    </w:p>
    <w:p w:rsidR="00A141DF" w:rsidRPr="00057BB1" w:rsidRDefault="00A141DF" w:rsidP="00A141DF">
      <w:pPr>
        <w:tabs>
          <w:tab w:val="left" w:pos="142"/>
          <w:tab w:val="left" w:leader="dot" w:pos="624"/>
        </w:tabs>
        <w:contextualSpacing/>
        <w:jc w:val="both"/>
        <w:rPr>
          <w:b/>
        </w:rPr>
      </w:pPr>
      <w:r w:rsidRPr="00057BB1">
        <w:rPr>
          <w:b/>
        </w:rPr>
        <w:t>Первоклассник научится:</w:t>
      </w:r>
    </w:p>
    <w:p w:rsidR="00A141DF" w:rsidRPr="00057BB1" w:rsidRDefault="00A141DF" w:rsidP="00A141DF">
      <w:pPr>
        <w:tabs>
          <w:tab w:val="left" w:pos="142"/>
          <w:tab w:val="left" w:leader="dot" w:pos="624"/>
        </w:tabs>
        <w:contextualSpacing/>
        <w:jc w:val="both"/>
      </w:pPr>
      <w:r w:rsidRPr="00057BB1">
        <w:t xml:space="preserve">определять последовательность выполнения действий, составлять инструкции (простые алгоритмы) в несколько действий,  </w:t>
      </w:r>
    </w:p>
    <w:p w:rsidR="00A141DF" w:rsidRPr="00057BB1" w:rsidRDefault="00A141DF" w:rsidP="00A141DF">
      <w:pPr>
        <w:tabs>
          <w:tab w:val="left" w:pos="142"/>
          <w:tab w:val="left" w:leader="dot" w:pos="624"/>
        </w:tabs>
        <w:contextualSpacing/>
        <w:jc w:val="both"/>
      </w:pPr>
      <w:r w:rsidRPr="00057BB1">
        <w:t>планировать несложные исследования объектов и процессов внешнего мира.</w:t>
      </w:r>
    </w:p>
    <w:p w:rsidR="00A141DF" w:rsidRPr="00057BB1" w:rsidRDefault="00A141DF" w:rsidP="00A141DF">
      <w:pPr>
        <w:tabs>
          <w:tab w:val="left" w:pos="142"/>
          <w:tab w:val="left" w:leader="dot" w:pos="624"/>
        </w:tabs>
        <w:contextualSpacing/>
        <w:jc w:val="both"/>
      </w:pPr>
      <w:r w:rsidRPr="0059095A">
        <w:rPr>
          <w:b/>
        </w:rPr>
        <w:t>Первоклассник получит возможность научиться</w:t>
      </w:r>
      <w:r w:rsidRPr="00057BB1">
        <w:t>:</w:t>
      </w:r>
    </w:p>
    <w:p w:rsidR="00A141DF" w:rsidRPr="0059095A" w:rsidRDefault="00A141DF" w:rsidP="00A141DF">
      <w:pPr>
        <w:tabs>
          <w:tab w:val="left" w:pos="142"/>
          <w:tab w:val="left" w:leader="dot" w:pos="624"/>
        </w:tabs>
        <w:contextualSpacing/>
        <w:jc w:val="both"/>
        <w:rPr>
          <w:i/>
        </w:rPr>
      </w:pPr>
      <w:r w:rsidRPr="0059095A">
        <w:rPr>
          <w:i/>
        </w:rPr>
        <w:t xml:space="preserve">проектировать несложные объекты и процессы реального мира </w:t>
      </w:r>
    </w:p>
    <w:p w:rsidR="00A141DF" w:rsidRPr="00057BB1" w:rsidRDefault="00A141DF" w:rsidP="00A141DF">
      <w:pPr>
        <w:tabs>
          <w:tab w:val="left" w:pos="142"/>
          <w:tab w:val="left" w:leader="dot" w:pos="624"/>
        </w:tabs>
        <w:contextualSpacing/>
        <w:jc w:val="both"/>
        <w:rPr>
          <w:b/>
          <w:u w:val="single"/>
        </w:rPr>
      </w:pPr>
      <w:r w:rsidRPr="00057BB1">
        <w:rPr>
          <w:b/>
          <w:u w:val="single"/>
        </w:rPr>
        <w:t>Предметные результаты:</w:t>
      </w:r>
    </w:p>
    <w:p w:rsidR="00A141DF" w:rsidRPr="00DF6302"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DF6302">
        <w:rPr>
          <w:rFonts w:ascii="Times New Roman" w:hAnsi="Times New Roman" w:cs="Times New Roman"/>
          <w:b/>
          <w:i w:val="0"/>
          <w:color w:val="auto"/>
          <w:sz w:val="24"/>
          <w:szCs w:val="24"/>
        </w:rPr>
        <w:t>Виды речевой и читательской деятельности</w:t>
      </w:r>
    </w:p>
    <w:p w:rsidR="00A141DF" w:rsidRPr="00DF6302"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 xml:space="preserve">Первоклассник </w:t>
      </w:r>
      <w:r w:rsidRPr="00DF6302">
        <w:rPr>
          <w:rFonts w:ascii="Times New Roman" w:hAnsi="Times New Roman"/>
          <w:b/>
          <w:color w:val="auto"/>
          <w:sz w:val="24"/>
          <w:szCs w:val="24"/>
        </w:rPr>
        <w:t>научится:</w:t>
      </w:r>
    </w:p>
    <w:p w:rsidR="00A141DF" w:rsidRDefault="00A141DF" w:rsidP="00A141DF">
      <w:pPr>
        <w:pStyle w:val="21"/>
        <w:numPr>
          <w:ilvl w:val="0"/>
          <w:numId w:val="0"/>
        </w:numPr>
        <w:spacing w:line="240" w:lineRule="auto"/>
        <w:rPr>
          <w:rStyle w:val="Zag11"/>
          <w:rFonts w:eastAsia="@Arial Unicode MS"/>
          <w:sz w:val="24"/>
        </w:rPr>
      </w:pPr>
      <w:r w:rsidRPr="00DF6302">
        <w:rPr>
          <w:rStyle w:val="Zag11"/>
          <w:rFonts w:eastAsia="@Arial Unicode MS"/>
          <w:sz w:val="24"/>
        </w:rPr>
        <w:t xml:space="preserve">осознавать значимость чтения для дальнейшего обучения, саморазвития; </w:t>
      </w:r>
    </w:p>
    <w:p w:rsidR="00A141DF" w:rsidRPr="00DF6302" w:rsidRDefault="00A141DF" w:rsidP="00A141DF">
      <w:pPr>
        <w:pStyle w:val="21"/>
        <w:numPr>
          <w:ilvl w:val="0"/>
          <w:numId w:val="0"/>
        </w:numPr>
        <w:spacing w:line="240" w:lineRule="auto"/>
        <w:rPr>
          <w:rStyle w:val="Zag11"/>
          <w:rFonts w:eastAsia="@Arial Unicode MS"/>
          <w:sz w:val="24"/>
        </w:rPr>
      </w:pPr>
      <w:r w:rsidRPr="00DF6302">
        <w:rPr>
          <w:rStyle w:val="Zag11"/>
          <w:rFonts w:eastAsia="@Arial Unicode MS"/>
          <w:sz w:val="24"/>
        </w:rPr>
        <w:t>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141DF" w:rsidRPr="00DF6302" w:rsidRDefault="00A141DF" w:rsidP="00A141DF">
      <w:pPr>
        <w:pStyle w:val="21"/>
        <w:numPr>
          <w:ilvl w:val="0"/>
          <w:numId w:val="0"/>
        </w:numPr>
        <w:spacing w:line="240" w:lineRule="auto"/>
        <w:rPr>
          <w:rStyle w:val="Zag11"/>
          <w:b/>
          <w:sz w:val="24"/>
        </w:rPr>
      </w:pPr>
      <w:r w:rsidRPr="00DF6302">
        <w:rPr>
          <w:sz w:val="24"/>
        </w:rPr>
        <w:t>прогнозировать содержание текста художественного произведения по заголовку, автору, жанру и осознавать цель чтения;</w:t>
      </w:r>
    </w:p>
    <w:p w:rsidR="00A141DF" w:rsidRPr="00DF6302" w:rsidRDefault="00A141DF" w:rsidP="00A141DF">
      <w:pPr>
        <w:pStyle w:val="21"/>
        <w:numPr>
          <w:ilvl w:val="0"/>
          <w:numId w:val="0"/>
        </w:numPr>
        <w:spacing w:line="240" w:lineRule="auto"/>
        <w:rPr>
          <w:rStyle w:val="Zag11"/>
          <w:rFonts w:eastAsia="@Arial Unicode MS"/>
          <w:sz w:val="24"/>
        </w:rPr>
      </w:pPr>
      <w:r w:rsidRPr="00DF6302">
        <w:rPr>
          <w:rStyle w:val="Zag11"/>
          <w:rFonts w:eastAsia="@Arial Unicode MS"/>
          <w:sz w:val="24"/>
        </w:rPr>
        <w:t>читать со скоростью, позволяющей понимать смысл прочитанного;</w:t>
      </w:r>
    </w:p>
    <w:p w:rsidR="00A141DF" w:rsidRPr="00DF6302" w:rsidRDefault="00A141DF" w:rsidP="00A141DF">
      <w:pPr>
        <w:pStyle w:val="21"/>
        <w:numPr>
          <w:ilvl w:val="0"/>
          <w:numId w:val="0"/>
        </w:numPr>
        <w:spacing w:line="240" w:lineRule="auto"/>
        <w:rPr>
          <w:rStyle w:val="Zag11"/>
          <w:rFonts w:eastAsia="@Arial Unicode MS"/>
          <w:sz w:val="24"/>
        </w:rPr>
      </w:pPr>
      <w:r w:rsidRPr="00DF6302">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141DF" w:rsidRDefault="00A141DF" w:rsidP="00A141DF">
      <w:pPr>
        <w:pStyle w:val="21"/>
        <w:numPr>
          <w:ilvl w:val="0"/>
          <w:numId w:val="0"/>
        </w:numPr>
        <w:spacing w:line="240" w:lineRule="auto"/>
        <w:rPr>
          <w:sz w:val="24"/>
        </w:rPr>
      </w:pPr>
      <w:r w:rsidRPr="00DF6302">
        <w:rPr>
          <w:iCs/>
          <w:spacing w:val="2"/>
          <w:sz w:val="24"/>
        </w:rPr>
        <w:t>для художественных текстов</w:t>
      </w:r>
      <w:r w:rsidRPr="00DF6302">
        <w:rPr>
          <w:spacing w:val="2"/>
          <w:sz w:val="24"/>
        </w:rPr>
        <w:t xml:space="preserve">: определять главную </w:t>
      </w:r>
      <w:r w:rsidRPr="00DF6302">
        <w:rPr>
          <w:sz w:val="24"/>
        </w:rPr>
        <w:t xml:space="preserve">мысль и героев произведения; этически оценивать поступки персонажей, формировать свое отношение к героям произведения; </w:t>
      </w:r>
    </w:p>
    <w:p w:rsidR="00A141DF" w:rsidRDefault="00A141DF" w:rsidP="00A141DF">
      <w:pPr>
        <w:pStyle w:val="21"/>
        <w:numPr>
          <w:ilvl w:val="0"/>
          <w:numId w:val="0"/>
        </w:numPr>
        <w:spacing w:line="240" w:lineRule="auto"/>
        <w:rPr>
          <w:sz w:val="24"/>
        </w:rPr>
      </w:pPr>
      <w:r w:rsidRPr="00DF6302">
        <w:rPr>
          <w:sz w:val="24"/>
        </w:rPr>
        <w:t xml:space="preserve">определять основные события и устанавливать их последовательность; </w:t>
      </w:r>
    </w:p>
    <w:p w:rsidR="00A141DF" w:rsidRDefault="00A141DF" w:rsidP="00A141DF">
      <w:pPr>
        <w:pStyle w:val="21"/>
        <w:numPr>
          <w:ilvl w:val="0"/>
          <w:numId w:val="0"/>
        </w:numPr>
        <w:spacing w:line="240" w:lineRule="auto"/>
        <w:rPr>
          <w:sz w:val="24"/>
        </w:rPr>
      </w:pPr>
      <w:r w:rsidRPr="00DF6302">
        <w:rPr>
          <w:iCs/>
          <w:sz w:val="24"/>
        </w:rPr>
        <w:t>для художественных текстов</w:t>
      </w:r>
      <w:r w:rsidRPr="00DF6302">
        <w:rPr>
          <w:sz w:val="24"/>
        </w:rPr>
        <w:t xml:space="preserve">: формулировать простые выводы, основываясь на содержании текста; </w:t>
      </w:r>
    </w:p>
    <w:p w:rsidR="00A141DF" w:rsidRDefault="00A141DF" w:rsidP="00A141DF">
      <w:pPr>
        <w:pStyle w:val="21"/>
        <w:numPr>
          <w:ilvl w:val="0"/>
          <w:numId w:val="0"/>
        </w:numPr>
        <w:spacing w:line="240" w:lineRule="auto"/>
        <w:rPr>
          <w:sz w:val="24"/>
        </w:rPr>
      </w:pPr>
      <w:r w:rsidRPr="00DF6302">
        <w:rPr>
          <w:sz w:val="24"/>
        </w:rPr>
        <w:t>составлять характеристику персонажа;</w:t>
      </w:r>
    </w:p>
    <w:p w:rsidR="00A141DF" w:rsidRPr="00DF6302"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Первоклассник</w:t>
      </w:r>
      <w:r w:rsidRPr="00DF6302">
        <w:rPr>
          <w:rFonts w:ascii="Times New Roman" w:hAnsi="Times New Roman"/>
          <w:b/>
          <w:color w:val="auto"/>
          <w:sz w:val="24"/>
          <w:szCs w:val="24"/>
        </w:rPr>
        <w:t xml:space="preserve"> получит возможность научиться:</w:t>
      </w:r>
    </w:p>
    <w:p w:rsidR="00A141DF" w:rsidRPr="00DF6302" w:rsidRDefault="00A141DF" w:rsidP="00A141DF">
      <w:pPr>
        <w:pStyle w:val="21"/>
        <w:numPr>
          <w:ilvl w:val="0"/>
          <w:numId w:val="0"/>
        </w:numPr>
        <w:spacing w:line="240" w:lineRule="auto"/>
        <w:rPr>
          <w:rStyle w:val="Zag11"/>
          <w:rFonts w:eastAsia="@Arial Unicode MS"/>
          <w:i/>
          <w:iCs/>
          <w:sz w:val="24"/>
        </w:rPr>
      </w:pPr>
      <w:r w:rsidRPr="00DF6302">
        <w:rPr>
          <w:rStyle w:val="Zag11"/>
          <w:rFonts w:eastAsia="@Arial Unicode MS"/>
          <w:i/>
          <w:sz w:val="24"/>
        </w:rPr>
        <w:t>осмысливать эстетические и нравственные ценности художественного текста и высказывать суждение;</w:t>
      </w:r>
    </w:p>
    <w:p w:rsidR="00A141DF" w:rsidRPr="00DF6302" w:rsidRDefault="00A141DF" w:rsidP="00A141DF">
      <w:pPr>
        <w:pStyle w:val="21"/>
        <w:numPr>
          <w:ilvl w:val="0"/>
          <w:numId w:val="0"/>
        </w:numPr>
        <w:spacing w:line="240" w:lineRule="auto"/>
        <w:rPr>
          <w:i/>
          <w:sz w:val="24"/>
        </w:rPr>
      </w:pPr>
      <w:r w:rsidRPr="00DF6302">
        <w:rPr>
          <w:i/>
          <w:sz w:val="24"/>
        </w:rPr>
        <w:t>высказывать собственное суждение о прочитанном (прослушанном) произведении;</w:t>
      </w:r>
    </w:p>
    <w:p w:rsidR="00A141DF" w:rsidRPr="00DF6302" w:rsidRDefault="00A141DF" w:rsidP="00A141DF">
      <w:pPr>
        <w:pStyle w:val="21"/>
        <w:numPr>
          <w:ilvl w:val="0"/>
          <w:numId w:val="0"/>
        </w:numPr>
        <w:spacing w:line="240" w:lineRule="auto"/>
        <w:rPr>
          <w:i/>
          <w:sz w:val="24"/>
        </w:rPr>
      </w:pPr>
      <w:r w:rsidRPr="00DF6302">
        <w:rPr>
          <w:i/>
          <w:sz w:val="24"/>
        </w:rPr>
        <w:t xml:space="preserve">устанавливать ассоциации с жизненным опытом, с впечатлениями от восприятия других видов искусства; </w:t>
      </w:r>
    </w:p>
    <w:p w:rsidR="00A141DF" w:rsidRPr="00DF6302" w:rsidRDefault="00A141DF" w:rsidP="00A141DF">
      <w:pPr>
        <w:pStyle w:val="21"/>
        <w:numPr>
          <w:ilvl w:val="0"/>
          <w:numId w:val="0"/>
        </w:numPr>
        <w:spacing w:line="240" w:lineRule="auto"/>
        <w:rPr>
          <w:i/>
          <w:sz w:val="24"/>
        </w:rPr>
      </w:pPr>
      <w:r w:rsidRPr="00DF6302">
        <w:rPr>
          <w:i/>
          <w:sz w:val="24"/>
        </w:rPr>
        <w:t>составлять по аналогии устные рассказы (повествование, рассуждение, описание).</w:t>
      </w:r>
    </w:p>
    <w:p w:rsidR="00A141DF" w:rsidRPr="00DF6302"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DF6302">
        <w:rPr>
          <w:rFonts w:ascii="Times New Roman" w:hAnsi="Times New Roman" w:cs="Times New Roman"/>
          <w:b/>
          <w:i w:val="0"/>
          <w:color w:val="auto"/>
          <w:sz w:val="24"/>
          <w:szCs w:val="24"/>
        </w:rPr>
        <w:t>Круг детского чтения (для всех видов текстов)</w:t>
      </w:r>
    </w:p>
    <w:p w:rsidR="00A141DF" w:rsidRPr="00DF6302"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Первоклассник</w:t>
      </w:r>
      <w:r w:rsidRPr="00DF6302">
        <w:rPr>
          <w:rFonts w:ascii="Times New Roman" w:hAnsi="Times New Roman"/>
          <w:b/>
          <w:color w:val="auto"/>
          <w:sz w:val="24"/>
          <w:szCs w:val="24"/>
        </w:rPr>
        <w:t xml:space="preserve"> научится:</w:t>
      </w:r>
    </w:p>
    <w:p w:rsidR="00A141DF" w:rsidRPr="00DF6302" w:rsidRDefault="00A141DF" w:rsidP="00A141DF">
      <w:pPr>
        <w:pStyle w:val="21"/>
        <w:numPr>
          <w:ilvl w:val="0"/>
          <w:numId w:val="0"/>
        </w:numPr>
        <w:spacing w:line="240" w:lineRule="auto"/>
        <w:rPr>
          <w:sz w:val="24"/>
        </w:rPr>
      </w:pPr>
      <w:r w:rsidRPr="00DF6302">
        <w:rPr>
          <w:sz w:val="24"/>
        </w:rPr>
        <w:t>осуществлять выбор книги в библиотеке по заданной тематике или по собственному желанию;</w:t>
      </w:r>
    </w:p>
    <w:p w:rsidR="00A141DF" w:rsidRPr="00DF6302" w:rsidRDefault="00A141DF" w:rsidP="00A141DF">
      <w:pPr>
        <w:pStyle w:val="afff6"/>
        <w:spacing w:line="240" w:lineRule="auto"/>
        <w:ind w:firstLine="0"/>
        <w:contextualSpacing/>
        <w:rPr>
          <w:rFonts w:ascii="Times New Roman" w:hAnsi="Times New Roman"/>
          <w:b/>
          <w:i w:val="0"/>
          <w:color w:val="auto"/>
          <w:sz w:val="24"/>
          <w:szCs w:val="24"/>
        </w:rPr>
      </w:pPr>
      <w:r w:rsidRPr="00ED6BED">
        <w:rPr>
          <w:rFonts w:ascii="Times New Roman" w:hAnsi="Times New Roman"/>
          <w:b/>
          <w:i w:val="0"/>
          <w:iCs w:val="0"/>
          <w:color w:val="auto"/>
          <w:sz w:val="24"/>
          <w:szCs w:val="24"/>
        </w:rPr>
        <w:t xml:space="preserve">Первоклассник </w:t>
      </w:r>
      <w:r w:rsidRPr="00DF6302">
        <w:rPr>
          <w:rFonts w:ascii="Times New Roman" w:hAnsi="Times New Roman"/>
          <w:b/>
          <w:i w:val="0"/>
          <w:color w:val="auto"/>
          <w:sz w:val="24"/>
          <w:szCs w:val="24"/>
        </w:rPr>
        <w:t>получит возможность научиться:</w:t>
      </w:r>
    </w:p>
    <w:p w:rsidR="00A141DF" w:rsidRPr="00DF6302" w:rsidRDefault="00A141DF" w:rsidP="00A141DF">
      <w:pPr>
        <w:pStyle w:val="21"/>
        <w:numPr>
          <w:ilvl w:val="0"/>
          <w:numId w:val="0"/>
        </w:numPr>
        <w:spacing w:line="240" w:lineRule="auto"/>
        <w:rPr>
          <w:i/>
          <w:sz w:val="24"/>
        </w:rPr>
      </w:pPr>
      <w:r w:rsidRPr="00DF6302">
        <w:rPr>
          <w:i/>
          <w:sz w:val="24"/>
        </w:rPr>
        <w:t>работать с детской периодикой;</w:t>
      </w:r>
    </w:p>
    <w:p w:rsidR="00A141DF" w:rsidRPr="00DF6302"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DF6302">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A141DF" w:rsidRPr="00DF6302"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Первоклассник</w:t>
      </w:r>
      <w:r w:rsidRPr="00DF6302">
        <w:rPr>
          <w:rFonts w:ascii="Times New Roman" w:hAnsi="Times New Roman"/>
          <w:b/>
          <w:color w:val="auto"/>
          <w:sz w:val="24"/>
          <w:szCs w:val="24"/>
        </w:rPr>
        <w:t xml:space="preserve"> научится:</w:t>
      </w:r>
    </w:p>
    <w:p w:rsidR="00A141DF" w:rsidRPr="00DF6302" w:rsidRDefault="00A141DF" w:rsidP="00A141DF">
      <w:pPr>
        <w:pStyle w:val="21"/>
        <w:numPr>
          <w:ilvl w:val="0"/>
          <w:numId w:val="0"/>
        </w:numPr>
        <w:spacing w:line="240" w:lineRule="auto"/>
        <w:rPr>
          <w:sz w:val="24"/>
        </w:rPr>
      </w:pPr>
      <w:r w:rsidRPr="00DF6302">
        <w:rPr>
          <w:sz w:val="24"/>
        </w:rPr>
        <w:t>распознавать некоторые отличительные особенности ху</w:t>
      </w:r>
      <w:r w:rsidRPr="00DF6302">
        <w:rPr>
          <w:spacing w:val="2"/>
          <w:sz w:val="24"/>
        </w:rPr>
        <w:t xml:space="preserve">дожественных произведений (на примерах художественных </w:t>
      </w:r>
      <w:r w:rsidRPr="00DF6302">
        <w:rPr>
          <w:sz w:val="24"/>
        </w:rPr>
        <w:t>образов и средств художественной выразительности);</w:t>
      </w:r>
    </w:p>
    <w:p w:rsidR="00A141DF" w:rsidRPr="00DF6302" w:rsidRDefault="00A141DF" w:rsidP="00A141DF">
      <w:pPr>
        <w:pStyle w:val="21"/>
        <w:numPr>
          <w:ilvl w:val="0"/>
          <w:numId w:val="0"/>
        </w:numPr>
        <w:spacing w:line="240" w:lineRule="auto"/>
        <w:rPr>
          <w:sz w:val="24"/>
        </w:rPr>
      </w:pPr>
      <w:r w:rsidRPr="00DF6302">
        <w:rPr>
          <w:spacing w:val="2"/>
          <w:sz w:val="24"/>
        </w:rPr>
        <w:t>отличать на практическом уровне прозаический текст</w:t>
      </w:r>
      <w:r w:rsidRPr="00DF6302">
        <w:rPr>
          <w:spacing w:val="2"/>
          <w:sz w:val="24"/>
        </w:rPr>
        <w:br/>
      </w:r>
      <w:r w:rsidRPr="00DF6302">
        <w:rPr>
          <w:sz w:val="24"/>
        </w:rPr>
        <w:t>от стихотворного, приводить примеры прозаических и стихотворных текстов;</w:t>
      </w:r>
    </w:p>
    <w:p w:rsidR="00A141DF" w:rsidRPr="00DF6302" w:rsidRDefault="00A141DF" w:rsidP="00A141DF">
      <w:pPr>
        <w:pStyle w:val="21"/>
        <w:numPr>
          <w:ilvl w:val="0"/>
          <w:numId w:val="0"/>
        </w:numPr>
        <w:spacing w:line="240" w:lineRule="auto"/>
        <w:rPr>
          <w:sz w:val="24"/>
        </w:rPr>
      </w:pPr>
      <w:r w:rsidRPr="00DF6302">
        <w:rPr>
          <w:sz w:val="24"/>
        </w:rPr>
        <w:t>различать художественные произведения разных жанров (рассказ</w:t>
      </w:r>
      <w:r>
        <w:rPr>
          <w:sz w:val="24"/>
        </w:rPr>
        <w:t xml:space="preserve">, </w:t>
      </w:r>
      <w:r w:rsidRPr="00DF6302">
        <w:rPr>
          <w:sz w:val="24"/>
        </w:rPr>
        <w:t>сказка, загадка, пословица), приводить примеры этих произведений;</w:t>
      </w:r>
    </w:p>
    <w:p w:rsidR="00A141DF" w:rsidRPr="00DF6302"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color w:val="auto"/>
          <w:sz w:val="24"/>
          <w:szCs w:val="24"/>
        </w:rPr>
        <w:t xml:space="preserve">Первоклассник </w:t>
      </w:r>
      <w:r w:rsidRPr="00DF6302">
        <w:rPr>
          <w:rFonts w:ascii="Times New Roman" w:hAnsi="Times New Roman"/>
          <w:b/>
          <w:color w:val="auto"/>
          <w:sz w:val="24"/>
          <w:szCs w:val="24"/>
        </w:rPr>
        <w:t xml:space="preserve"> получит возможность научиться:</w:t>
      </w:r>
    </w:p>
    <w:p w:rsidR="00A141DF" w:rsidRPr="0059095A" w:rsidRDefault="00A141DF" w:rsidP="00A141DF">
      <w:pPr>
        <w:pStyle w:val="21"/>
        <w:numPr>
          <w:ilvl w:val="0"/>
          <w:numId w:val="0"/>
        </w:numPr>
        <w:spacing w:line="240" w:lineRule="auto"/>
        <w:rPr>
          <w:i/>
          <w:sz w:val="24"/>
        </w:rPr>
      </w:pPr>
      <w:r w:rsidRPr="0059095A">
        <w:rPr>
          <w:i/>
          <w:spacing w:val="2"/>
          <w:sz w:val="24"/>
        </w:rPr>
        <w:t xml:space="preserve">воспринимать художественную литературу как вид </w:t>
      </w:r>
      <w:r w:rsidRPr="0059095A">
        <w:rPr>
          <w:i/>
          <w:sz w:val="24"/>
        </w:rPr>
        <w:t>искусства, приводить примеры проявления художественного вымысла в произведениях;</w:t>
      </w:r>
    </w:p>
    <w:p w:rsidR="00A141DF" w:rsidRPr="00DF6302" w:rsidRDefault="00A141DF" w:rsidP="00A141DF">
      <w:pPr>
        <w:pStyle w:val="43"/>
        <w:spacing w:before="0" w:after="0" w:line="240" w:lineRule="auto"/>
        <w:contextualSpacing/>
        <w:jc w:val="both"/>
        <w:rPr>
          <w:rFonts w:ascii="Times New Roman" w:hAnsi="Times New Roman" w:cs="Times New Roman"/>
          <w:b/>
          <w:bCs/>
          <w:i w:val="0"/>
          <w:iCs w:val="0"/>
          <w:smallCaps/>
          <w:color w:val="auto"/>
          <w:sz w:val="24"/>
          <w:szCs w:val="24"/>
        </w:rPr>
      </w:pPr>
      <w:r w:rsidRPr="00DF6302">
        <w:rPr>
          <w:rFonts w:ascii="Times New Roman" w:hAnsi="Times New Roman" w:cs="Times New Roman"/>
          <w:b/>
          <w:i w:val="0"/>
          <w:color w:val="auto"/>
          <w:sz w:val="24"/>
          <w:szCs w:val="24"/>
        </w:rPr>
        <w:t>Творческая деятельность (только для художественных текстов)</w:t>
      </w:r>
    </w:p>
    <w:p w:rsidR="00A141DF" w:rsidRPr="00DF6302" w:rsidRDefault="00A141DF" w:rsidP="00A141DF">
      <w:pPr>
        <w:pStyle w:val="21"/>
        <w:numPr>
          <w:ilvl w:val="0"/>
          <w:numId w:val="0"/>
        </w:numPr>
        <w:spacing w:line="240" w:lineRule="auto"/>
        <w:rPr>
          <w:rStyle w:val="Zag11"/>
          <w:rFonts w:eastAsia="@Arial Unicode MS"/>
          <w:b/>
          <w:sz w:val="24"/>
        </w:rPr>
      </w:pPr>
      <w:r>
        <w:rPr>
          <w:rStyle w:val="Zag11"/>
          <w:rFonts w:eastAsia="@Arial Unicode MS"/>
          <w:b/>
          <w:sz w:val="24"/>
        </w:rPr>
        <w:t>Первоклассник</w:t>
      </w:r>
      <w:r w:rsidRPr="00DF6302">
        <w:rPr>
          <w:rStyle w:val="Zag11"/>
          <w:rFonts w:eastAsia="@Arial Unicode MS"/>
          <w:b/>
          <w:sz w:val="24"/>
        </w:rPr>
        <w:t xml:space="preserve"> научится:</w:t>
      </w:r>
    </w:p>
    <w:p w:rsidR="00A141DF" w:rsidRPr="00DF6302" w:rsidRDefault="00A141DF" w:rsidP="00A141DF">
      <w:pPr>
        <w:pStyle w:val="21"/>
        <w:numPr>
          <w:ilvl w:val="0"/>
          <w:numId w:val="0"/>
        </w:numPr>
        <w:spacing w:line="240" w:lineRule="auto"/>
        <w:rPr>
          <w:sz w:val="24"/>
        </w:rPr>
      </w:pPr>
      <w:r w:rsidRPr="00DF6302">
        <w:rPr>
          <w:sz w:val="24"/>
        </w:rPr>
        <w:t>создавать по аналогии собственный текст в жанре сказки и загадки;</w:t>
      </w:r>
    </w:p>
    <w:p w:rsidR="00A141DF" w:rsidRPr="00DF6302" w:rsidRDefault="00A141DF" w:rsidP="00A141DF">
      <w:pPr>
        <w:pStyle w:val="21"/>
        <w:numPr>
          <w:ilvl w:val="0"/>
          <w:numId w:val="0"/>
        </w:numPr>
        <w:spacing w:line="240" w:lineRule="auto"/>
        <w:rPr>
          <w:sz w:val="24"/>
        </w:rPr>
      </w:pPr>
      <w:r w:rsidRPr="00DF6302">
        <w:rPr>
          <w:sz w:val="24"/>
        </w:rPr>
        <w:t>восстанавливать текст, дополняя его начало или окончание или пополняя его событиями;</w:t>
      </w:r>
    </w:p>
    <w:p w:rsidR="00A141DF" w:rsidRPr="00DF6302" w:rsidRDefault="00A141DF" w:rsidP="00A141DF">
      <w:pPr>
        <w:pStyle w:val="21"/>
        <w:numPr>
          <w:ilvl w:val="0"/>
          <w:numId w:val="0"/>
        </w:numPr>
        <w:spacing w:line="240" w:lineRule="auto"/>
        <w:rPr>
          <w:rStyle w:val="Zag11"/>
          <w:rFonts w:eastAsia="@Arial Unicode MS"/>
          <w:b/>
          <w:iCs/>
          <w:sz w:val="24"/>
        </w:rPr>
      </w:pPr>
      <w:r>
        <w:rPr>
          <w:rStyle w:val="Zag11"/>
          <w:rFonts w:eastAsia="@Arial Unicode MS"/>
          <w:b/>
          <w:sz w:val="24"/>
        </w:rPr>
        <w:t xml:space="preserve">Первоклассник </w:t>
      </w:r>
      <w:r w:rsidRPr="00DF6302">
        <w:rPr>
          <w:rStyle w:val="Zag11"/>
          <w:rFonts w:eastAsia="@Arial Unicode MS"/>
          <w:b/>
          <w:sz w:val="24"/>
        </w:rPr>
        <w:t>получит возможность научиться:</w:t>
      </w:r>
    </w:p>
    <w:p w:rsidR="00A141DF" w:rsidRDefault="00A141DF" w:rsidP="00A141DF">
      <w:pPr>
        <w:pStyle w:val="21"/>
        <w:numPr>
          <w:ilvl w:val="0"/>
          <w:numId w:val="0"/>
        </w:numPr>
        <w:spacing w:line="240" w:lineRule="auto"/>
        <w:rPr>
          <w:i/>
          <w:sz w:val="24"/>
        </w:rPr>
      </w:pPr>
      <w:r w:rsidRPr="00ED6BED">
        <w:rPr>
          <w:i/>
          <w:sz w:val="24"/>
        </w:rPr>
        <w:t xml:space="preserve">вести рассказ (или повествование) на основе сюжета </w:t>
      </w:r>
      <w:r w:rsidRPr="00ED6BED">
        <w:rPr>
          <w:i/>
          <w:spacing w:val="2"/>
          <w:sz w:val="24"/>
        </w:rPr>
        <w:t xml:space="preserve">известного литературного произведения, дополняя и/или </w:t>
      </w:r>
      <w:r w:rsidRPr="00ED6BED">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A141DF" w:rsidRPr="005B0A72" w:rsidRDefault="00A141DF" w:rsidP="00A141DF">
      <w:pPr>
        <w:pStyle w:val="21"/>
        <w:numPr>
          <w:ilvl w:val="0"/>
          <w:numId w:val="0"/>
        </w:numPr>
        <w:spacing w:line="240" w:lineRule="auto"/>
        <w:rPr>
          <w:i/>
          <w:sz w:val="24"/>
        </w:rPr>
      </w:pPr>
      <w:r w:rsidRPr="005B0A72">
        <w:rPr>
          <w:i/>
          <w:sz w:val="24"/>
        </w:rPr>
        <w:t>создавать серии иллюстраций с короткими текстами по содержанию прочитанного (прослушанного) произведения;</w:t>
      </w:r>
    </w:p>
    <w:p w:rsidR="00A141DF" w:rsidRPr="00ED6BED" w:rsidRDefault="00A141DF" w:rsidP="00A141DF">
      <w:pPr>
        <w:pStyle w:val="21"/>
        <w:numPr>
          <w:ilvl w:val="0"/>
          <w:numId w:val="0"/>
        </w:numPr>
        <w:spacing w:line="240" w:lineRule="auto"/>
        <w:rPr>
          <w:bCs/>
          <w:i/>
          <w:sz w:val="24"/>
        </w:rPr>
      </w:pPr>
      <w:r w:rsidRPr="00ED6BED">
        <w:rPr>
          <w:i/>
          <w:sz w:val="24"/>
        </w:rPr>
        <w:t xml:space="preserve">создавать проекты в виде книжек-самоделок, презентаций с </w:t>
      </w:r>
      <w:r w:rsidRPr="00ED6BED">
        <w:rPr>
          <w:bCs/>
          <w:i/>
          <w:sz w:val="24"/>
        </w:rPr>
        <w:t>аудиовизуальной поддержкой и пояснениями;</w:t>
      </w:r>
    </w:p>
    <w:p w:rsidR="00A141DF" w:rsidRPr="00ED6BED" w:rsidRDefault="00A141DF" w:rsidP="00A141DF">
      <w:pPr>
        <w:pStyle w:val="21"/>
        <w:numPr>
          <w:ilvl w:val="0"/>
          <w:numId w:val="0"/>
        </w:numPr>
        <w:spacing w:line="240" w:lineRule="auto"/>
        <w:rPr>
          <w:i/>
          <w:sz w:val="24"/>
        </w:rPr>
      </w:pPr>
      <w:r w:rsidRPr="00ED6BED">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A141DF" w:rsidRPr="00057BB1" w:rsidRDefault="00A141DF" w:rsidP="00A141DF">
      <w:pPr>
        <w:tabs>
          <w:tab w:val="left" w:pos="142"/>
          <w:tab w:val="left" w:leader="dot" w:pos="624"/>
        </w:tabs>
        <w:contextualSpacing/>
        <w:jc w:val="both"/>
        <w:rPr>
          <w:b/>
        </w:rPr>
      </w:pPr>
      <w:r w:rsidRPr="00057BB1">
        <w:rPr>
          <w:b/>
        </w:rPr>
        <w:t>Второй год обучения – 2 класс</w:t>
      </w:r>
    </w:p>
    <w:p w:rsidR="00A141DF" w:rsidRPr="00057BB1" w:rsidRDefault="00A141DF" w:rsidP="00A141DF">
      <w:pPr>
        <w:tabs>
          <w:tab w:val="left" w:pos="142"/>
          <w:tab w:val="left" w:leader="dot" w:pos="624"/>
        </w:tabs>
        <w:contextualSpacing/>
        <w:jc w:val="both"/>
        <w:rPr>
          <w:b/>
        </w:rPr>
      </w:pPr>
      <w:r w:rsidRPr="00057BB1">
        <w:rPr>
          <w:b/>
        </w:rPr>
        <w:t>Личностные результаты</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Личностные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У второклассника будут сформированы: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ориентация на понимание причин успеха в учебной деятельности, в том числе на самоанализ и самоконтроль результата, на понимание оценок учителей,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способность к оценке своей учебной деятельности;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ориентация в нравственном содержании и смысле, как собственных поступков, так и поступков окружающих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знание основных моральных норм и ориентация на их выполнение;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установка на здоровый образ жизни;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основы экологической культуры: принятие ценности природного мира;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чувство прекрасного и эстетические чувства на основе знакомства с мировой и отечественной художественной культурой.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для формирования: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выраженной устойчивой учебно­познавательной мотивации учения;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компетентности в реализации основ гражданской идентичности в поступках и деятельности;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установки на здоровый образ жизни и реализации её в реальном поведении и поступках;</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b/>
          <w:color w:val="auto"/>
          <w:sz w:val="24"/>
          <w:szCs w:val="24"/>
        </w:rPr>
        <w:t>Метапредметные результаты</w:t>
      </w:r>
      <w:r w:rsidRPr="00057BB1">
        <w:rPr>
          <w:rFonts w:ascii="Times New Roman" w:hAnsi="Times New Roman"/>
          <w:color w:val="auto"/>
          <w:sz w:val="24"/>
          <w:szCs w:val="24"/>
        </w:rPr>
        <w:t>:</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Регулятивные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учитывать выделенные учителем ориентиры действия в новом учебном материале в сотрудничестве с учителем;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учитывать установленные правила в планировании и контроле способа решения;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итоговый и пошаговый контроль по результату;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адекватно воспринимать предложения и оценку учителей,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в сотрудничестве с учителем ставить новые учебные задачи;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проявлять познавательную инициативу в учебном сотрудничестве;</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самостоятельно учитывать выделенные учителем ориентиры действия в новом учебном материале;</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Познавательные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запись (фиксацию) выборочной информации об окружающем мире и о себе самом;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знаково­символические средства, в том числе модели  и схемы для решения задач;</w:t>
      </w:r>
    </w:p>
    <w:p w:rsidR="00A141DF" w:rsidRPr="00057BB1" w:rsidRDefault="00A141DF" w:rsidP="00A141DF">
      <w:pPr>
        <w:tabs>
          <w:tab w:val="left" w:pos="142"/>
          <w:tab w:val="left" w:leader="dot" w:pos="624"/>
        </w:tabs>
        <w:contextualSpacing/>
        <w:jc w:val="both"/>
      </w:pPr>
      <w:r w:rsidRPr="00057BB1">
        <w:t>проявлять познавательную инициативу в учебном сотрудничестве;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сообщения в устной и письменной форме;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анализ объектов с выделением существенных и несущественных признаков;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синтез как составление целого из частей;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проводить сравнение, сериацию и классификацию по заданным критериям;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устанавливать причинно­следственные связи в изучаемом круге явлений;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устанавливать аналогии;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 xml:space="preserve">осуществлять расширенный поиск информации с использованием ресурсов библиотеки;  </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создавать и преобразовывать модели и схемы для решения задач;</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осознанно и произвольно строить сообщения в устной и письменной форме;</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строить логическое рассуждение, включающее установление причинно­следственных связей;</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произвольно и осознанно владеть общими приёмами решения задач.</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Коммуникативные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color w:val="auto"/>
          <w:sz w:val="24"/>
          <w:szCs w:val="24"/>
        </w:rPr>
      </w:pPr>
      <w:r w:rsidRPr="00057BB1">
        <w:rPr>
          <w:rFonts w:ascii="Times New Roman" w:hAnsi="Times New Roman"/>
          <w:b/>
          <w:color w:val="auto"/>
          <w:sz w:val="24"/>
          <w:szCs w:val="24"/>
        </w:rPr>
        <w:t>Второклассник  научится</w:t>
      </w:r>
      <w:r w:rsidRPr="00057BB1">
        <w:rPr>
          <w:rFonts w:ascii="Times New Roman" w:hAnsi="Times New Roman"/>
          <w:color w:val="auto"/>
          <w:sz w:val="24"/>
          <w:szCs w:val="24"/>
        </w:rPr>
        <w:t>:</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владеть диалогической формой коммуникации;  </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собственное мнение и позицию;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договариваться и приходить к общему решению в совместной деятельности, в том числе в ситуации столкновения интересов;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понятные для партнёра высказывания;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задавать вопросы;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речь для регуляции своего действия;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учитывать разные мнения и интересы и обосновывать собственную позицию;</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задавать вопросы, необходимые для организации собственной деятельности и сотрудничества с партнёром;</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осуществлять взаимный контроль и оказывать в сотрудничестве необходимую взаимопомощь;</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A141DF" w:rsidRPr="00C61051" w:rsidRDefault="00A141DF" w:rsidP="00A141DF">
      <w:pPr>
        <w:pStyle w:val="afff4"/>
        <w:spacing w:line="240" w:lineRule="auto"/>
        <w:ind w:firstLine="0"/>
        <w:contextualSpacing/>
        <w:rPr>
          <w:rFonts w:ascii="Times New Roman" w:hAnsi="Times New Roman"/>
          <w:b/>
          <w:iCs/>
          <w:sz w:val="24"/>
          <w:szCs w:val="24"/>
        </w:rPr>
      </w:pPr>
      <w:r w:rsidRPr="00C61051">
        <w:rPr>
          <w:rFonts w:ascii="Times New Roman" w:hAnsi="Times New Roman"/>
          <w:b/>
          <w:iCs/>
          <w:sz w:val="24"/>
          <w:szCs w:val="24"/>
        </w:rPr>
        <w:t xml:space="preserve">Чтение. Работа с текстом </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Работа с текстом: поиск информации и понимание прочитанного</w:t>
      </w:r>
    </w:p>
    <w:p w:rsidR="00A141DF" w:rsidRPr="00057BB1" w:rsidRDefault="00A141DF" w:rsidP="00A141DF">
      <w:pPr>
        <w:pStyle w:val="af9"/>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находить в тексте конкретные сведения, факты, заданные в явном виде;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тему и главную мысль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делить тексты на смысловые части, составлять план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сравнивать между собой объекты, описанные в тексте, выделяя 2—3 существенных признака;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ориентироваться в соответствующих возрасту словарях и справочниках.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работать с несколькими источниками информации;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сопоставлять информацию, полученную из нескольких источников.</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Работа с текстом: преобразование и интерпретация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пересказывать текст подробно, устно и письменно;</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сопоставлять и обобщать содержащуюся в разных частях текста информацию;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составлять небольшие письменные аннотации к тексту, отзывы о прочитанном.</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Работа с текстом: оценка информации</w:t>
      </w:r>
    </w:p>
    <w:p w:rsidR="00A141DF" w:rsidRPr="00057BB1" w:rsidRDefault="00A141DF" w:rsidP="00A141DF">
      <w:pPr>
        <w:pStyle w:val="af9"/>
        <w:spacing w:line="240" w:lineRule="auto"/>
        <w:ind w:firstLine="0"/>
        <w:contextualSpacing/>
        <w:rPr>
          <w:rFonts w:ascii="Times New Roman" w:hAnsi="Times New Roman"/>
          <w:color w:val="auto"/>
          <w:sz w:val="24"/>
          <w:szCs w:val="24"/>
        </w:rPr>
      </w:pPr>
      <w:r w:rsidRPr="00057BB1">
        <w:rPr>
          <w:rFonts w:ascii="Times New Roman" w:hAnsi="Times New Roman"/>
          <w:b/>
          <w:color w:val="auto"/>
          <w:sz w:val="24"/>
          <w:szCs w:val="24"/>
        </w:rPr>
        <w:t>Второклассник научится</w:t>
      </w:r>
      <w:r w:rsidRPr="00057BB1">
        <w:rPr>
          <w:rFonts w:ascii="Times New Roman" w:hAnsi="Times New Roman"/>
          <w:color w:val="auto"/>
          <w:sz w:val="24"/>
          <w:szCs w:val="24"/>
        </w:rPr>
        <w:t>:</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высказывать оценочные суждения и свою точку зрения о прочитанном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оценивать содержание, языковые особенности и структуру текста; определять место и роль иллюстративного ряда в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A141DF" w:rsidRPr="00057BB1" w:rsidRDefault="00A141DF" w:rsidP="00A141DF">
      <w:pPr>
        <w:pStyle w:val="afff6"/>
        <w:spacing w:line="240" w:lineRule="auto"/>
        <w:ind w:firstLine="0"/>
        <w:contextualSpacing/>
        <w:rPr>
          <w:rFonts w:ascii="Times New Roman" w:hAnsi="Times New Roman"/>
          <w:b/>
          <w:i w:val="0"/>
          <w:iCs w:val="0"/>
          <w:color w:val="auto"/>
          <w:sz w:val="24"/>
          <w:szCs w:val="24"/>
        </w:rPr>
      </w:pPr>
      <w:r w:rsidRPr="00057BB1">
        <w:rPr>
          <w:rFonts w:ascii="Times New Roman" w:hAnsi="Times New Roman"/>
          <w:b/>
          <w:i w:val="0"/>
          <w:iCs w:val="0"/>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сопоставлять различные точки зрения;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соотносить позицию автора с собственной точкой зрения;</w:t>
      </w:r>
    </w:p>
    <w:p w:rsidR="00A141DF" w:rsidRPr="00C61051" w:rsidRDefault="00A141DF" w:rsidP="00A141DF">
      <w:pPr>
        <w:pStyle w:val="afff4"/>
        <w:spacing w:line="240" w:lineRule="auto"/>
        <w:ind w:firstLine="0"/>
        <w:contextualSpacing/>
        <w:rPr>
          <w:rFonts w:ascii="Times New Roman" w:hAnsi="Times New Roman"/>
          <w:b/>
          <w:sz w:val="24"/>
          <w:szCs w:val="24"/>
        </w:rPr>
      </w:pPr>
      <w:r w:rsidRPr="00C61051">
        <w:rPr>
          <w:rFonts w:ascii="Times New Roman" w:hAnsi="Times New Roman"/>
          <w:b/>
          <w:sz w:val="24"/>
          <w:szCs w:val="24"/>
        </w:rPr>
        <w:t>Формирование ИКТ­</w:t>
      </w:r>
      <w:r>
        <w:rPr>
          <w:rFonts w:ascii="Times New Roman" w:hAnsi="Times New Roman"/>
          <w:b/>
          <w:sz w:val="24"/>
          <w:szCs w:val="24"/>
        </w:rPr>
        <w:t xml:space="preserve"> </w:t>
      </w:r>
      <w:r w:rsidRPr="00C61051">
        <w:rPr>
          <w:rFonts w:ascii="Times New Roman" w:hAnsi="Times New Roman"/>
          <w:b/>
          <w:sz w:val="24"/>
          <w:szCs w:val="24"/>
        </w:rPr>
        <w:t xml:space="preserve">компетентности обучающихся </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Знакомство со средствами ИКТ, гигиена работы с компьютером</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Технология ввода информации в компьютер: ввод текста, запись звука, изображения, цифровых данных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вводить информацию в компьютер с использованием различных технических средств, сохранять полученную информацию, набирать небольшие тексты на родном языке;  </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Обработка и поиск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tabs>
          <w:tab w:val="left" w:pos="142"/>
          <w:tab w:val="left" w:leader="dot" w:pos="624"/>
        </w:tabs>
        <w:contextualSpacing/>
        <w:jc w:val="both"/>
      </w:pPr>
      <w:r w:rsidRPr="00057BB1">
        <w:t>подбирать подходящий по содержанию и техническому качеству результат видеозаписи и фотографирования, использовать сменные носители (флэш-карты) с помощью взрослого;</w:t>
      </w:r>
    </w:p>
    <w:p w:rsidR="00A141DF" w:rsidRPr="00057BB1" w:rsidRDefault="00A141DF" w:rsidP="00A141DF">
      <w:pPr>
        <w:tabs>
          <w:tab w:val="left" w:pos="142"/>
          <w:tab w:val="left" w:leader="dot" w:pos="624"/>
        </w:tabs>
        <w:contextualSpacing/>
        <w:jc w:val="both"/>
      </w:pPr>
      <w:r w:rsidRPr="00057BB1">
        <w:t>описывать по определенному алгоритму объект или процесс наблюдения;</w:t>
      </w:r>
    </w:p>
    <w:p w:rsidR="00A141DF" w:rsidRPr="00057BB1" w:rsidRDefault="00A141DF" w:rsidP="00A141DF">
      <w:pPr>
        <w:tabs>
          <w:tab w:val="left" w:pos="142"/>
          <w:tab w:val="left" w:leader="dot" w:pos="624"/>
        </w:tabs>
        <w:contextualSpacing/>
        <w:jc w:val="both"/>
      </w:pPr>
      <w:r w:rsidRPr="00057BB1">
        <w:t>редактировать тексты, последовательности изображений, слайды в соответствии с коммуникативной или учебной задачей;</w:t>
      </w:r>
    </w:p>
    <w:p w:rsidR="00A141DF" w:rsidRPr="00057BB1" w:rsidRDefault="00A141DF" w:rsidP="00A141DF">
      <w:pPr>
        <w:tabs>
          <w:tab w:val="left" w:pos="142"/>
          <w:tab w:val="left" w:leader="dot" w:pos="624"/>
        </w:tabs>
        <w:contextualSpacing/>
        <w:jc w:val="both"/>
      </w:pPr>
      <w:r w:rsidRPr="00057BB1">
        <w:t>заполнять учебные базы данных.</w:t>
      </w:r>
    </w:p>
    <w:p w:rsidR="00A141DF" w:rsidRPr="0059095A" w:rsidRDefault="00A141DF" w:rsidP="00A141DF">
      <w:pPr>
        <w:pStyle w:val="af9"/>
        <w:spacing w:line="240" w:lineRule="auto"/>
        <w:ind w:firstLine="0"/>
        <w:contextualSpacing/>
        <w:rPr>
          <w:rFonts w:ascii="Times New Roman" w:hAnsi="Times New Roman"/>
          <w:i/>
          <w:color w:val="auto"/>
          <w:sz w:val="24"/>
          <w:szCs w:val="24"/>
        </w:rPr>
      </w:pPr>
      <w:r w:rsidRPr="00057BB1">
        <w:rPr>
          <w:rFonts w:ascii="Times New Roman" w:hAnsi="Times New Roman"/>
          <w:b/>
          <w:color w:val="auto"/>
          <w:sz w:val="24"/>
          <w:szCs w:val="24"/>
        </w:rPr>
        <w:t>Второклассник получит возможность научиться</w:t>
      </w:r>
      <w:r w:rsidRPr="00057BB1">
        <w:rPr>
          <w:rFonts w:ascii="Times New Roman" w:hAnsi="Times New Roman"/>
          <w:color w:val="auto"/>
          <w:sz w:val="24"/>
          <w:szCs w:val="24"/>
        </w:rPr>
        <w:t xml:space="preserve"> </w:t>
      </w:r>
      <w:r w:rsidRPr="0059095A">
        <w:rPr>
          <w:rFonts w:ascii="Times New Roman" w:hAnsi="Times New Roman"/>
          <w:i/>
          <w:color w:val="auto"/>
          <w:sz w:val="24"/>
          <w:szCs w:val="24"/>
        </w:rPr>
        <w:t>оценивать, интерпретировать и сохранять найденную информацию; критически относиться к информации и к выбору источника информации.</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Создание, представление и передача сообщений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tabs>
          <w:tab w:val="left" w:pos="142"/>
          <w:tab w:val="left" w:leader="dot" w:pos="567"/>
        </w:tabs>
        <w:contextualSpacing/>
        <w:jc w:val="both"/>
      </w:pPr>
      <w:r w:rsidRPr="00057BB1">
        <w:t>создавать простые сообщения в виде последовательности слайдов с использованием иллюстраций, видеоизображения, звука, текста;</w:t>
      </w:r>
    </w:p>
    <w:p w:rsidR="00A141DF" w:rsidRPr="00057BB1" w:rsidRDefault="00A141DF" w:rsidP="00A141DF">
      <w:pPr>
        <w:tabs>
          <w:tab w:val="left" w:pos="142"/>
          <w:tab w:val="left" w:leader="dot" w:pos="567"/>
        </w:tabs>
        <w:contextualSpacing/>
        <w:jc w:val="both"/>
      </w:pPr>
      <w:r w:rsidRPr="00057BB1">
        <w:t>готовить и проводить презентацию перед небольшой аудиторией: создавать план презентации, выбирать аудиовизуальную поддержку;</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представлять данные;</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Планирование деятельности, управление и организация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планировать несложные исследования объектов и процессов внешнего мира.</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color w:val="auto"/>
          <w:sz w:val="24"/>
          <w:szCs w:val="24"/>
        </w:rPr>
        <w:t xml:space="preserve">проектировать несложные объекты и процессы реального мира, своей собственной деятельности и деятельности группы. </w:t>
      </w:r>
    </w:p>
    <w:p w:rsidR="00A141DF" w:rsidRPr="00C61051" w:rsidRDefault="00A141DF" w:rsidP="00A141DF">
      <w:pPr>
        <w:pStyle w:val="afff4"/>
        <w:spacing w:line="240" w:lineRule="auto"/>
        <w:ind w:firstLine="0"/>
        <w:contextualSpacing/>
        <w:rPr>
          <w:rFonts w:ascii="Times New Roman" w:hAnsi="Times New Roman"/>
          <w:b/>
          <w:color w:val="auto"/>
          <w:sz w:val="24"/>
          <w:szCs w:val="24"/>
        </w:rPr>
      </w:pPr>
      <w:r w:rsidRPr="00C61051">
        <w:rPr>
          <w:rFonts w:ascii="Times New Roman" w:hAnsi="Times New Roman"/>
          <w:b/>
          <w:color w:val="auto"/>
          <w:sz w:val="24"/>
          <w:szCs w:val="24"/>
        </w:rPr>
        <w:t>Предметные результаты:</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Виды речевой и читательской деятельности</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w:t>
      </w:r>
      <w:r w:rsidRPr="00F8704A">
        <w:rPr>
          <w:rFonts w:ascii="Times New Roman" w:hAnsi="Times New Roman"/>
          <w:b/>
          <w:color w:val="auto"/>
          <w:sz w:val="24"/>
          <w:szCs w:val="24"/>
        </w:rPr>
        <w:t xml:space="preserve"> научится:</w:t>
      </w:r>
    </w:p>
    <w:p w:rsidR="00A141DF"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 xml:space="preserve">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141DF" w:rsidRPr="00F8704A" w:rsidRDefault="00A141DF" w:rsidP="00A141DF">
      <w:pPr>
        <w:pStyle w:val="21"/>
        <w:numPr>
          <w:ilvl w:val="0"/>
          <w:numId w:val="0"/>
        </w:numPr>
        <w:spacing w:line="240" w:lineRule="auto"/>
        <w:rPr>
          <w:rStyle w:val="Zag11"/>
          <w:b/>
          <w:sz w:val="24"/>
        </w:rPr>
      </w:pPr>
      <w:r w:rsidRPr="00F8704A">
        <w:rPr>
          <w:sz w:val="24"/>
        </w:rPr>
        <w:t>прогнозировать содержание текста художественного произведения по заголовку, автору, жанру и осознавать цель чтения;</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со скоростью, позволяющей понимать смысл прочитанного;</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ориентироваться в содержании художественного, учебного и научно</w:t>
      </w:r>
      <w:r w:rsidRPr="00F8704A">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A141DF" w:rsidRDefault="00A141DF" w:rsidP="00A141DF">
      <w:pPr>
        <w:pStyle w:val="21"/>
        <w:numPr>
          <w:ilvl w:val="0"/>
          <w:numId w:val="0"/>
        </w:numPr>
        <w:spacing w:line="240" w:lineRule="auto"/>
        <w:rPr>
          <w:sz w:val="24"/>
        </w:rPr>
      </w:pPr>
      <w:r w:rsidRPr="00F8704A">
        <w:rPr>
          <w:iCs/>
          <w:spacing w:val="2"/>
          <w:sz w:val="24"/>
        </w:rPr>
        <w:t>для художественных текстов</w:t>
      </w:r>
      <w:r w:rsidRPr="00F8704A">
        <w:rPr>
          <w:spacing w:val="2"/>
          <w:sz w:val="24"/>
        </w:rPr>
        <w:t xml:space="preserve">: определять главную </w:t>
      </w:r>
      <w:r w:rsidRPr="00F8704A">
        <w:rPr>
          <w:sz w:val="24"/>
        </w:rPr>
        <w:t xml:space="preserve">мысль и героев произведения; воспроизводить в воображении словесные художественные образы и картины жизни, изображенные автором; </w:t>
      </w:r>
    </w:p>
    <w:p w:rsidR="00A141DF" w:rsidRDefault="00A141DF" w:rsidP="00A141DF">
      <w:pPr>
        <w:pStyle w:val="21"/>
        <w:numPr>
          <w:ilvl w:val="0"/>
          <w:numId w:val="0"/>
        </w:numPr>
        <w:spacing w:line="240" w:lineRule="auto"/>
        <w:rPr>
          <w:sz w:val="24"/>
        </w:rPr>
      </w:pPr>
      <w:r w:rsidRPr="00F8704A">
        <w:rPr>
          <w:sz w:val="24"/>
        </w:rPr>
        <w:t xml:space="preserve">этически оценивать поступки персонажей, формировать свое отношение к героям произведения; </w:t>
      </w:r>
    </w:p>
    <w:p w:rsidR="00A141DF" w:rsidRDefault="00A141DF" w:rsidP="00A141DF">
      <w:pPr>
        <w:pStyle w:val="21"/>
        <w:numPr>
          <w:ilvl w:val="0"/>
          <w:numId w:val="0"/>
        </w:numPr>
        <w:spacing w:line="240" w:lineRule="auto"/>
        <w:rPr>
          <w:sz w:val="24"/>
        </w:rPr>
      </w:pPr>
      <w:r w:rsidRPr="00F8704A">
        <w:rPr>
          <w:sz w:val="24"/>
        </w:rPr>
        <w:t xml:space="preserve">определять основные события и устанавливать их последовательность; </w:t>
      </w:r>
    </w:p>
    <w:p w:rsidR="00A141DF" w:rsidRDefault="00A141DF" w:rsidP="00A141DF">
      <w:pPr>
        <w:pStyle w:val="21"/>
        <w:numPr>
          <w:ilvl w:val="0"/>
          <w:numId w:val="0"/>
        </w:numPr>
        <w:spacing w:line="240" w:lineRule="auto"/>
        <w:rPr>
          <w:sz w:val="24"/>
        </w:rPr>
      </w:pPr>
      <w:r w:rsidRPr="00F8704A">
        <w:rPr>
          <w:sz w:val="24"/>
        </w:rPr>
        <w:t xml:space="preserve">озаглавливать текст, передавая в заголовке главную мысль текста; </w:t>
      </w:r>
    </w:p>
    <w:p w:rsidR="00A141DF" w:rsidRDefault="00A141DF" w:rsidP="00A141DF">
      <w:pPr>
        <w:pStyle w:val="21"/>
        <w:numPr>
          <w:ilvl w:val="0"/>
          <w:numId w:val="0"/>
        </w:numPr>
        <w:spacing w:line="240" w:lineRule="auto"/>
        <w:rPr>
          <w:spacing w:val="2"/>
          <w:sz w:val="24"/>
        </w:rPr>
      </w:pPr>
      <w:r w:rsidRPr="00F8704A">
        <w:rPr>
          <w:sz w:val="24"/>
        </w:rPr>
        <w:t>находить в тек</w:t>
      </w:r>
      <w:r w:rsidRPr="00F8704A">
        <w:rPr>
          <w:spacing w:val="2"/>
          <w:sz w:val="24"/>
        </w:rPr>
        <w:t xml:space="preserve">сте требуемую информацию (конкретные сведения, факты, описания), заданную в явном виде; </w:t>
      </w:r>
    </w:p>
    <w:p w:rsidR="00A141DF" w:rsidRDefault="00A141DF" w:rsidP="00A141DF">
      <w:pPr>
        <w:pStyle w:val="21"/>
        <w:numPr>
          <w:ilvl w:val="0"/>
          <w:numId w:val="0"/>
        </w:numPr>
        <w:spacing w:line="240" w:lineRule="auto"/>
        <w:rPr>
          <w:sz w:val="24"/>
        </w:rPr>
      </w:pPr>
      <w:r w:rsidRPr="00F8704A">
        <w:rPr>
          <w:spacing w:val="2"/>
          <w:sz w:val="24"/>
        </w:rPr>
        <w:t xml:space="preserve">задавать вопросы по содержанию произведения и отвечать на них, подтверждая </w:t>
      </w:r>
      <w:r w:rsidRPr="00F8704A">
        <w:rPr>
          <w:sz w:val="24"/>
        </w:rPr>
        <w:t xml:space="preserve">ответ примерами из текста; </w:t>
      </w:r>
    </w:p>
    <w:p w:rsidR="00A141DF" w:rsidRPr="00F8704A" w:rsidRDefault="00A141DF" w:rsidP="00A141DF">
      <w:pPr>
        <w:pStyle w:val="21"/>
        <w:numPr>
          <w:ilvl w:val="0"/>
          <w:numId w:val="0"/>
        </w:numPr>
        <w:spacing w:line="240" w:lineRule="auto"/>
        <w:rPr>
          <w:sz w:val="24"/>
        </w:rPr>
      </w:pPr>
      <w:r w:rsidRPr="00F8704A">
        <w:rPr>
          <w:sz w:val="24"/>
        </w:rPr>
        <w:t>использовать простейшие приемы анализа различных видов текстов:</w:t>
      </w:r>
    </w:p>
    <w:p w:rsidR="00A141DF" w:rsidRPr="00F8704A"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xml:space="preserve">: </w:t>
      </w:r>
      <w:r w:rsidRPr="00F8704A">
        <w:rPr>
          <w:spacing w:val="2"/>
          <w:sz w:val="24"/>
        </w:rPr>
        <w:t xml:space="preserve">устанавливать </w:t>
      </w:r>
      <w:r w:rsidRPr="00F8704A">
        <w:rPr>
          <w:sz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A141DF" w:rsidRPr="00F8704A" w:rsidRDefault="00A141DF" w:rsidP="00A141DF">
      <w:pPr>
        <w:pStyle w:val="21"/>
        <w:numPr>
          <w:ilvl w:val="0"/>
          <w:numId w:val="0"/>
        </w:numPr>
        <w:spacing w:line="240" w:lineRule="auto"/>
        <w:rPr>
          <w:sz w:val="24"/>
        </w:rPr>
      </w:pPr>
      <w:r w:rsidRPr="00F8704A">
        <w:rPr>
          <w:sz w:val="24"/>
        </w:rPr>
        <w:t>использовать различные формы интерпретации содержания текстов:</w:t>
      </w:r>
    </w:p>
    <w:p w:rsidR="00A141DF"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формулировать простые выводы, основываясь на содержании текста; составлять характеристику персонажа;</w:t>
      </w:r>
    </w:p>
    <w:p w:rsidR="00A141DF" w:rsidRDefault="00A141DF" w:rsidP="00A141DF">
      <w:pPr>
        <w:pStyle w:val="21"/>
        <w:numPr>
          <w:ilvl w:val="0"/>
          <w:numId w:val="0"/>
        </w:numPr>
        <w:spacing w:line="240" w:lineRule="auto"/>
        <w:rPr>
          <w:sz w:val="24"/>
        </w:rPr>
      </w:pPr>
      <w:r w:rsidRPr="00F8704A">
        <w:rPr>
          <w:sz w:val="24"/>
        </w:rPr>
        <w:t xml:space="preserve">интерпретировать текст, опираясь на некоторые его жанровые, структурные, языковые особенности; </w:t>
      </w:r>
    </w:p>
    <w:p w:rsidR="00A141DF" w:rsidRPr="00F8704A" w:rsidRDefault="00A141DF" w:rsidP="00A141DF">
      <w:pPr>
        <w:pStyle w:val="21"/>
        <w:numPr>
          <w:ilvl w:val="0"/>
          <w:numId w:val="0"/>
        </w:numPr>
        <w:spacing w:line="240" w:lineRule="auto"/>
        <w:rPr>
          <w:sz w:val="24"/>
        </w:rPr>
      </w:pPr>
      <w:r w:rsidRPr="00F8704A">
        <w:rPr>
          <w:sz w:val="24"/>
        </w:rPr>
        <w:t>передавать содержание прочитанного или прослушанного с учетом специфики текста в виде пересказа (полного или краткого) (</w:t>
      </w:r>
      <w:r w:rsidRPr="00F8704A">
        <w:rPr>
          <w:iCs/>
          <w:sz w:val="24"/>
        </w:rPr>
        <w:t>для всех видов текстов</w:t>
      </w:r>
      <w:r w:rsidRPr="00F8704A">
        <w:rPr>
          <w:sz w:val="24"/>
        </w:rPr>
        <w:t>);</w:t>
      </w:r>
    </w:p>
    <w:p w:rsidR="00A141DF" w:rsidRPr="00F8704A" w:rsidRDefault="00A141DF" w:rsidP="00A141DF">
      <w:pPr>
        <w:pStyle w:val="21"/>
        <w:numPr>
          <w:ilvl w:val="0"/>
          <w:numId w:val="0"/>
        </w:numPr>
        <w:spacing w:line="240" w:lineRule="auto"/>
        <w:rPr>
          <w:rStyle w:val="Zag11"/>
          <w:sz w:val="24"/>
        </w:rPr>
      </w:pPr>
      <w:r w:rsidRPr="00F8704A">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F8704A">
        <w:rPr>
          <w:iCs/>
          <w:sz w:val="24"/>
        </w:rPr>
        <w:t>для всех видов текстов</w:t>
      </w:r>
      <w:r w:rsidRPr="00F8704A">
        <w:rPr>
          <w:sz w:val="24"/>
        </w:rPr>
        <w:t>).</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w:t>
      </w:r>
      <w:r w:rsidRPr="00F8704A">
        <w:rPr>
          <w:rFonts w:ascii="Times New Roman" w:hAnsi="Times New Roman"/>
          <w:b/>
          <w:color w:val="auto"/>
          <w:sz w:val="24"/>
          <w:szCs w:val="24"/>
        </w:rPr>
        <w:t xml:space="preserve"> получит возможность научиться:</w:t>
      </w:r>
    </w:p>
    <w:p w:rsidR="00A141DF" w:rsidRPr="00F8704A" w:rsidRDefault="00A141DF" w:rsidP="00A141DF">
      <w:pPr>
        <w:pStyle w:val="21"/>
        <w:numPr>
          <w:ilvl w:val="0"/>
          <w:numId w:val="0"/>
        </w:numPr>
        <w:spacing w:line="240" w:lineRule="auto"/>
        <w:rPr>
          <w:rStyle w:val="Zag11"/>
          <w:rFonts w:eastAsia="@Arial Unicode MS"/>
          <w:i/>
          <w:iCs/>
          <w:sz w:val="24"/>
        </w:rPr>
      </w:pPr>
      <w:r w:rsidRPr="00F8704A">
        <w:rPr>
          <w:rStyle w:val="Zag11"/>
          <w:rFonts w:eastAsia="@Arial Unicode MS"/>
          <w:i/>
          <w:sz w:val="24"/>
        </w:rPr>
        <w:t>осмысливать эстетические и нравственные ценности художественного текста и высказывать суждение;</w:t>
      </w:r>
    </w:p>
    <w:p w:rsidR="00A141DF" w:rsidRPr="00F8704A" w:rsidRDefault="00A141DF" w:rsidP="00A141DF">
      <w:pPr>
        <w:pStyle w:val="21"/>
        <w:numPr>
          <w:ilvl w:val="0"/>
          <w:numId w:val="0"/>
        </w:numPr>
        <w:spacing w:line="240" w:lineRule="auto"/>
        <w:rPr>
          <w:i/>
          <w:sz w:val="24"/>
        </w:rPr>
      </w:pPr>
      <w:r w:rsidRPr="00F8704A">
        <w:rPr>
          <w:i/>
          <w:sz w:val="24"/>
        </w:rPr>
        <w:t xml:space="preserve">устанавливать ассоциации с жизненным опытом, с впечатлениями от восприятия других видов искусства; </w:t>
      </w:r>
    </w:p>
    <w:p w:rsidR="00A141DF" w:rsidRPr="00F8704A" w:rsidRDefault="00A141DF" w:rsidP="00A141DF">
      <w:pPr>
        <w:pStyle w:val="21"/>
        <w:numPr>
          <w:ilvl w:val="0"/>
          <w:numId w:val="0"/>
        </w:numPr>
        <w:spacing w:line="240" w:lineRule="auto"/>
        <w:rPr>
          <w:i/>
          <w:sz w:val="24"/>
        </w:rPr>
      </w:pPr>
      <w:r w:rsidRPr="00F8704A">
        <w:rPr>
          <w:i/>
          <w:sz w:val="24"/>
        </w:rPr>
        <w:t>составлять по аналогии устные рассказы (повествование, рассуждение, описание).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Круг детского чтения (для всех видов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w:t>
      </w:r>
      <w:r w:rsidRPr="00F8704A">
        <w:rPr>
          <w:rFonts w:ascii="Times New Roman" w:hAnsi="Times New Roman"/>
          <w:b/>
          <w:color w:val="auto"/>
          <w:sz w:val="24"/>
          <w:szCs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осуществлять выбор книги в библиотеке по заданной тематике или по собственному желанию;</w:t>
      </w:r>
    </w:p>
    <w:p w:rsidR="00A141DF" w:rsidRPr="00F8704A" w:rsidRDefault="00A141DF" w:rsidP="00A141DF">
      <w:pPr>
        <w:pStyle w:val="21"/>
        <w:numPr>
          <w:ilvl w:val="0"/>
          <w:numId w:val="0"/>
        </w:numPr>
        <w:spacing w:line="240" w:lineRule="auto"/>
        <w:rPr>
          <w:sz w:val="24"/>
        </w:rPr>
      </w:pPr>
      <w:r w:rsidRPr="00F8704A">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A141DF" w:rsidRPr="00F8704A" w:rsidRDefault="00A141DF" w:rsidP="00A141DF">
      <w:pPr>
        <w:pStyle w:val="afff6"/>
        <w:spacing w:line="240" w:lineRule="auto"/>
        <w:ind w:firstLine="0"/>
        <w:contextualSpacing/>
        <w:rPr>
          <w:rFonts w:ascii="Times New Roman" w:hAnsi="Times New Roman"/>
          <w:b/>
          <w:i w:val="0"/>
          <w:color w:val="auto"/>
          <w:sz w:val="24"/>
          <w:szCs w:val="24"/>
        </w:rPr>
      </w:pPr>
      <w:r w:rsidRPr="005B0A72">
        <w:rPr>
          <w:rFonts w:ascii="Times New Roman" w:hAnsi="Times New Roman"/>
          <w:b/>
          <w:i w:val="0"/>
          <w:color w:val="auto"/>
          <w:sz w:val="24"/>
          <w:szCs w:val="24"/>
        </w:rPr>
        <w:t>Второклассник получит</w:t>
      </w:r>
      <w:r w:rsidRPr="00F8704A">
        <w:rPr>
          <w:rFonts w:ascii="Times New Roman" w:hAnsi="Times New Roman"/>
          <w:b/>
          <w:i w:val="0"/>
          <w:color w:val="auto"/>
          <w:sz w:val="24"/>
          <w:szCs w:val="24"/>
        </w:rPr>
        <w:t xml:space="preserve"> возможность научиться:</w:t>
      </w:r>
    </w:p>
    <w:p w:rsidR="00A141DF" w:rsidRPr="00F8704A" w:rsidRDefault="00A141DF" w:rsidP="00A141DF">
      <w:pPr>
        <w:pStyle w:val="21"/>
        <w:numPr>
          <w:ilvl w:val="0"/>
          <w:numId w:val="0"/>
        </w:numPr>
        <w:spacing w:line="240" w:lineRule="auto"/>
        <w:rPr>
          <w:i/>
          <w:sz w:val="24"/>
        </w:rPr>
      </w:pPr>
      <w:r w:rsidRPr="00F8704A">
        <w:rPr>
          <w:i/>
          <w:sz w:val="24"/>
        </w:rPr>
        <w:t>работать с детской периодикой;</w:t>
      </w:r>
    </w:p>
    <w:p w:rsidR="00A141DF" w:rsidRPr="00F8704A" w:rsidRDefault="00A141DF" w:rsidP="00A141DF">
      <w:pPr>
        <w:pStyle w:val="21"/>
        <w:numPr>
          <w:ilvl w:val="0"/>
          <w:numId w:val="0"/>
        </w:numPr>
        <w:spacing w:line="240" w:lineRule="auto"/>
        <w:rPr>
          <w:i/>
          <w:sz w:val="24"/>
        </w:rPr>
      </w:pPr>
      <w:r w:rsidRPr="00F8704A">
        <w:rPr>
          <w:i/>
          <w:sz w:val="24"/>
        </w:rPr>
        <w:t>самостоятельно писать отзыв о прочитанной книге (в свободной форме).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w:t>
      </w:r>
      <w:r w:rsidRPr="00F8704A">
        <w:rPr>
          <w:rFonts w:ascii="Times New Roman" w:hAnsi="Times New Roman"/>
          <w:b/>
          <w:color w:val="auto"/>
          <w:sz w:val="24"/>
          <w:szCs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распознавать некоторые отличительные особенности ху</w:t>
      </w:r>
      <w:r w:rsidRPr="00F8704A">
        <w:rPr>
          <w:spacing w:val="2"/>
          <w:sz w:val="24"/>
        </w:rPr>
        <w:t xml:space="preserve">дожественных произведений (на примерах художественных </w:t>
      </w:r>
      <w:r w:rsidRPr="00F8704A">
        <w:rPr>
          <w:sz w:val="24"/>
        </w:rPr>
        <w:t>образов и средств художественной выразительности);</w:t>
      </w:r>
    </w:p>
    <w:p w:rsidR="00A141DF" w:rsidRPr="00F8704A" w:rsidRDefault="00A141DF" w:rsidP="00A141DF">
      <w:pPr>
        <w:pStyle w:val="21"/>
        <w:numPr>
          <w:ilvl w:val="0"/>
          <w:numId w:val="0"/>
        </w:numPr>
        <w:spacing w:line="240" w:lineRule="auto"/>
        <w:rPr>
          <w:sz w:val="24"/>
        </w:rPr>
      </w:pPr>
      <w:r w:rsidRPr="00F8704A">
        <w:rPr>
          <w:spacing w:val="2"/>
          <w:sz w:val="24"/>
        </w:rPr>
        <w:t>отличать на практическом уровне прозаический текст</w:t>
      </w:r>
      <w:r w:rsidR="006D0371">
        <w:rPr>
          <w:spacing w:val="2"/>
          <w:sz w:val="24"/>
        </w:rPr>
        <w:t xml:space="preserve"> от </w:t>
      </w:r>
      <w:r w:rsidRPr="00F8704A">
        <w:rPr>
          <w:sz w:val="24"/>
        </w:rPr>
        <w:t>стихотворного, приводить примеры прозаических и стихотворных текстов;</w:t>
      </w:r>
    </w:p>
    <w:p w:rsidR="00A141DF" w:rsidRPr="00F8704A" w:rsidRDefault="00A141DF" w:rsidP="00A141DF">
      <w:pPr>
        <w:pStyle w:val="21"/>
        <w:numPr>
          <w:ilvl w:val="0"/>
          <w:numId w:val="0"/>
        </w:numPr>
        <w:spacing w:line="240" w:lineRule="auto"/>
        <w:rPr>
          <w:sz w:val="24"/>
        </w:rPr>
      </w:pPr>
      <w:r w:rsidRPr="00F8704A">
        <w:rPr>
          <w:sz w:val="24"/>
        </w:rPr>
        <w:t>различать художественные произведения разных жанров (рассказ, сказка, загадка, пословица), приводить примеры этих произведений;</w:t>
      </w:r>
    </w:p>
    <w:p w:rsidR="00A141DF" w:rsidRPr="00F8704A" w:rsidRDefault="00A141DF" w:rsidP="00A141DF">
      <w:pPr>
        <w:pStyle w:val="21"/>
        <w:numPr>
          <w:ilvl w:val="0"/>
          <w:numId w:val="0"/>
        </w:numPr>
        <w:spacing w:line="240" w:lineRule="auto"/>
        <w:rPr>
          <w:i/>
          <w:iCs/>
          <w:sz w:val="24"/>
        </w:rPr>
      </w:pPr>
      <w:r w:rsidRPr="00F8704A">
        <w:rPr>
          <w:sz w:val="24"/>
        </w:rPr>
        <w:t>находить средства художественной выразительности (метафора, олицетворение, эпитет).</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Второклассник</w:t>
      </w:r>
      <w:r w:rsidRPr="00F8704A">
        <w:rPr>
          <w:rFonts w:ascii="Times New Roman" w:hAnsi="Times New Roman"/>
          <w:b/>
          <w:color w:val="auto"/>
          <w:sz w:val="24"/>
          <w:szCs w:val="24"/>
        </w:rPr>
        <w:t xml:space="preserve"> получит возможность научиться:</w:t>
      </w:r>
    </w:p>
    <w:p w:rsidR="00A141DF" w:rsidRPr="00F8704A" w:rsidRDefault="00A141DF" w:rsidP="00A141DF">
      <w:pPr>
        <w:pStyle w:val="21"/>
        <w:numPr>
          <w:ilvl w:val="0"/>
          <w:numId w:val="0"/>
        </w:numPr>
        <w:spacing w:line="240" w:lineRule="auto"/>
        <w:rPr>
          <w:sz w:val="24"/>
        </w:rPr>
      </w:pPr>
      <w:r w:rsidRPr="00F8704A">
        <w:rPr>
          <w:spacing w:val="2"/>
          <w:sz w:val="24"/>
        </w:rPr>
        <w:t xml:space="preserve">воспринимать художественную литературу как вид </w:t>
      </w:r>
      <w:r w:rsidRPr="00F8704A">
        <w:rPr>
          <w:sz w:val="24"/>
        </w:rPr>
        <w:t>искусства, приводить примеры проявления художественного вымысла в произведениях;</w:t>
      </w:r>
    </w:p>
    <w:p w:rsidR="00A141DF" w:rsidRPr="00F8704A" w:rsidRDefault="00A141DF" w:rsidP="00A141DF">
      <w:pPr>
        <w:pStyle w:val="21"/>
        <w:numPr>
          <w:ilvl w:val="0"/>
          <w:numId w:val="0"/>
        </w:numPr>
        <w:spacing w:line="240" w:lineRule="auto"/>
        <w:rPr>
          <w:sz w:val="24"/>
        </w:rPr>
      </w:pPr>
      <w:r w:rsidRPr="00F8704A">
        <w:rPr>
          <w:sz w:val="24"/>
        </w:rPr>
        <w:t>определять позиции героев художественного текста, позицию автора художественного текста</w:t>
      </w:r>
      <w:r w:rsidRPr="00F8704A">
        <w:rPr>
          <w:i/>
          <w:sz w:val="24"/>
        </w:rPr>
        <w:t>.</w:t>
      </w:r>
    </w:p>
    <w:p w:rsidR="00A141DF" w:rsidRPr="00F8704A" w:rsidRDefault="00A141DF" w:rsidP="00A141DF">
      <w:pPr>
        <w:pStyle w:val="43"/>
        <w:spacing w:before="0" w:after="0" w:line="240" w:lineRule="auto"/>
        <w:contextualSpacing/>
        <w:jc w:val="both"/>
        <w:rPr>
          <w:rFonts w:ascii="Times New Roman" w:hAnsi="Times New Roman" w:cs="Times New Roman"/>
          <w:b/>
          <w:bCs/>
          <w:i w:val="0"/>
          <w:iCs w:val="0"/>
          <w:smallCaps/>
          <w:color w:val="auto"/>
          <w:sz w:val="24"/>
          <w:szCs w:val="24"/>
        </w:rPr>
      </w:pPr>
      <w:r w:rsidRPr="00F8704A">
        <w:rPr>
          <w:rFonts w:ascii="Times New Roman" w:hAnsi="Times New Roman" w:cs="Times New Roman"/>
          <w:b/>
          <w:i w:val="0"/>
          <w:color w:val="auto"/>
          <w:sz w:val="24"/>
          <w:szCs w:val="24"/>
        </w:rPr>
        <w:t>Творческая деятельность (только для художественных текстов)</w:t>
      </w:r>
    </w:p>
    <w:p w:rsidR="00A141DF" w:rsidRPr="00F8704A" w:rsidRDefault="00A141DF" w:rsidP="00A141DF">
      <w:pPr>
        <w:pStyle w:val="21"/>
        <w:numPr>
          <w:ilvl w:val="0"/>
          <w:numId w:val="0"/>
        </w:numPr>
        <w:spacing w:line="240" w:lineRule="auto"/>
        <w:rPr>
          <w:rStyle w:val="Zag11"/>
          <w:rFonts w:eastAsia="@Arial Unicode MS"/>
          <w:b/>
          <w:sz w:val="24"/>
        </w:rPr>
      </w:pPr>
      <w:r w:rsidRPr="00057BB1">
        <w:rPr>
          <w:b/>
          <w:sz w:val="24"/>
        </w:rPr>
        <w:t>Второклассник</w:t>
      </w:r>
      <w:r w:rsidRPr="00F8704A">
        <w:rPr>
          <w:rStyle w:val="Zag11"/>
          <w:rFonts w:eastAsia="@Arial Unicode MS"/>
          <w:b/>
          <w:sz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создавать по аналогии собственный текст в жанре сказки и загадки;</w:t>
      </w:r>
    </w:p>
    <w:p w:rsidR="00A141DF" w:rsidRPr="00F8704A" w:rsidRDefault="00A141DF" w:rsidP="00A141DF">
      <w:pPr>
        <w:pStyle w:val="21"/>
        <w:numPr>
          <w:ilvl w:val="0"/>
          <w:numId w:val="0"/>
        </w:numPr>
        <w:spacing w:line="240" w:lineRule="auto"/>
        <w:rPr>
          <w:sz w:val="24"/>
        </w:rPr>
      </w:pPr>
      <w:r w:rsidRPr="00F8704A">
        <w:rPr>
          <w:sz w:val="24"/>
        </w:rPr>
        <w:t>восстанавливать текст, дополняя его начало или окончание или пополняя его событиями;</w:t>
      </w:r>
    </w:p>
    <w:p w:rsidR="00A141DF" w:rsidRPr="00F8704A" w:rsidRDefault="00A141DF" w:rsidP="00A141DF">
      <w:pPr>
        <w:pStyle w:val="21"/>
        <w:numPr>
          <w:ilvl w:val="0"/>
          <w:numId w:val="0"/>
        </w:numPr>
        <w:spacing w:line="240" w:lineRule="auto"/>
        <w:rPr>
          <w:sz w:val="24"/>
        </w:rPr>
      </w:pPr>
      <w:r w:rsidRPr="00F8704A">
        <w:rPr>
          <w:sz w:val="24"/>
        </w:rPr>
        <w:t>составлять устный рассказ по репродукциям картин художников и/или на основе личного опыта;</w:t>
      </w:r>
    </w:p>
    <w:p w:rsidR="00A141DF" w:rsidRPr="00F8704A" w:rsidRDefault="00A141DF" w:rsidP="00A141DF">
      <w:pPr>
        <w:pStyle w:val="21"/>
        <w:numPr>
          <w:ilvl w:val="0"/>
          <w:numId w:val="0"/>
        </w:numPr>
        <w:spacing w:line="240" w:lineRule="auto"/>
        <w:rPr>
          <w:rStyle w:val="Zag11"/>
          <w:rFonts w:eastAsia="@Arial Unicode MS"/>
          <w:b/>
          <w:iCs/>
          <w:sz w:val="24"/>
        </w:rPr>
      </w:pPr>
      <w:r w:rsidRPr="00057BB1">
        <w:rPr>
          <w:b/>
          <w:sz w:val="24"/>
        </w:rPr>
        <w:t>Второклассник</w:t>
      </w:r>
      <w:r w:rsidRPr="00F8704A">
        <w:rPr>
          <w:rStyle w:val="Zag11"/>
          <w:rFonts w:eastAsia="@Arial Unicode MS"/>
          <w:b/>
          <w:sz w:val="24"/>
        </w:rPr>
        <w:t xml:space="preserve"> получит возможность научиться:</w:t>
      </w:r>
    </w:p>
    <w:p w:rsidR="00A141DF" w:rsidRPr="005B0A72" w:rsidRDefault="00A141DF" w:rsidP="00A141DF">
      <w:pPr>
        <w:pStyle w:val="21"/>
        <w:numPr>
          <w:ilvl w:val="0"/>
          <w:numId w:val="0"/>
        </w:numPr>
        <w:spacing w:line="240" w:lineRule="auto"/>
        <w:rPr>
          <w:i/>
          <w:sz w:val="24"/>
        </w:rPr>
      </w:pPr>
      <w:r w:rsidRPr="005B0A72">
        <w:rPr>
          <w:i/>
          <w:sz w:val="24"/>
        </w:rPr>
        <w:t xml:space="preserve">вести рассказ (или повествование) на основе сюжета </w:t>
      </w:r>
      <w:r w:rsidRPr="005B0A72">
        <w:rPr>
          <w:i/>
          <w:spacing w:val="2"/>
          <w:sz w:val="24"/>
        </w:rPr>
        <w:t xml:space="preserve">известного литературного произведения, дополняя и/или </w:t>
      </w:r>
      <w:r w:rsidRPr="005B0A72">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A141DF" w:rsidRPr="005B0A72" w:rsidRDefault="00A141DF" w:rsidP="00A141DF">
      <w:pPr>
        <w:pStyle w:val="21"/>
        <w:numPr>
          <w:ilvl w:val="0"/>
          <w:numId w:val="0"/>
        </w:numPr>
        <w:spacing w:line="240" w:lineRule="auto"/>
        <w:rPr>
          <w:i/>
          <w:sz w:val="24"/>
        </w:rPr>
      </w:pPr>
      <w:r w:rsidRPr="005B0A72">
        <w:rPr>
          <w:i/>
          <w:sz w:val="24"/>
        </w:rPr>
        <w:t>создавать серии иллюстраций с короткими текстами по содержанию прочитанного (прослушанного) произведения;</w:t>
      </w:r>
    </w:p>
    <w:p w:rsidR="00A141DF" w:rsidRPr="005B0A72" w:rsidRDefault="00A141DF" w:rsidP="00A141DF">
      <w:pPr>
        <w:pStyle w:val="21"/>
        <w:numPr>
          <w:ilvl w:val="0"/>
          <w:numId w:val="0"/>
        </w:numPr>
        <w:spacing w:line="240" w:lineRule="auto"/>
        <w:rPr>
          <w:bCs/>
          <w:i/>
          <w:sz w:val="24"/>
        </w:rPr>
      </w:pPr>
      <w:r w:rsidRPr="005B0A72">
        <w:rPr>
          <w:i/>
          <w:sz w:val="24"/>
        </w:rPr>
        <w:t xml:space="preserve">создавать проекты в виде книжек-самоделок, презентаций с </w:t>
      </w:r>
      <w:r w:rsidRPr="005B0A72">
        <w:rPr>
          <w:bCs/>
          <w:i/>
          <w:sz w:val="24"/>
        </w:rPr>
        <w:t>аудиовизуальной поддержкой и пояснениями;</w:t>
      </w:r>
    </w:p>
    <w:p w:rsidR="00A141DF" w:rsidRPr="005B0A72" w:rsidRDefault="00A141DF" w:rsidP="00A141DF">
      <w:pPr>
        <w:pStyle w:val="21"/>
        <w:numPr>
          <w:ilvl w:val="0"/>
          <w:numId w:val="0"/>
        </w:numPr>
        <w:spacing w:line="240" w:lineRule="auto"/>
        <w:rPr>
          <w:i/>
          <w:sz w:val="24"/>
        </w:rPr>
      </w:pPr>
      <w:r w:rsidRPr="005B0A72">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A141DF" w:rsidRPr="00057BB1" w:rsidRDefault="00A141DF" w:rsidP="00A141DF">
      <w:pPr>
        <w:pStyle w:val="Zag1"/>
        <w:tabs>
          <w:tab w:val="left" w:leader="dot" w:pos="624"/>
        </w:tabs>
        <w:spacing w:after="0" w:line="240" w:lineRule="auto"/>
        <w:ind w:firstLine="0"/>
        <w:contextualSpacing/>
        <w:jc w:val="both"/>
        <w:rPr>
          <w:sz w:val="24"/>
          <w:lang w:val="ru-RU"/>
        </w:rPr>
      </w:pPr>
      <w:r w:rsidRPr="00057BB1">
        <w:rPr>
          <w:sz w:val="24"/>
          <w:lang w:val="ru-RU"/>
        </w:rPr>
        <w:t>Третий год обучения – 3 класс</w:t>
      </w:r>
    </w:p>
    <w:p w:rsidR="00A141DF" w:rsidRPr="00057BB1" w:rsidRDefault="00A141DF" w:rsidP="00A141DF">
      <w:pPr>
        <w:pStyle w:val="Zag1"/>
        <w:tabs>
          <w:tab w:val="left" w:leader="dot" w:pos="624"/>
        </w:tabs>
        <w:spacing w:after="0" w:line="240" w:lineRule="auto"/>
        <w:ind w:firstLine="0"/>
        <w:contextualSpacing/>
        <w:jc w:val="both"/>
        <w:rPr>
          <w:sz w:val="24"/>
          <w:lang w:val="ru-RU"/>
        </w:rPr>
      </w:pPr>
      <w:r w:rsidRPr="00057BB1">
        <w:rPr>
          <w:sz w:val="24"/>
          <w:lang w:val="ru-RU"/>
        </w:rPr>
        <w:t>Личностные результаты:</w:t>
      </w:r>
    </w:p>
    <w:p w:rsidR="00A141DF" w:rsidRPr="00057BB1" w:rsidRDefault="00A141DF" w:rsidP="00A141DF">
      <w:pPr>
        <w:pStyle w:val="43"/>
        <w:spacing w:before="0" w:after="0" w:line="240" w:lineRule="auto"/>
        <w:contextualSpacing/>
        <w:jc w:val="both"/>
        <w:rPr>
          <w:rFonts w:ascii="Times New Roman" w:hAnsi="Times New Roman" w:cs="Times New Roman"/>
          <w:b/>
          <w:i w:val="0"/>
          <w:iCs w:val="0"/>
          <w:color w:val="auto"/>
          <w:sz w:val="24"/>
          <w:szCs w:val="24"/>
        </w:rPr>
      </w:pPr>
      <w:r w:rsidRPr="00057BB1">
        <w:rPr>
          <w:rFonts w:ascii="Times New Roman" w:hAnsi="Times New Roman" w:cs="Times New Roman"/>
          <w:b/>
          <w:i w:val="0"/>
          <w:iCs w:val="0"/>
          <w:color w:val="auto"/>
          <w:sz w:val="24"/>
          <w:szCs w:val="24"/>
        </w:rPr>
        <w:t>Личностные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 третьеклассника будут сформированы: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внутренняя позиция школьника на уровне положительного</w:t>
      </w:r>
      <w:r w:rsidRPr="00057BB1">
        <w:rPr>
          <w:rFonts w:ascii="Times New Roman" w:hAnsi="Times New Roman"/>
          <w:color w:val="auto"/>
          <w:spacing w:val="4"/>
          <w:sz w:val="24"/>
          <w:szCs w:val="24"/>
        </w:rPr>
        <w:t xml:space="preserve"> отношения к школе, ориентации на содержательные моменты школьной действительности и принятия образца </w:t>
      </w:r>
      <w:r w:rsidRPr="00057BB1">
        <w:rPr>
          <w:rFonts w:ascii="Times New Roman" w:hAnsi="Times New Roman"/>
          <w:color w:val="auto"/>
          <w:sz w:val="24"/>
          <w:szCs w:val="24"/>
        </w:rPr>
        <w:t>«хорошего ученика»;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широкая мотивационная основа учебной деятельности, </w:t>
      </w:r>
      <w:r w:rsidRPr="00057BB1">
        <w:rPr>
          <w:rFonts w:ascii="Times New Roman" w:hAnsi="Times New Roman"/>
          <w:color w:val="auto"/>
          <w:sz w:val="24"/>
          <w:szCs w:val="24"/>
        </w:rPr>
        <w:t>включающая социальные, учебно­познавательные и внешние мотивы;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 xml:space="preserve">ориентация на понимание причин успеха в учебной </w:t>
      </w:r>
      <w:r w:rsidRPr="00057BB1">
        <w:rPr>
          <w:rFonts w:ascii="Times New Roman" w:hAnsi="Times New Roman"/>
          <w:color w:val="auto"/>
          <w:spacing w:val="2"/>
          <w:sz w:val="24"/>
          <w:szCs w:val="24"/>
        </w:rPr>
        <w:t>деятельности, в том числе на самоанализ и самоконтроль резуль</w:t>
      </w:r>
      <w:r w:rsidRPr="00057BB1">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способность к оценке своей учебной деятельности;</w:t>
      </w:r>
    </w:p>
    <w:p w:rsidR="00A141DF" w:rsidRPr="00057BB1" w:rsidRDefault="00A141DF" w:rsidP="00A141DF">
      <w:pPr>
        <w:pStyle w:val="afff4"/>
        <w:spacing w:line="240" w:lineRule="auto"/>
        <w:ind w:firstLine="0"/>
        <w:contextualSpacing/>
        <w:rPr>
          <w:rFonts w:ascii="Times New Roman" w:hAnsi="Times New Roman"/>
          <w:color w:val="auto"/>
          <w:spacing w:val="-2"/>
          <w:sz w:val="24"/>
          <w:szCs w:val="24"/>
        </w:rPr>
      </w:pPr>
      <w:r w:rsidRPr="00057BB1">
        <w:rPr>
          <w:rFonts w:ascii="Times New Roman" w:hAnsi="Times New Roman"/>
          <w:color w:val="auto"/>
          <w:spacing w:val="4"/>
          <w:sz w:val="24"/>
          <w:szCs w:val="24"/>
        </w:rPr>
        <w:t xml:space="preserve">основы гражданской идентичности, своей этнической </w:t>
      </w:r>
      <w:r w:rsidRPr="00057BB1">
        <w:rPr>
          <w:rFonts w:ascii="Times New Roman" w:hAnsi="Times New Roman"/>
          <w:color w:val="auto"/>
          <w:spacing w:val="2"/>
          <w:sz w:val="24"/>
          <w:szCs w:val="24"/>
        </w:rPr>
        <w:t>принадлежности в форме осознания «Я» как члена семьи,</w:t>
      </w:r>
      <w:r w:rsidRPr="00057BB1">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ориентация в нравственном содержании и смысле как </w:t>
      </w:r>
      <w:r w:rsidRPr="00057BB1">
        <w:rPr>
          <w:rFonts w:ascii="Times New Roman" w:hAnsi="Times New Roman"/>
          <w:color w:val="auto"/>
          <w:sz w:val="24"/>
          <w:szCs w:val="24"/>
        </w:rPr>
        <w:t>собственных поступков, так и поступков окружающих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знание основных моральных норм и ориентация на их выполнение;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установка на здоровый образ жизни;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057BB1">
        <w:rPr>
          <w:rFonts w:ascii="Times New Roman" w:hAnsi="Times New Roman"/>
          <w:color w:val="auto"/>
          <w:sz w:val="24"/>
          <w:szCs w:val="24"/>
        </w:rPr>
        <w:t>мам природоохранного  поведения;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чувство прекрасного и эстетические чувства на основе </w:t>
      </w:r>
      <w:r w:rsidRPr="00057BB1">
        <w:rPr>
          <w:rFonts w:ascii="Times New Roman" w:hAnsi="Times New Roman"/>
          <w:color w:val="auto"/>
          <w:sz w:val="24"/>
          <w:szCs w:val="24"/>
        </w:rPr>
        <w:t>знакомства с мировой и отечественной художественной культурой.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Третьеклассник получит возможность для формирования: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4"/>
          <w:sz w:val="24"/>
          <w:szCs w:val="24"/>
        </w:rPr>
        <w:t>внутренней позиции обучающегося на уровне поло</w:t>
      </w:r>
      <w:r w:rsidRPr="0059095A">
        <w:rPr>
          <w:rFonts w:ascii="Times New Roman" w:hAnsi="Times New Roman"/>
          <w:i/>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выраженной устойчивой учебно­познавательной моти</w:t>
      </w:r>
      <w:r w:rsidRPr="0059095A">
        <w:rPr>
          <w:rFonts w:ascii="Times New Roman" w:hAnsi="Times New Roman"/>
          <w:i/>
          <w:iCs/>
          <w:color w:val="auto"/>
          <w:sz w:val="24"/>
          <w:szCs w:val="24"/>
        </w:rPr>
        <w:t>вации учения;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адекватного понимания причин успешности/неуспешности учебной деятельности;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положительной адекватной дифференцированной само</w:t>
      </w:r>
      <w:r w:rsidRPr="0059095A">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установки на здоровый образ жизни и реализации её в реальном поведении и поступках;</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Регулятивные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принимать и сохранять учебную задачу;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учитывать выделенные учителем ориентиры действия в но</w:t>
      </w:r>
      <w:r w:rsidRPr="00057BB1">
        <w:rPr>
          <w:rFonts w:ascii="Times New Roman" w:hAnsi="Times New Roman"/>
          <w:color w:val="auto"/>
          <w:sz w:val="24"/>
          <w:szCs w:val="24"/>
        </w:rPr>
        <w:t>вом учебном материале в сотрудничестве с учителем;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планировать свои действия в соответствии с поставленной задачей и условиями её реализации;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учитывать установленные правила в планировании и конт</w:t>
      </w:r>
      <w:r w:rsidRPr="00057BB1">
        <w:rPr>
          <w:rFonts w:ascii="Times New Roman" w:hAnsi="Times New Roman"/>
          <w:color w:val="auto"/>
          <w:sz w:val="24"/>
          <w:szCs w:val="24"/>
        </w:rPr>
        <w:t>роле способа решения;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осуществлять итоговый и пошаговый контроль по резуль</w:t>
      </w:r>
      <w:r w:rsidRPr="00057BB1">
        <w:rPr>
          <w:rFonts w:ascii="Times New Roman" w:hAnsi="Times New Roman"/>
          <w:color w:val="auto"/>
          <w:sz w:val="24"/>
          <w:szCs w:val="24"/>
        </w:rPr>
        <w:t>тату;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адекватно воспринимать предложения и оценку учите</w:t>
      </w:r>
      <w:r w:rsidRPr="00057BB1">
        <w:rPr>
          <w:rFonts w:ascii="Times New Roman" w:hAnsi="Times New Roman"/>
          <w:color w:val="auto"/>
          <w:sz w:val="24"/>
          <w:szCs w:val="24"/>
        </w:rPr>
        <w:t>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различать способ и результат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Третьеклассник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в сотрудничестве с учителем ставить новые учебные задачи;</w:t>
      </w:r>
    </w:p>
    <w:p w:rsidR="00A141DF" w:rsidRPr="0059095A" w:rsidRDefault="00A141DF" w:rsidP="00A141DF">
      <w:pPr>
        <w:pStyle w:val="afff4"/>
        <w:spacing w:line="240" w:lineRule="auto"/>
        <w:ind w:firstLine="0"/>
        <w:contextualSpacing/>
        <w:rPr>
          <w:rFonts w:ascii="Times New Roman" w:hAnsi="Times New Roman"/>
          <w:i/>
          <w:iCs/>
          <w:color w:val="auto"/>
          <w:spacing w:val="-6"/>
          <w:sz w:val="24"/>
          <w:szCs w:val="24"/>
        </w:rPr>
      </w:pPr>
      <w:r w:rsidRPr="0059095A">
        <w:rPr>
          <w:rFonts w:ascii="Times New Roman" w:hAnsi="Times New Roman"/>
          <w:i/>
          <w:iCs/>
          <w:color w:val="auto"/>
          <w:spacing w:val="-6"/>
          <w:sz w:val="24"/>
          <w:szCs w:val="24"/>
        </w:rPr>
        <w:t>преобразовывать практическую задачу в познавательную;</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проявлять познавательную инициативу в учебном сотрудничестве;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самостоятельно учитывать выделенные учителем ори</w:t>
      </w:r>
      <w:r w:rsidRPr="0059095A">
        <w:rPr>
          <w:rFonts w:ascii="Times New Roman" w:hAnsi="Times New Roman"/>
          <w:i/>
          <w:iCs/>
          <w:color w:val="auto"/>
          <w:sz w:val="24"/>
          <w:szCs w:val="24"/>
        </w:rPr>
        <w:t>ентиры действия в новом учебном материале;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 xml:space="preserve">осуществлять констатирующий и предвосхищающий </w:t>
      </w:r>
      <w:r w:rsidRPr="0059095A">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Познавательные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поиск необходимой информации для выполнения учебных заданий с использованием учебной литературы, энциклопедий, справочников</w:t>
      </w:r>
      <w:r w:rsidRPr="00057BB1">
        <w:rPr>
          <w:rFonts w:ascii="Times New Roman" w:hAnsi="Times New Roman"/>
          <w:color w:val="auto"/>
          <w:spacing w:val="-2"/>
          <w:sz w:val="24"/>
          <w:szCs w:val="24"/>
        </w:rPr>
        <w:t xml:space="preserve">, в открытом информационном пространстве, в том </w:t>
      </w:r>
      <w:r w:rsidRPr="00057BB1">
        <w:rPr>
          <w:rFonts w:ascii="Times New Roman" w:hAnsi="Times New Roman"/>
          <w:color w:val="auto"/>
          <w:sz w:val="24"/>
          <w:szCs w:val="24"/>
        </w:rPr>
        <w:t>числе контролируемом пространстве сети Интернет;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использовать знаково­символические средства, в том чис</w:t>
      </w:r>
      <w:r w:rsidRPr="00057BB1">
        <w:rPr>
          <w:rFonts w:ascii="Times New Roman" w:hAnsi="Times New Roman"/>
          <w:color w:val="auto"/>
          <w:sz w:val="24"/>
          <w:szCs w:val="24"/>
        </w:rPr>
        <w:t>ле модели  и схемы  для решения задач;</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iCs/>
        </w:rPr>
        <w:t>проявлять познавательную инициативу в учебном сотрудничестве;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сообщения в устной и письменной форме;</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ориентироваться на разнообразие способов решения задач;</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основам смыслового восприятия художественных и позна</w:t>
      </w:r>
      <w:r w:rsidRPr="00057BB1">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анализ объектов с выделением существенных и несущественных признаков;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синтез как составление целого из частей;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проводить сравнение, сериацию и классификацию по</w:t>
      </w:r>
      <w:r w:rsidRPr="00057BB1">
        <w:rPr>
          <w:rFonts w:ascii="Times New Roman" w:hAnsi="Times New Roman"/>
          <w:color w:val="auto"/>
          <w:sz w:val="24"/>
          <w:szCs w:val="24"/>
        </w:rPr>
        <w:t>заданным критериям;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устанавливать причинно­следственные связи в изучае</w:t>
      </w:r>
      <w:r w:rsidRPr="00057BB1">
        <w:rPr>
          <w:rFonts w:ascii="Times New Roman" w:hAnsi="Times New Roman"/>
          <w:color w:val="auto"/>
          <w:sz w:val="24"/>
          <w:szCs w:val="24"/>
        </w:rPr>
        <w:t>мом круге явлений;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устанавливать аналогии;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владеть рядом общих приёмов решения задач.</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Pr>
          <w:rFonts w:ascii="Times New Roman" w:hAnsi="Times New Roman"/>
          <w:b/>
          <w:iCs/>
          <w:color w:val="auto"/>
          <w:sz w:val="24"/>
          <w:szCs w:val="24"/>
        </w:rPr>
        <w:t xml:space="preserve">Третьеклассник </w:t>
      </w:r>
      <w:r w:rsidRPr="00057BB1">
        <w:rPr>
          <w:rFonts w:ascii="Times New Roman" w:hAnsi="Times New Roman"/>
          <w:b/>
          <w:iCs/>
          <w:color w:val="auto"/>
          <w:sz w:val="24"/>
          <w:szCs w:val="24"/>
        </w:rPr>
        <w:t xml:space="preserve">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расширенный поиск информации с использованием ресурсов библиотек и сети Интернет;</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создавать и преобразовывать модели и схемы для решения задач;</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осознанно и произвольно строить сообщения в устной и письменной форме;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Коммуникативные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адекватно использовать коммуникативные, прежде все</w:t>
      </w:r>
      <w:r w:rsidRPr="00057BB1">
        <w:rPr>
          <w:rFonts w:ascii="Times New Roman" w:hAnsi="Times New Roman"/>
          <w:color w:val="auto"/>
          <w:sz w:val="24"/>
          <w:szCs w:val="24"/>
        </w:rPr>
        <w:t xml:space="preserve">го </w:t>
      </w:r>
      <w:r w:rsidRPr="00057BB1">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w:t>
      </w:r>
      <w:r w:rsidRPr="00057BB1">
        <w:rPr>
          <w:rFonts w:ascii="Times New Roman" w:hAnsi="Times New Roman"/>
          <w:color w:val="auto"/>
          <w:spacing w:val="2"/>
          <w:sz w:val="24"/>
          <w:szCs w:val="24"/>
        </w:rPr>
        <w:t xml:space="preserve">, владеть </w:t>
      </w:r>
      <w:r w:rsidRPr="00057BB1">
        <w:rPr>
          <w:rFonts w:ascii="Times New Roman" w:hAnsi="Times New Roman"/>
          <w:color w:val="auto"/>
          <w:sz w:val="24"/>
          <w:szCs w:val="24"/>
        </w:rPr>
        <w:t>диалогической формой коммуникации, используя в том чис</w:t>
      </w:r>
      <w:r w:rsidRPr="00057BB1">
        <w:rPr>
          <w:rFonts w:ascii="Times New Roman" w:hAnsi="Times New Roman"/>
          <w:color w:val="auto"/>
          <w:spacing w:val="2"/>
          <w:sz w:val="24"/>
          <w:szCs w:val="24"/>
        </w:rPr>
        <w:t>ле средства и инструменты ИКТ</w:t>
      </w:r>
      <w:r w:rsidRPr="00057BB1">
        <w:rPr>
          <w:rFonts w:ascii="Times New Roman" w:hAnsi="Times New Roman"/>
          <w:color w:val="auto"/>
          <w:sz w:val="24"/>
          <w:szCs w:val="24"/>
        </w:rPr>
        <w:t>;</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собственное мнение и позицию;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понятные для партнёра высказывания, учитывающие, что партнёр знает и видит, а что нет;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задавать вопросы;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контролировать действия партнёра;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речь для регуляции своего действия;</w:t>
      </w:r>
    </w:p>
    <w:p w:rsidR="00A141DF" w:rsidRPr="00057BB1" w:rsidRDefault="00A141DF" w:rsidP="00A141DF">
      <w:pPr>
        <w:pStyle w:val="afff4"/>
        <w:spacing w:line="240" w:lineRule="auto"/>
        <w:ind w:firstLine="0"/>
        <w:contextualSpacing/>
        <w:rPr>
          <w:rFonts w:ascii="Times New Roman" w:hAnsi="Times New Roman"/>
          <w:iCs/>
          <w:color w:val="auto"/>
          <w:sz w:val="24"/>
          <w:szCs w:val="24"/>
        </w:rPr>
      </w:pPr>
      <w:r w:rsidRPr="00057BB1">
        <w:rPr>
          <w:rFonts w:ascii="Times New Roman" w:hAnsi="Times New Roman"/>
          <w:color w:val="auto"/>
          <w:spacing w:val="2"/>
          <w:sz w:val="24"/>
          <w:szCs w:val="24"/>
        </w:rPr>
        <w:t xml:space="preserve">адекватно использовать речевые средства для решения </w:t>
      </w:r>
      <w:r w:rsidRPr="00057BB1">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Третьеклассник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pacing w:val="2"/>
          <w:sz w:val="24"/>
          <w:szCs w:val="24"/>
        </w:rPr>
        <w:t>учитывать и координировать в сотрудничестве по</w:t>
      </w:r>
      <w:r w:rsidRPr="0059095A">
        <w:rPr>
          <w:rFonts w:ascii="Times New Roman" w:hAnsi="Times New Roman"/>
          <w:i/>
          <w:iCs/>
          <w:color w:val="auto"/>
          <w:sz w:val="24"/>
          <w:szCs w:val="24"/>
        </w:rPr>
        <w:t>зиции других людей, отличные от собственной;</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учитывать разные мнения и интересы и обосновывать собственную позицию;</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понимать относительность мнений и подходов к решению проблемы;</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продуктивно содействовать разрешению конфликтов на основе учёта интересов и позиций всех участников;</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партнёром;</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A141DF" w:rsidRPr="00C61051" w:rsidRDefault="00A141DF" w:rsidP="00A141DF">
      <w:pPr>
        <w:pStyle w:val="afff4"/>
        <w:spacing w:line="240" w:lineRule="auto"/>
        <w:ind w:firstLine="0"/>
        <w:contextualSpacing/>
        <w:rPr>
          <w:rFonts w:ascii="Times New Roman" w:hAnsi="Times New Roman"/>
          <w:b/>
          <w:sz w:val="24"/>
          <w:szCs w:val="24"/>
        </w:rPr>
      </w:pPr>
      <w:r w:rsidRPr="00C61051">
        <w:rPr>
          <w:rFonts w:ascii="Times New Roman" w:hAnsi="Times New Roman"/>
          <w:b/>
          <w:sz w:val="24"/>
          <w:szCs w:val="24"/>
        </w:rPr>
        <w:t xml:space="preserve">Чтение. Работа с текстом </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поиск информации и понимание прочитанного</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находить в тексте конкретные сведения, факты, заданные в явном виде;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тему и главную мысль текста;</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делить тексты на смысловые части, составлять план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вычленять содержащиеся в тексте основные события и</w:t>
      </w:r>
      <w:r w:rsidRPr="00057BB1">
        <w:rPr>
          <w:rFonts w:ascii="Times New Roman" w:hAnsi="Times New Roman"/>
          <w:color w:val="auto"/>
          <w:spacing w:val="2"/>
          <w:sz w:val="24"/>
          <w:szCs w:val="24"/>
        </w:rPr>
        <w:br/>
      </w:r>
      <w:r w:rsidRPr="00057BB1">
        <w:rPr>
          <w:rFonts w:ascii="Times New Roman" w:hAnsi="Times New Roman"/>
          <w:color w:val="auto"/>
          <w:spacing w:val="-2"/>
          <w:sz w:val="24"/>
          <w:szCs w:val="24"/>
        </w:rPr>
        <w:t>ус</w:t>
      </w:r>
      <w:r w:rsidRPr="00057BB1">
        <w:rPr>
          <w:rFonts w:ascii="Times New Roman" w:hAnsi="Times New Roman"/>
          <w:color w:val="auto"/>
          <w:spacing w:val="2"/>
          <w:sz w:val="24"/>
          <w:szCs w:val="24"/>
        </w:rPr>
        <w:t>танавливать их последовательность; упорядочивать инфор</w:t>
      </w:r>
      <w:r w:rsidRPr="00057BB1">
        <w:rPr>
          <w:rFonts w:ascii="Times New Roman" w:hAnsi="Times New Roman"/>
          <w:color w:val="auto"/>
          <w:sz w:val="24"/>
          <w:szCs w:val="24"/>
        </w:rPr>
        <w:t>мацию по заданному основанию;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сравнивать между собой объекты, описанные в тексте, </w:t>
      </w:r>
      <w:r w:rsidRPr="00057BB1">
        <w:rPr>
          <w:rFonts w:ascii="Times New Roman" w:hAnsi="Times New Roman"/>
          <w:color w:val="auto"/>
          <w:sz w:val="24"/>
          <w:szCs w:val="24"/>
        </w:rPr>
        <w:t>выделяя 2—3 существенных признака;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различные виды чтения: ознакомительное, изучающее, поисковое; ориентироваться в соответствующих возрасту словарях и справочниках.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Третьеклассник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работать с несколькими источниками информации;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сопоставлять информацию, полученную из нескольких источников.</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преобразование и интерпретация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пересказывать текст подробно и сжато, устно и письменно;</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сопоставлять и обобщать содержащуюся в разных частях текста информацию;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Третьеклассник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составлять небольшие письменные аннотации к тексту, отзывы о прочитанном</w:t>
      </w:r>
      <w:r w:rsidRPr="0059095A">
        <w:rPr>
          <w:rFonts w:ascii="Times New Roman" w:hAnsi="Times New Roman"/>
          <w:i/>
          <w:color w:val="auto"/>
          <w:sz w:val="24"/>
          <w:szCs w:val="24"/>
        </w:rPr>
        <w:t>.</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оценка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высказывать оценочные суждения и свою точку зрения о прочитанном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оценивать содержание, языковые особенности и струк</w:t>
      </w:r>
      <w:r w:rsidRPr="00057BB1">
        <w:rPr>
          <w:rFonts w:ascii="Times New Roman" w:hAnsi="Times New Roman"/>
          <w:color w:val="auto"/>
          <w:sz w:val="24"/>
          <w:szCs w:val="24"/>
        </w:rPr>
        <w:t>туру текста; определять место и роль иллюстративного ряда в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057BB1">
        <w:rPr>
          <w:rFonts w:ascii="Times New Roman" w:hAnsi="Times New Roman"/>
          <w:color w:val="auto"/>
          <w:sz w:val="24"/>
          <w:szCs w:val="24"/>
        </w:rPr>
        <w:t>вать недостоверность получаемых сведений;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A141DF" w:rsidRPr="00057BB1" w:rsidRDefault="00A141DF" w:rsidP="00A141DF">
      <w:pPr>
        <w:pStyle w:val="afff6"/>
        <w:spacing w:line="240" w:lineRule="auto"/>
        <w:ind w:firstLine="0"/>
        <w:contextualSpacing/>
        <w:rPr>
          <w:rFonts w:ascii="Times New Roman" w:hAnsi="Times New Roman"/>
          <w:b/>
          <w:i w:val="0"/>
          <w:color w:val="auto"/>
          <w:sz w:val="24"/>
          <w:szCs w:val="24"/>
        </w:rPr>
      </w:pPr>
      <w:r>
        <w:rPr>
          <w:rFonts w:ascii="Times New Roman" w:hAnsi="Times New Roman"/>
          <w:b/>
          <w:i w:val="0"/>
          <w:color w:val="auto"/>
          <w:sz w:val="24"/>
          <w:szCs w:val="24"/>
        </w:rPr>
        <w:t>Третьеклассник</w:t>
      </w:r>
      <w:r w:rsidRPr="00057BB1">
        <w:rPr>
          <w:rFonts w:ascii="Times New Roman" w:hAnsi="Times New Roman"/>
          <w:b/>
          <w:i w:val="0"/>
          <w:color w:val="auto"/>
          <w:sz w:val="24"/>
          <w:szCs w:val="24"/>
        </w:rPr>
        <w:t xml:space="preserve">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сопоставлять различные точки зрения;</w:t>
      </w:r>
    </w:p>
    <w:p w:rsidR="00A141DF" w:rsidRPr="0059095A" w:rsidRDefault="00A141DF" w:rsidP="00A141DF">
      <w:pPr>
        <w:pStyle w:val="afff4"/>
        <w:spacing w:line="240" w:lineRule="auto"/>
        <w:ind w:firstLine="0"/>
        <w:contextualSpacing/>
        <w:rPr>
          <w:rFonts w:ascii="Times New Roman" w:hAnsi="Times New Roman"/>
          <w:i/>
          <w:iCs/>
          <w:color w:val="auto"/>
          <w:spacing w:val="-2"/>
          <w:sz w:val="24"/>
          <w:szCs w:val="24"/>
        </w:rPr>
      </w:pPr>
      <w:r w:rsidRPr="0059095A">
        <w:rPr>
          <w:rFonts w:ascii="Times New Roman" w:hAnsi="Times New Roman"/>
          <w:i/>
          <w:iCs/>
          <w:color w:val="auto"/>
          <w:spacing w:val="-2"/>
          <w:sz w:val="24"/>
          <w:szCs w:val="24"/>
        </w:rPr>
        <w:t>соотносить позицию автора с собственной точкой зрения;</w:t>
      </w:r>
    </w:p>
    <w:p w:rsidR="00A141DF" w:rsidRPr="00C61051" w:rsidRDefault="00A141DF" w:rsidP="00A141DF">
      <w:pPr>
        <w:pStyle w:val="afff4"/>
        <w:spacing w:line="240" w:lineRule="auto"/>
        <w:ind w:firstLine="0"/>
        <w:contextualSpacing/>
        <w:rPr>
          <w:rFonts w:ascii="Times New Roman" w:hAnsi="Times New Roman"/>
          <w:b/>
          <w:bCs/>
          <w:sz w:val="24"/>
          <w:szCs w:val="24"/>
        </w:rPr>
      </w:pPr>
      <w:r w:rsidRPr="00C61051">
        <w:rPr>
          <w:rFonts w:ascii="Times New Roman" w:hAnsi="Times New Roman"/>
          <w:b/>
          <w:sz w:val="24"/>
          <w:szCs w:val="24"/>
        </w:rPr>
        <w:t>Формирование ИКТ­компетентности обучающихся</w:t>
      </w:r>
    </w:p>
    <w:p w:rsidR="00A141DF" w:rsidRPr="00C6105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C61051">
        <w:rPr>
          <w:rFonts w:ascii="Times New Roman" w:hAnsi="Times New Roman" w:cs="Times New Roman"/>
          <w:b/>
          <w:i w:val="0"/>
          <w:color w:val="auto"/>
          <w:sz w:val="24"/>
          <w:szCs w:val="24"/>
        </w:rPr>
        <w:t>Знакомство со средствами ИКТ, гигиена работы с компьютером</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pacing w:val="-2"/>
          <w:sz w:val="24"/>
          <w:szCs w:val="24"/>
        </w:rPr>
      </w:pPr>
      <w:r w:rsidRPr="00057BB1">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Технология ввода информации в компьютер:</w:t>
      </w:r>
      <w:r>
        <w:rPr>
          <w:rFonts w:ascii="Times New Roman" w:hAnsi="Times New Roman" w:cs="Times New Roman"/>
          <w:b/>
          <w:i w:val="0"/>
          <w:color w:val="auto"/>
          <w:sz w:val="24"/>
          <w:szCs w:val="24"/>
        </w:rPr>
        <w:t xml:space="preserve"> </w:t>
      </w:r>
      <w:r w:rsidRPr="00057BB1">
        <w:rPr>
          <w:rFonts w:ascii="Times New Roman" w:hAnsi="Times New Roman" w:cs="Times New Roman"/>
          <w:b/>
          <w:i w:val="0"/>
          <w:color w:val="auto"/>
          <w:sz w:val="24"/>
          <w:szCs w:val="24"/>
        </w:rPr>
        <w:t>ввод текста, запись звука, изображения, цифровых данных</w:t>
      </w:r>
    </w:p>
    <w:p w:rsidR="00A141DF" w:rsidRPr="00057BB1" w:rsidRDefault="00A141DF" w:rsidP="00A141DF">
      <w:pPr>
        <w:pStyle w:val="afff4"/>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Style w:val="Zag11"/>
          <w:rFonts w:ascii="Times New Roman" w:eastAsia="@Arial Unicode MS" w:hAnsi="Times New Roman"/>
          <w:sz w:val="24"/>
          <w:szCs w:val="24"/>
        </w:rPr>
      </w:pPr>
      <w:r w:rsidRPr="00057BB1">
        <w:rPr>
          <w:rFonts w:ascii="Times New Roman" w:hAnsi="Times New Roman"/>
          <w:color w:val="auto"/>
          <w:spacing w:val="-2"/>
          <w:sz w:val="24"/>
          <w:szCs w:val="24"/>
        </w:rPr>
        <w:t>вводить информацию в компьютер с использованием раз</w:t>
      </w:r>
      <w:r w:rsidRPr="00057BB1">
        <w:rPr>
          <w:rFonts w:ascii="Times New Roman" w:hAnsi="Times New Roman"/>
          <w:color w:val="auto"/>
          <w:sz w:val="24"/>
          <w:szCs w:val="24"/>
        </w:rPr>
        <w:t>личных технических средств, сохранять полученную информацию,</w:t>
      </w:r>
      <w:r w:rsidRPr="00057BB1">
        <w:rPr>
          <w:rFonts w:ascii="Times New Roman" w:hAnsi="Times New Roman"/>
          <w:sz w:val="24"/>
          <w:szCs w:val="24"/>
        </w:rPr>
        <w:t xml:space="preserve"> использовать компьютерный перевод отдельных слов</w:t>
      </w:r>
      <w:r w:rsidRPr="00057BB1">
        <w:rPr>
          <w:rStyle w:val="Zag11"/>
          <w:rFonts w:ascii="Times New Roman" w:eastAsia="@Arial Unicode MS" w:hAnsi="Times New Roman"/>
          <w:sz w:val="24"/>
          <w:szCs w:val="24"/>
        </w:rPr>
        <w:t>;</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сканировать рисунки и тексты.</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Обработка и поиск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057BB1">
        <w:rPr>
          <w:rStyle w:val="Zag11"/>
          <w:rFonts w:eastAsia="@Arial Unicode MS"/>
        </w:rPr>
        <w:noBreakHyphen/>
        <w:t xml:space="preserve"> и аудиозаписей, фотоизображений;</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заполнять учебные базы данных.</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Создание, представление и передача сообщений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текстовые сообщения с использованием средств ИКТ, редактировать, оформлять и сохранять их;</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spacing w:val="-4"/>
        </w:rPr>
        <w:t>создавать простые сообщения в виде аудио</w:t>
      </w:r>
      <w:r w:rsidRPr="00057BB1">
        <w:rPr>
          <w:rStyle w:val="Zag11"/>
          <w:rFonts w:eastAsia="@Arial Unicode MS"/>
          <w:spacing w:val="-4"/>
        </w:rPr>
        <w:noBreakHyphen/>
        <w:t xml:space="preserve"> и видеофрагментов или последовательности слайдов с использованием иллюстраций, видеоизображения, звука, текста</w:t>
      </w:r>
      <w:r w:rsidRPr="00057BB1">
        <w:rPr>
          <w:rStyle w:val="Zag11"/>
          <w:rFonts w:eastAsia="@Arial Unicode MS"/>
        </w:rPr>
        <w:t>;</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простые схемы, диаграммы, планы и пр.;</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A141DF" w:rsidRPr="00057BB1" w:rsidRDefault="00A141DF" w:rsidP="00A141DF">
      <w:pPr>
        <w:pStyle w:val="af9"/>
        <w:tabs>
          <w:tab w:val="left" w:leader="dot" w:pos="567"/>
        </w:tabs>
        <w:spacing w:line="240" w:lineRule="auto"/>
        <w:ind w:firstLine="0"/>
        <w:contextualSpacing/>
        <w:rPr>
          <w:rStyle w:val="Zag11"/>
          <w:rFonts w:ascii="Times New Roman" w:eastAsia="@Arial Unicode MS" w:hAnsi="Times New Roman"/>
          <w:color w:val="auto"/>
          <w:sz w:val="24"/>
          <w:szCs w:val="24"/>
        </w:rPr>
      </w:pPr>
      <w:r w:rsidRPr="00057BB1">
        <w:rPr>
          <w:rStyle w:val="Zag11"/>
          <w:rFonts w:ascii="Times New Roman" w:eastAsia="@Arial Unicode MS" w:hAnsi="Times New Roman"/>
          <w:color w:val="auto"/>
          <w:sz w:val="24"/>
          <w:szCs w:val="24"/>
        </w:rPr>
        <w:t xml:space="preserve">пользоваться основными средствами телекоммуникации; </w:t>
      </w:r>
    </w:p>
    <w:p w:rsidR="00A141DF" w:rsidRPr="00057BB1" w:rsidRDefault="00A141DF" w:rsidP="00A141DF">
      <w:pPr>
        <w:pStyle w:val="af9"/>
        <w:tabs>
          <w:tab w:val="left" w:leader="dot" w:pos="567"/>
        </w:tabs>
        <w:spacing w:line="240" w:lineRule="auto"/>
        <w:ind w:firstLine="0"/>
        <w:contextualSpacing/>
        <w:rPr>
          <w:rFonts w:ascii="Times New Roman" w:hAnsi="Times New Roman"/>
          <w:color w:val="auto"/>
          <w:spacing w:val="2"/>
          <w:sz w:val="24"/>
          <w:szCs w:val="24"/>
        </w:rPr>
      </w:pPr>
      <w:r w:rsidRPr="00057BB1">
        <w:rPr>
          <w:rStyle w:val="Zag11"/>
          <w:rFonts w:ascii="Times New Roman" w:eastAsia="@Arial Unicode MS" w:hAnsi="Times New Roman"/>
          <w:color w:val="auto"/>
          <w:sz w:val="24"/>
          <w:szCs w:val="24"/>
        </w:rPr>
        <w:t>участвовать в коллективной коммуникативной деятельности в информационной образовательной среде.</w:t>
      </w:r>
    </w:p>
    <w:p w:rsidR="00A141DF" w:rsidRPr="00057BB1" w:rsidRDefault="00A141DF" w:rsidP="00A141DF">
      <w:pPr>
        <w:pStyle w:val="af9"/>
        <w:spacing w:line="240" w:lineRule="auto"/>
        <w:ind w:firstLine="0"/>
        <w:contextualSpacing/>
        <w:rPr>
          <w:rFonts w:ascii="Times New Roman" w:hAnsi="Times New Roman"/>
          <w:b/>
          <w:iCs/>
          <w:color w:val="auto"/>
          <w:sz w:val="24"/>
          <w:szCs w:val="24"/>
        </w:rPr>
      </w:pPr>
      <w:r w:rsidRPr="00057BB1">
        <w:rPr>
          <w:rFonts w:ascii="Times New Roman" w:hAnsi="Times New Roman"/>
          <w:b/>
          <w:color w:val="auto"/>
          <w:sz w:val="24"/>
          <w:szCs w:val="24"/>
        </w:rPr>
        <w:t>Третьеклассник</w:t>
      </w:r>
      <w:r w:rsidRPr="00057BB1">
        <w:rPr>
          <w:rFonts w:ascii="Times New Roman" w:hAnsi="Times New Roman"/>
          <w:b/>
          <w:iCs/>
          <w:color w:val="auto"/>
          <w:sz w:val="24"/>
          <w:szCs w:val="24"/>
        </w:rPr>
        <w:t xml:space="preserve">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представлять данные;</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Планирование деятельности, управление и организация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создавать движущиеся модели и управлять ими в ком</w:t>
      </w:r>
      <w:r w:rsidRPr="00057BB1">
        <w:rPr>
          <w:rFonts w:ascii="Times New Roman" w:hAnsi="Times New Roman"/>
          <w:color w:val="auto"/>
          <w:sz w:val="24"/>
          <w:szCs w:val="24"/>
        </w:rPr>
        <w:t>пьютерно управляемых средах (создание простейших роботов);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планировать несложные исследования объектов и про</w:t>
      </w:r>
      <w:r w:rsidRPr="00057BB1">
        <w:rPr>
          <w:rFonts w:ascii="Times New Roman" w:hAnsi="Times New Roman"/>
          <w:color w:val="auto"/>
          <w:sz w:val="24"/>
          <w:szCs w:val="24"/>
        </w:rPr>
        <w:t>цессов внешнего мира.</w:t>
      </w:r>
    </w:p>
    <w:p w:rsidR="00A141DF" w:rsidRPr="00057BB1" w:rsidRDefault="00A141DF" w:rsidP="00A141DF">
      <w:pPr>
        <w:pStyle w:val="af9"/>
        <w:spacing w:line="240" w:lineRule="auto"/>
        <w:ind w:firstLine="0"/>
        <w:contextualSpacing/>
        <w:rPr>
          <w:rFonts w:ascii="Times New Roman" w:hAnsi="Times New Roman"/>
          <w:b/>
          <w:iCs/>
          <w:color w:val="auto"/>
          <w:sz w:val="24"/>
          <w:szCs w:val="24"/>
        </w:rPr>
      </w:pPr>
      <w:r w:rsidRPr="00057BB1">
        <w:rPr>
          <w:rFonts w:ascii="Times New Roman" w:hAnsi="Times New Roman"/>
          <w:b/>
          <w:color w:val="auto"/>
          <w:sz w:val="24"/>
          <w:szCs w:val="24"/>
        </w:rPr>
        <w:t>Третьеклассник</w:t>
      </w:r>
      <w:r w:rsidRPr="00057BB1">
        <w:rPr>
          <w:rFonts w:ascii="Times New Roman" w:hAnsi="Times New Roman"/>
          <w:b/>
          <w:iCs/>
          <w:color w:val="auto"/>
          <w:sz w:val="24"/>
          <w:szCs w:val="24"/>
        </w:rPr>
        <w:t xml:space="preserve">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моделировать объекты и процессы реального мира.</w:t>
      </w:r>
    </w:p>
    <w:p w:rsidR="00A141DF" w:rsidRPr="00C61051" w:rsidRDefault="00A141DF" w:rsidP="00A141DF">
      <w:pPr>
        <w:pStyle w:val="afff4"/>
        <w:spacing w:line="240" w:lineRule="auto"/>
        <w:ind w:firstLine="0"/>
        <w:contextualSpacing/>
        <w:rPr>
          <w:rFonts w:ascii="Times New Roman" w:hAnsi="Times New Roman"/>
          <w:b/>
          <w:color w:val="auto"/>
          <w:sz w:val="24"/>
          <w:szCs w:val="24"/>
        </w:rPr>
      </w:pPr>
      <w:r w:rsidRPr="00C61051">
        <w:rPr>
          <w:rFonts w:ascii="Times New Roman" w:hAnsi="Times New Roman"/>
          <w:b/>
          <w:color w:val="auto"/>
          <w:sz w:val="24"/>
          <w:szCs w:val="24"/>
        </w:rPr>
        <w:t>Предметные результаты:</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Виды речевой и читательской деятельности</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color w:val="auto"/>
          <w:sz w:val="24"/>
          <w:szCs w:val="24"/>
        </w:rPr>
        <w:t xml:space="preserve"> научится:</w:t>
      </w:r>
    </w:p>
    <w:p w:rsidR="00A141DF"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141DF" w:rsidRPr="00F8704A" w:rsidRDefault="00A141DF" w:rsidP="00A141DF">
      <w:pPr>
        <w:pStyle w:val="21"/>
        <w:numPr>
          <w:ilvl w:val="0"/>
          <w:numId w:val="0"/>
        </w:numPr>
        <w:spacing w:line="240" w:lineRule="auto"/>
        <w:rPr>
          <w:rStyle w:val="Zag11"/>
          <w:b/>
          <w:sz w:val="24"/>
        </w:rPr>
      </w:pPr>
      <w:r w:rsidRPr="00F8704A">
        <w:rPr>
          <w:sz w:val="24"/>
        </w:rPr>
        <w:t>прогнозировать содержание текста художественного произведения по заголовку, автору, жанру и осознавать цель чтения;</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со скоростью, позволяющей понимать смысл прочитанного;</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ориентироваться в содержании художественного, учебного и научно</w:t>
      </w:r>
      <w:r w:rsidRPr="00F8704A">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A141DF" w:rsidRDefault="00A141DF" w:rsidP="00A141DF">
      <w:pPr>
        <w:pStyle w:val="21"/>
        <w:numPr>
          <w:ilvl w:val="0"/>
          <w:numId w:val="0"/>
        </w:numPr>
        <w:spacing w:line="240" w:lineRule="auto"/>
        <w:rPr>
          <w:sz w:val="24"/>
        </w:rPr>
      </w:pPr>
      <w:r w:rsidRPr="00F8704A">
        <w:rPr>
          <w:iCs/>
          <w:spacing w:val="2"/>
          <w:sz w:val="24"/>
        </w:rPr>
        <w:t>для художественных текстов</w:t>
      </w:r>
      <w:r w:rsidRPr="00F8704A">
        <w:rPr>
          <w:spacing w:val="2"/>
          <w:sz w:val="24"/>
        </w:rPr>
        <w:t xml:space="preserve">: определять главную </w:t>
      </w:r>
      <w:r w:rsidRPr="00F8704A">
        <w:rPr>
          <w:sz w:val="24"/>
        </w:rPr>
        <w:t xml:space="preserve">мысль и героев произведения;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w:t>
      </w:r>
    </w:p>
    <w:p w:rsidR="00A141DF" w:rsidRDefault="00A141DF" w:rsidP="00A141DF">
      <w:pPr>
        <w:pStyle w:val="21"/>
        <w:numPr>
          <w:ilvl w:val="0"/>
          <w:numId w:val="0"/>
        </w:numPr>
        <w:spacing w:line="240" w:lineRule="auto"/>
        <w:rPr>
          <w:spacing w:val="2"/>
          <w:sz w:val="24"/>
        </w:rPr>
      </w:pPr>
      <w:r w:rsidRPr="00F8704A">
        <w:rPr>
          <w:sz w:val="24"/>
        </w:rPr>
        <w:t>находить в тек</w:t>
      </w:r>
      <w:r w:rsidRPr="00F8704A">
        <w:rPr>
          <w:spacing w:val="2"/>
          <w:sz w:val="24"/>
        </w:rPr>
        <w:t xml:space="preserve">сте требуемую информацию (конкретные сведения, факты, описания), заданную в явном виде; </w:t>
      </w:r>
    </w:p>
    <w:p w:rsidR="00A141DF" w:rsidRDefault="00A141DF" w:rsidP="00A141DF">
      <w:pPr>
        <w:pStyle w:val="21"/>
        <w:numPr>
          <w:ilvl w:val="0"/>
          <w:numId w:val="0"/>
        </w:numPr>
        <w:spacing w:line="240" w:lineRule="auto"/>
        <w:rPr>
          <w:sz w:val="24"/>
        </w:rPr>
      </w:pPr>
      <w:r w:rsidRPr="00F8704A">
        <w:rPr>
          <w:spacing w:val="2"/>
          <w:sz w:val="24"/>
        </w:rPr>
        <w:t xml:space="preserve">задавать вопросы по содержанию произведения и отвечать на них, подтверждая </w:t>
      </w:r>
      <w:r w:rsidRPr="00F8704A">
        <w:rPr>
          <w:sz w:val="24"/>
        </w:rPr>
        <w:t xml:space="preserve">ответ примерами из текста; </w:t>
      </w:r>
    </w:p>
    <w:p w:rsidR="00A141DF" w:rsidRPr="00F8704A" w:rsidRDefault="00A141DF" w:rsidP="00A141DF">
      <w:pPr>
        <w:pStyle w:val="21"/>
        <w:numPr>
          <w:ilvl w:val="0"/>
          <w:numId w:val="0"/>
        </w:numPr>
        <w:spacing w:line="240" w:lineRule="auto"/>
        <w:rPr>
          <w:sz w:val="24"/>
        </w:rPr>
      </w:pPr>
      <w:r w:rsidRPr="00F8704A">
        <w:rPr>
          <w:sz w:val="24"/>
        </w:rPr>
        <w:t>объяснять значение слова с опорой на контекст, с использованием словарей и другой справочной литературы;</w:t>
      </w:r>
    </w:p>
    <w:p w:rsidR="00A141DF" w:rsidRDefault="00A141DF" w:rsidP="00A141DF">
      <w:pPr>
        <w:pStyle w:val="21"/>
        <w:numPr>
          <w:ilvl w:val="0"/>
          <w:numId w:val="0"/>
        </w:numPr>
        <w:spacing w:line="240" w:lineRule="auto"/>
        <w:rPr>
          <w:spacing w:val="2"/>
          <w:sz w:val="24"/>
        </w:rPr>
      </w:pPr>
      <w:r w:rsidRPr="00F8704A">
        <w:rPr>
          <w:iCs/>
          <w:sz w:val="24"/>
        </w:rPr>
        <w:t>для научно-популярных текстов</w:t>
      </w:r>
      <w:r w:rsidRPr="00F8704A">
        <w:rPr>
          <w:sz w:val="24"/>
        </w:rPr>
        <w:t xml:space="preserve">: определять основное </w:t>
      </w:r>
      <w:r w:rsidRPr="00F8704A">
        <w:rPr>
          <w:spacing w:val="2"/>
          <w:sz w:val="24"/>
        </w:rPr>
        <w:t xml:space="preserve">содержание текста; </w:t>
      </w:r>
    </w:p>
    <w:p w:rsidR="00A141DF" w:rsidRDefault="00A141DF" w:rsidP="00A141DF">
      <w:pPr>
        <w:pStyle w:val="21"/>
        <w:numPr>
          <w:ilvl w:val="0"/>
          <w:numId w:val="0"/>
        </w:numPr>
        <w:spacing w:line="240" w:lineRule="auto"/>
        <w:rPr>
          <w:sz w:val="24"/>
        </w:rPr>
      </w:pPr>
      <w:r w:rsidRPr="00F8704A">
        <w:rPr>
          <w:spacing w:val="2"/>
          <w:sz w:val="24"/>
        </w:rPr>
        <w:t xml:space="preserve">озаглавливать текст, в краткой форме отражая в названии основное содержание текста; находить </w:t>
      </w:r>
      <w:r w:rsidRPr="00F8704A">
        <w:rPr>
          <w:sz w:val="24"/>
        </w:rPr>
        <w:t xml:space="preserve">в тексте требуемую информацию (конкретные сведения, факты, описания явлений, процессов), заданную в явном виде; </w:t>
      </w:r>
    </w:p>
    <w:p w:rsidR="00A141DF" w:rsidRDefault="00A141DF" w:rsidP="00A141DF">
      <w:pPr>
        <w:pStyle w:val="21"/>
        <w:numPr>
          <w:ilvl w:val="0"/>
          <w:numId w:val="0"/>
        </w:numPr>
        <w:spacing w:line="240" w:lineRule="auto"/>
        <w:rPr>
          <w:spacing w:val="2"/>
          <w:sz w:val="24"/>
        </w:rPr>
      </w:pPr>
      <w:r w:rsidRPr="00F8704A">
        <w:rPr>
          <w:sz w:val="24"/>
        </w:rPr>
        <w:t xml:space="preserve">задавать вопросы по содержанию текста и отвечать на них, </w:t>
      </w:r>
      <w:r w:rsidRPr="00F8704A">
        <w:rPr>
          <w:spacing w:val="2"/>
          <w:sz w:val="24"/>
        </w:rPr>
        <w:t xml:space="preserve">подтверждая ответ примерами из текста; </w:t>
      </w:r>
    </w:p>
    <w:p w:rsidR="00A141DF" w:rsidRPr="00F8704A" w:rsidRDefault="00A141DF" w:rsidP="00A141DF">
      <w:pPr>
        <w:pStyle w:val="21"/>
        <w:numPr>
          <w:ilvl w:val="0"/>
          <w:numId w:val="0"/>
        </w:numPr>
        <w:spacing w:line="240" w:lineRule="auto"/>
        <w:rPr>
          <w:sz w:val="24"/>
        </w:rPr>
      </w:pPr>
      <w:r w:rsidRPr="00F8704A">
        <w:rPr>
          <w:spacing w:val="2"/>
          <w:sz w:val="24"/>
        </w:rPr>
        <w:t>объяснять значе</w:t>
      </w:r>
      <w:r w:rsidRPr="00F8704A">
        <w:rPr>
          <w:sz w:val="24"/>
        </w:rPr>
        <w:t xml:space="preserve">ние слова с опорой на контекст, с использованием словарей и другой справочной литературы; </w:t>
      </w:r>
    </w:p>
    <w:p w:rsidR="00A141DF" w:rsidRPr="00F8704A" w:rsidRDefault="00A141DF" w:rsidP="00A141DF">
      <w:pPr>
        <w:pStyle w:val="21"/>
        <w:numPr>
          <w:ilvl w:val="0"/>
          <w:numId w:val="0"/>
        </w:numPr>
        <w:spacing w:line="240" w:lineRule="auto"/>
        <w:rPr>
          <w:sz w:val="24"/>
        </w:rPr>
      </w:pPr>
      <w:r w:rsidRPr="00F8704A">
        <w:rPr>
          <w:sz w:val="24"/>
        </w:rPr>
        <w:t>использовать простейшие приемы анализа различных видов текстов:</w:t>
      </w:r>
    </w:p>
    <w:p w:rsidR="00A141DF" w:rsidRPr="00F8704A"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xml:space="preserve">: </w:t>
      </w:r>
      <w:r w:rsidRPr="00F8704A">
        <w:rPr>
          <w:spacing w:val="2"/>
          <w:sz w:val="24"/>
        </w:rPr>
        <w:t xml:space="preserve">устанавливать </w:t>
      </w:r>
      <w:r w:rsidRPr="00F8704A">
        <w:rPr>
          <w:sz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A141DF" w:rsidRPr="00F8704A" w:rsidRDefault="00A141DF" w:rsidP="00A141DF">
      <w:pPr>
        <w:pStyle w:val="21"/>
        <w:numPr>
          <w:ilvl w:val="0"/>
          <w:numId w:val="0"/>
        </w:numPr>
        <w:spacing w:line="240" w:lineRule="auto"/>
        <w:rPr>
          <w:sz w:val="24"/>
        </w:rPr>
      </w:pPr>
      <w:r w:rsidRPr="00F8704A">
        <w:rPr>
          <w:sz w:val="24"/>
        </w:rPr>
        <w:t>использовать различные формы интерпретации содержания текстов:</w:t>
      </w:r>
    </w:p>
    <w:p w:rsidR="00A141DF"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xml:space="preserve">: формулировать простые выводы, основываясь на содержании текста; </w:t>
      </w:r>
    </w:p>
    <w:p w:rsidR="00A141DF" w:rsidRDefault="00A141DF" w:rsidP="00A141DF">
      <w:pPr>
        <w:pStyle w:val="21"/>
        <w:numPr>
          <w:ilvl w:val="0"/>
          <w:numId w:val="0"/>
        </w:numPr>
        <w:spacing w:line="240" w:lineRule="auto"/>
        <w:rPr>
          <w:sz w:val="24"/>
        </w:rPr>
      </w:pPr>
      <w:r w:rsidRPr="00F8704A">
        <w:rPr>
          <w:sz w:val="24"/>
        </w:rPr>
        <w:t>составлять характеристику персонажа;</w:t>
      </w:r>
    </w:p>
    <w:p w:rsidR="00A141DF" w:rsidRPr="00F8704A" w:rsidRDefault="00A141DF" w:rsidP="00A141DF">
      <w:pPr>
        <w:pStyle w:val="21"/>
        <w:numPr>
          <w:ilvl w:val="0"/>
          <w:numId w:val="0"/>
        </w:numPr>
        <w:spacing w:line="240" w:lineRule="auto"/>
        <w:rPr>
          <w:sz w:val="24"/>
        </w:rPr>
      </w:pPr>
      <w:r w:rsidRPr="00F8704A">
        <w:rPr>
          <w:iCs/>
          <w:sz w:val="24"/>
        </w:rPr>
        <w:t>для научно-популярных текстов</w:t>
      </w:r>
      <w:r w:rsidRPr="00F8704A">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A141DF" w:rsidRPr="00F8704A" w:rsidRDefault="00A141DF" w:rsidP="00A141DF">
      <w:pPr>
        <w:pStyle w:val="21"/>
        <w:numPr>
          <w:ilvl w:val="0"/>
          <w:numId w:val="0"/>
        </w:numPr>
        <w:spacing w:line="240" w:lineRule="auto"/>
        <w:rPr>
          <w:sz w:val="24"/>
        </w:rPr>
      </w:pPr>
      <w:r w:rsidRPr="00F8704A">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F8704A">
        <w:rPr>
          <w:iCs/>
          <w:sz w:val="24"/>
        </w:rPr>
        <w:t>только</w:t>
      </w:r>
      <w:r>
        <w:rPr>
          <w:iCs/>
          <w:sz w:val="24"/>
        </w:rPr>
        <w:t xml:space="preserve"> </w:t>
      </w:r>
      <w:r w:rsidRPr="00F8704A">
        <w:rPr>
          <w:iCs/>
          <w:sz w:val="24"/>
        </w:rPr>
        <w:t>для художественных текстов</w:t>
      </w:r>
      <w:r w:rsidRPr="00F8704A">
        <w:rPr>
          <w:sz w:val="24"/>
        </w:rPr>
        <w:t>);</w:t>
      </w:r>
    </w:p>
    <w:p w:rsidR="00A141DF" w:rsidRPr="00F8704A" w:rsidRDefault="00A141DF" w:rsidP="00A141DF">
      <w:pPr>
        <w:pStyle w:val="21"/>
        <w:numPr>
          <w:ilvl w:val="0"/>
          <w:numId w:val="0"/>
        </w:numPr>
        <w:spacing w:line="240" w:lineRule="auto"/>
        <w:rPr>
          <w:sz w:val="24"/>
        </w:rPr>
      </w:pPr>
      <w:r w:rsidRPr="00F8704A">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A141DF" w:rsidRPr="00F8704A" w:rsidRDefault="00A141DF" w:rsidP="00A141DF">
      <w:pPr>
        <w:pStyle w:val="21"/>
        <w:numPr>
          <w:ilvl w:val="0"/>
          <w:numId w:val="0"/>
        </w:numPr>
        <w:spacing w:line="240" w:lineRule="auto"/>
        <w:rPr>
          <w:sz w:val="24"/>
        </w:rPr>
      </w:pPr>
      <w:r w:rsidRPr="00F8704A">
        <w:rPr>
          <w:sz w:val="24"/>
        </w:rPr>
        <w:t>передавать содержание прочитанного или прослушанного с учетом специфики текста в виде пересказа (полного или краткого) (</w:t>
      </w:r>
      <w:r w:rsidRPr="00F8704A">
        <w:rPr>
          <w:iCs/>
          <w:sz w:val="24"/>
        </w:rPr>
        <w:t>для всех видов текстов</w:t>
      </w:r>
      <w:r w:rsidRPr="00F8704A">
        <w:rPr>
          <w:sz w:val="24"/>
        </w:rPr>
        <w:t>);</w:t>
      </w:r>
    </w:p>
    <w:p w:rsidR="00A141DF" w:rsidRPr="00F8704A" w:rsidRDefault="00A141DF" w:rsidP="00A141DF">
      <w:pPr>
        <w:pStyle w:val="21"/>
        <w:numPr>
          <w:ilvl w:val="0"/>
          <w:numId w:val="0"/>
        </w:numPr>
        <w:spacing w:line="240" w:lineRule="auto"/>
        <w:rPr>
          <w:rStyle w:val="Zag11"/>
          <w:sz w:val="24"/>
        </w:rPr>
      </w:pPr>
      <w:r w:rsidRPr="00F8704A">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F8704A">
        <w:rPr>
          <w:iCs/>
          <w:sz w:val="24"/>
        </w:rPr>
        <w:t>для всех видов текстов</w:t>
      </w:r>
      <w:r w:rsidRPr="00F8704A">
        <w:rPr>
          <w:sz w:val="24"/>
        </w:rPr>
        <w:t>).</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color w:val="auto"/>
          <w:sz w:val="24"/>
          <w:szCs w:val="24"/>
        </w:rPr>
        <w:t xml:space="preserve"> получит возможность научиться:</w:t>
      </w:r>
    </w:p>
    <w:p w:rsidR="00A141DF" w:rsidRPr="00F8704A" w:rsidRDefault="00A141DF" w:rsidP="00A141DF">
      <w:pPr>
        <w:pStyle w:val="21"/>
        <w:numPr>
          <w:ilvl w:val="0"/>
          <w:numId w:val="0"/>
        </w:numPr>
        <w:spacing w:line="240" w:lineRule="auto"/>
        <w:rPr>
          <w:rStyle w:val="Zag11"/>
          <w:rFonts w:eastAsia="@Arial Unicode MS"/>
          <w:i/>
          <w:iCs/>
          <w:sz w:val="24"/>
        </w:rPr>
      </w:pPr>
      <w:r w:rsidRPr="00F8704A">
        <w:rPr>
          <w:rStyle w:val="Zag11"/>
          <w:rFonts w:eastAsia="@Arial Unicode MS"/>
          <w:i/>
          <w:sz w:val="24"/>
        </w:rPr>
        <w:t>осмысливать эстетические и нравственные ценности художественного текста и высказывать суждение;</w:t>
      </w:r>
    </w:p>
    <w:p w:rsidR="00A141DF" w:rsidRPr="00F8704A" w:rsidRDefault="00A141DF" w:rsidP="00A141DF">
      <w:pPr>
        <w:pStyle w:val="21"/>
        <w:numPr>
          <w:ilvl w:val="0"/>
          <w:numId w:val="0"/>
        </w:numPr>
        <w:spacing w:line="240" w:lineRule="auto"/>
        <w:rPr>
          <w:i/>
          <w:sz w:val="24"/>
        </w:rPr>
      </w:pPr>
      <w:r w:rsidRPr="00F8704A">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A141DF" w:rsidRPr="00F8704A" w:rsidRDefault="00A141DF" w:rsidP="00A141DF">
      <w:pPr>
        <w:pStyle w:val="21"/>
        <w:numPr>
          <w:ilvl w:val="0"/>
          <w:numId w:val="0"/>
        </w:numPr>
        <w:spacing w:line="240" w:lineRule="auto"/>
        <w:rPr>
          <w:i/>
          <w:sz w:val="24"/>
        </w:rPr>
      </w:pPr>
      <w:r w:rsidRPr="00F8704A">
        <w:rPr>
          <w:i/>
          <w:sz w:val="24"/>
        </w:rPr>
        <w:t xml:space="preserve">устанавливать ассоциации с жизненным опытом, с впечатлениями от восприятия других видов искусства; </w:t>
      </w:r>
    </w:p>
    <w:p w:rsidR="00A141DF" w:rsidRPr="00F8704A" w:rsidRDefault="00A141DF" w:rsidP="00A141DF">
      <w:pPr>
        <w:pStyle w:val="21"/>
        <w:numPr>
          <w:ilvl w:val="0"/>
          <w:numId w:val="0"/>
        </w:numPr>
        <w:spacing w:line="240" w:lineRule="auto"/>
        <w:rPr>
          <w:i/>
          <w:sz w:val="24"/>
        </w:rPr>
      </w:pPr>
      <w:r w:rsidRPr="00F8704A">
        <w:rPr>
          <w:i/>
          <w:sz w:val="24"/>
        </w:rPr>
        <w:t>составлять по аналогии устные рассказы (повествование, рассуждение, описание).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Круг детского чтения (для всех видов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color w:val="auto"/>
          <w:sz w:val="24"/>
          <w:szCs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осуществлять выбор книги в библиотеке (или в контролируемом Интернете) по заданной тематике или по собственному желанию;</w:t>
      </w:r>
    </w:p>
    <w:p w:rsidR="00A141DF" w:rsidRPr="00F8704A" w:rsidRDefault="00A141DF" w:rsidP="00A141DF">
      <w:pPr>
        <w:pStyle w:val="21"/>
        <w:numPr>
          <w:ilvl w:val="0"/>
          <w:numId w:val="0"/>
        </w:numPr>
        <w:spacing w:line="240" w:lineRule="auto"/>
        <w:rPr>
          <w:sz w:val="24"/>
        </w:rPr>
      </w:pPr>
      <w:r w:rsidRPr="00F8704A">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A141DF" w:rsidRPr="00F8704A" w:rsidRDefault="00A141DF" w:rsidP="00A141DF">
      <w:pPr>
        <w:pStyle w:val="21"/>
        <w:numPr>
          <w:ilvl w:val="0"/>
          <w:numId w:val="0"/>
        </w:numPr>
        <w:spacing w:line="240" w:lineRule="auto"/>
        <w:rPr>
          <w:sz w:val="24"/>
        </w:rPr>
      </w:pPr>
      <w:r w:rsidRPr="00F8704A">
        <w:rPr>
          <w:sz w:val="24"/>
        </w:rPr>
        <w:t>составлять аннотацию и краткий отзыв на прочитанное произведение по заданному образцу.</w:t>
      </w:r>
    </w:p>
    <w:p w:rsidR="00A141DF" w:rsidRPr="00F8704A" w:rsidRDefault="00A141DF" w:rsidP="00A141DF">
      <w:pPr>
        <w:pStyle w:val="afff6"/>
        <w:spacing w:line="240" w:lineRule="auto"/>
        <w:ind w:firstLine="0"/>
        <w:contextualSpacing/>
        <w:rPr>
          <w:rFonts w:ascii="Times New Roman" w:hAnsi="Times New Roman"/>
          <w:b/>
          <w:i w:val="0"/>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i w:val="0"/>
          <w:color w:val="auto"/>
          <w:sz w:val="24"/>
          <w:szCs w:val="24"/>
        </w:rPr>
        <w:t xml:space="preserve"> получит возможность научиться:</w:t>
      </w:r>
    </w:p>
    <w:p w:rsidR="00A141DF" w:rsidRPr="00F8704A" w:rsidRDefault="00A141DF" w:rsidP="00A141DF">
      <w:pPr>
        <w:pStyle w:val="21"/>
        <w:numPr>
          <w:ilvl w:val="0"/>
          <w:numId w:val="0"/>
        </w:numPr>
        <w:spacing w:line="240" w:lineRule="auto"/>
        <w:rPr>
          <w:i/>
          <w:sz w:val="24"/>
        </w:rPr>
      </w:pPr>
      <w:r w:rsidRPr="00F8704A">
        <w:rPr>
          <w:i/>
          <w:sz w:val="24"/>
        </w:rPr>
        <w:t>работать с тематическим каталогом;</w:t>
      </w:r>
    </w:p>
    <w:p w:rsidR="00A141DF" w:rsidRPr="00F8704A" w:rsidRDefault="00A141DF" w:rsidP="00A141DF">
      <w:pPr>
        <w:pStyle w:val="21"/>
        <w:numPr>
          <w:ilvl w:val="0"/>
          <w:numId w:val="0"/>
        </w:numPr>
        <w:spacing w:line="240" w:lineRule="auto"/>
        <w:rPr>
          <w:i/>
          <w:sz w:val="24"/>
        </w:rPr>
      </w:pPr>
      <w:r w:rsidRPr="00F8704A">
        <w:rPr>
          <w:i/>
          <w:sz w:val="24"/>
        </w:rPr>
        <w:t>работать с детской периодикой;</w:t>
      </w:r>
    </w:p>
    <w:p w:rsidR="00A141DF" w:rsidRPr="00F8704A" w:rsidRDefault="00A141DF" w:rsidP="00A141DF">
      <w:pPr>
        <w:pStyle w:val="21"/>
        <w:numPr>
          <w:ilvl w:val="0"/>
          <w:numId w:val="0"/>
        </w:numPr>
        <w:spacing w:line="240" w:lineRule="auto"/>
        <w:rPr>
          <w:i/>
          <w:sz w:val="24"/>
        </w:rPr>
      </w:pPr>
      <w:r w:rsidRPr="00F8704A">
        <w:rPr>
          <w:i/>
          <w:sz w:val="24"/>
        </w:rPr>
        <w:t>самостоятельно писать отзыв о прочитанной книге (в свободной форме).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color w:val="auto"/>
          <w:sz w:val="24"/>
          <w:szCs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распознавать некоторые отличительные особенности ху</w:t>
      </w:r>
      <w:r w:rsidRPr="00F8704A">
        <w:rPr>
          <w:spacing w:val="2"/>
          <w:sz w:val="24"/>
        </w:rPr>
        <w:t xml:space="preserve">дожественных произведений (на примерах художественных </w:t>
      </w:r>
      <w:r w:rsidRPr="00F8704A">
        <w:rPr>
          <w:sz w:val="24"/>
        </w:rPr>
        <w:t>образов и средств художественной выразительности);</w:t>
      </w:r>
    </w:p>
    <w:p w:rsidR="00A141DF" w:rsidRPr="00F8704A" w:rsidRDefault="00A141DF" w:rsidP="00A141DF">
      <w:pPr>
        <w:pStyle w:val="21"/>
        <w:numPr>
          <w:ilvl w:val="0"/>
          <w:numId w:val="0"/>
        </w:numPr>
        <w:spacing w:line="240" w:lineRule="auto"/>
        <w:rPr>
          <w:sz w:val="24"/>
        </w:rPr>
      </w:pPr>
      <w:r w:rsidRPr="00F8704A">
        <w:rPr>
          <w:spacing w:val="2"/>
          <w:sz w:val="24"/>
        </w:rPr>
        <w:t>отличать на практическом уровне прозаический текст</w:t>
      </w:r>
      <w:r>
        <w:rPr>
          <w:spacing w:val="2"/>
          <w:sz w:val="24"/>
        </w:rPr>
        <w:t xml:space="preserve"> </w:t>
      </w:r>
      <w:r w:rsidRPr="00F8704A">
        <w:rPr>
          <w:sz w:val="24"/>
        </w:rPr>
        <w:t>от стихотворного, приводить примеры прозаических и стихотворных текстов;</w:t>
      </w:r>
    </w:p>
    <w:p w:rsidR="00A141DF" w:rsidRPr="00F8704A" w:rsidRDefault="00A141DF" w:rsidP="00A141DF">
      <w:pPr>
        <w:pStyle w:val="21"/>
        <w:numPr>
          <w:ilvl w:val="0"/>
          <w:numId w:val="0"/>
        </w:numPr>
        <w:spacing w:line="240" w:lineRule="auto"/>
        <w:rPr>
          <w:sz w:val="24"/>
        </w:rPr>
      </w:pPr>
      <w:r w:rsidRPr="00F8704A">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Третьеклассник</w:t>
      </w:r>
      <w:r w:rsidRPr="00F8704A">
        <w:rPr>
          <w:rFonts w:ascii="Times New Roman" w:hAnsi="Times New Roman"/>
          <w:b/>
          <w:color w:val="auto"/>
          <w:sz w:val="24"/>
          <w:szCs w:val="24"/>
        </w:rPr>
        <w:t xml:space="preserve"> получит возможность научиться:</w:t>
      </w:r>
    </w:p>
    <w:p w:rsidR="00A141DF" w:rsidRPr="005B0A72" w:rsidRDefault="00A141DF" w:rsidP="00A141DF">
      <w:pPr>
        <w:pStyle w:val="21"/>
        <w:numPr>
          <w:ilvl w:val="0"/>
          <w:numId w:val="0"/>
        </w:numPr>
        <w:spacing w:line="240" w:lineRule="auto"/>
        <w:rPr>
          <w:i/>
          <w:sz w:val="24"/>
        </w:rPr>
      </w:pPr>
      <w:r w:rsidRPr="005B0A72">
        <w:rPr>
          <w:i/>
          <w:spacing w:val="2"/>
          <w:sz w:val="24"/>
        </w:rPr>
        <w:t xml:space="preserve">воспринимать художественную литературу как вид </w:t>
      </w:r>
      <w:r w:rsidRPr="005B0A72">
        <w:rPr>
          <w:i/>
          <w:sz w:val="24"/>
        </w:rPr>
        <w:t>искусства, приводить примеры проявления художественного вымысла в произведениях;</w:t>
      </w:r>
    </w:p>
    <w:p w:rsidR="00A141DF" w:rsidRPr="005B0A72" w:rsidRDefault="00A141DF" w:rsidP="00A141DF">
      <w:pPr>
        <w:pStyle w:val="21"/>
        <w:numPr>
          <w:ilvl w:val="0"/>
          <w:numId w:val="0"/>
        </w:numPr>
        <w:spacing w:line="240" w:lineRule="auto"/>
        <w:rPr>
          <w:i/>
          <w:sz w:val="24"/>
        </w:rPr>
      </w:pPr>
      <w:r w:rsidRPr="005B0A72">
        <w:rPr>
          <w:i/>
          <w:sz w:val="24"/>
        </w:rPr>
        <w:t>определять позиции героев художественного текста, позицию автора художественного текста.</w:t>
      </w:r>
    </w:p>
    <w:p w:rsidR="00A141DF" w:rsidRPr="00F8704A" w:rsidRDefault="00A141DF" w:rsidP="00A141DF">
      <w:pPr>
        <w:pStyle w:val="43"/>
        <w:spacing w:before="0" w:after="0" w:line="240" w:lineRule="auto"/>
        <w:contextualSpacing/>
        <w:jc w:val="both"/>
        <w:rPr>
          <w:rFonts w:ascii="Times New Roman" w:hAnsi="Times New Roman" w:cs="Times New Roman"/>
          <w:b/>
          <w:bCs/>
          <w:i w:val="0"/>
          <w:iCs w:val="0"/>
          <w:smallCaps/>
          <w:color w:val="auto"/>
          <w:sz w:val="24"/>
          <w:szCs w:val="24"/>
        </w:rPr>
      </w:pPr>
      <w:r w:rsidRPr="00F8704A">
        <w:rPr>
          <w:rFonts w:ascii="Times New Roman" w:hAnsi="Times New Roman" w:cs="Times New Roman"/>
          <w:b/>
          <w:i w:val="0"/>
          <w:color w:val="auto"/>
          <w:sz w:val="24"/>
          <w:szCs w:val="24"/>
        </w:rPr>
        <w:t>Творческая деятельность (только для художественных текстов)</w:t>
      </w:r>
    </w:p>
    <w:p w:rsidR="00A141DF" w:rsidRPr="00F8704A" w:rsidRDefault="00A141DF" w:rsidP="00A141DF">
      <w:pPr>
        <w:pStyle w:val="21"/>
        <w:numPr>
          <w:ilvl w:val="0"/>
          <w:numId w:val="0"/>
        </w:numPr>
        <w:spacing w:line="240" w:lineRule="auto"/>
        <w:rPr>
          <w:rStyle w:val="Zag11"/>
          <w:rFonts w:eastAsia="@Arial Unicode MS"/>
          <w:b/>
          <w:sz w:val="24"/>
        </w:rPr>
      </w:pPr>
      <w:r w:rsidRPr="00057BB1">
        <w:rPr>
          <w:b/>
          <w:sz w:val="24"/>
        </w:rPr>
        <w:t>Третьеклассник</w:t>
      </w:r>
      <w:r w:rsidRPr="00F8704A">
        <w:rPr>
          <w:rStyle w:val="Zag11"/>
          <w:rFonts w:eastAsia="@Arial Unicode MS"/>
          <w:b/>
          <w:sz w:val="24"/>
        </w:rPr>
        <w:t xml:space="preserve"> научится:</w:t>
      </w:r>
    </w:p>
    <w:p w:rsidR="00A141DF" w:rsidRPr="00F8704A" w:rsidRDefault="00A141DF" w:rsidP="00A141DF">
      <w:pPr>
        <w:pStyle w:val="21"/>
        <w:numPr>
          <w:ilvl w:val="0"/>
          <w:numId w:val="0"/>
        </w:numPr>
        <w:spacing w:line="240" w:lineRule="auto"/>
        <w:rPr>
          <w:sz w:val="24"/>
        </w:rPr>
      </w:pPr>
      <w:r w:rsidRPr="00F8704A">
        <w:rPr>
          <w:sz w:val="24"/>
        </w:rPr>
        <w:t>создавать по аналогии собственный текст в жанре сказки и загадки;</w:t>
      </w:r>
    </w:p>
    <w:p w:rsidR="00A141DF" w:rsidRPr="00F8704A" w:rsidRDefault="00A141DF" w:rsidP="00A141DF">
      <w:pPr>
        <w:pStyle w:val="21"/>
        <w:numPr>
          <w:ilvl w:val="0"/>
          <w:numId w:val="0"/>
        </w:numPr>
        <w:spacing w:line="240" w:lineRule="auto"/>
        <w:rPr>
          <w:sz w:val="24"/>
        </w:rPr>
      </w:pPr>
      <w:r w:rsidRPr="00F8704A">
        <w:rPr>
          <w:sz w:val="24"/>
        </w:rPr>
        <w:t>восстанавливать текст, дополняя его начало или окончание или пополняя его событиями;</w:t>
      </w:r>
    </w:p>
    <w:p w:rsidR="00A141DF" w:rsidRPr="00F8704A" w:rsidRDefault="00A141DF" w:rsidP="00A141DF">
      <w:pPr>
        <w:pStyle w:val="21"/>
        <w:numPr>
          <w:ilvl w:val="0"/>
          <w:numId w:val="0"/>
        </w:numPr>
        <w:spacing w:line="240" w:lineRule="auto"/>
        <w:rPr>
          <w:sz w:val="24"/>
        </w:rPr>
      </w:pPr>
      <w:r w:rsidRPr="00F8704A">
        <w:rPr>
          <w:sz w:val="24"/>
        </w:rPr>
        <w:t>составлять устный рассказ по репродукциям картин художников и/или на основе личного опыта;</w:t>
      </w:r>
    </w:p>
    <w:p w:rsidR="00A141DF" w:rsidRPr="00F8704A" w:rsidRDefault="00A141DF" w:rsidP="00A141DF">
      <w:pPr>
        <w:pStyle w:val="21"/>
        <w:numPr>
          <w:ilvl w:val="0"/>
          <w:numId w:val="0"/>
        </w:numPr>
        <w:spacing w:line="240" w:lineRule="auto"/>
        <w:rPr>
          <w:rStyle w:val="Zag11"/>
          <w:sz w:val="24"/>
        </w:rPr>
      </w:pPr>
      <w:r w:rsidRPr="00F8704A">
        <w:rPr>
          <w:sz w:val="24"/>
        </w:rPr>
        <w:t>составлять устный рассказ на основе прочитанных про</w:t>
      </w:r>
      <w:r w:rsidRPr="00F8704A">
        <w:rPr>
          <w:spacing w:val="2"/>
          <w:sz w:val="24"/>
        </w:rPr>
        <w:t xml:space="preserve">изведений с учетом коммуникативной задачи (для разных </w:t>
      </w:r>
      <w:r w:rsidRPr="00F8704A">
        <w:rPr>
          <w:sz w:val="24"/>
        </w:rPr>
        <w:t>адресатов).</w:t>
      </w:r>
    </w:p>
    <w:p w:rsidR="00A141DF" w:rsidRPr="00F8704A" w:rsidRDefault="00A141DF" w:rsidP="00A141DF">
      <w:pPr>
        <w:pStyle w:val="21"/>
        <w:numPr>
          <w:ilvl w:val="0"/>
          <w:numId w:val="0"/>
        </w:numPr>
        <w:spacing w:line="240" w:lineRule="auto"/>
        <w:rPr>
          <w:rStyle w:val="Zag11"/>
          <w:rFonts w:eastAsia="@Arial Unicode MS"/>
          <w:b/>
          <w:iCs/>
          <w:sz w:val="24"/>
        </w:rPr>
      </w:pPr>
      <w:r w:rsidRPr="00057BB1">
        <w:rPr>
          <w:b/>
          <w:sz w:val="24"/>
        </w:rPr>
        <w:t>Третьеклассник</w:t>
      </w:r>
      <w:r w:rsidRPr="00F8704A">
        <w:rPr>
          <w:rStyle w:val="Zag11"/>
          <w:rFonts w:eastAsia="@Arial Unicode MS"/>
          <w:b/>
          <w:sz w:val="24"/>
        </w:rPr>
        <w:t xml:space="preserve"> получит возможность научиться:</w:t>
      </w:r>
    </w:p>
    <w:p w:rsidR="00A141DF" w:rsidRPr="005B0A72" w:rsidRDefault="00A141DF" w:rsidP="00A141DF">
      <w:pPr>
        <w:pStyle w:val="21"/>
        <w:numPr>
          <w:ilvl w:val="0"/>
          <w:numId w:val="0"/>
        </w:numPr>
        <w:spacing w:line="240" w:lineRule="auto"/>
        <w:rPr>
          <w:i/>
          <w:sz w:val="24"/>
        </w:rPr>
      </w:pPr>
      <w:r w:rsidRPr="005B0A72">
        <w:rPr>
          <w:i/>
          <w:sz w:val="24"/>
        </w:rPr>
        <w:t xml:space="preserve">вести рассказ (или повествование) на основе сюжета </w:t>
      </w:r>
      <w:r w:rsidRPr="005B0A72">
        <w:rPr>
          <w:i/>
          <w:spacing w:val="2"/>
          <w:sz w:val="24"/>
        </w:rPr>
        <w:t xml:space="preserve">известного литературного произведения, дополняя и/или </w:t>
      </w:r>
      <w:r w:rsidRPr="005B0A72">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A141DF" w:rsidRPr="005B0A72" w:rsidRDefault="00A141DF" w:rsidP="00A141DF">
      <w:pPr>
        <w:pStyle w:val="21"/>
        <w:numPr>
          <w:ilvl w:val="0"/>
          <w:numId w:val="0"/>
        </w:numPr>
        <w:spacing w:line="240" w:lineRule="auto"/>
        <w:rPr>
          <w:i/>
          <w:sz w:val="24"/>
        </w:rPr>
      </w:pPr>
      <w:r w:rsidRPr="005B0A72">
        <w:rPr>
          <w:i/>
          <w:sz w:val="24"/>
        </w:rPr>
        <w:t>создавать серии иллюстраций с короткими текстами по содержанию прочитанного (прослушанного) произведения;</w:t>
      </w:r>
    </w:p>
    <w:p w:rsidR="00A141DF" w:rsidRPr="005B0A72" w:rsidRDefault="00A141DF" w:rsidP="00A141DF">
      <w:pPr>
        <w:pStyle w:val="21"/>
        <w:numPr>
          <w:ilvl w:val="0"/>
          <w:numId w:val="0"/>
        </w:numPr>
        <w:spacing w:line="240" w:lineRule="auto"/>
        <w:rPr>
          <w:bCs/>
          <w:i/>
          <w:sz w:val="24"/>
        </w:rPr>
      </w:pPr>
      <w:r w:rsidRPr="005B0A72">
        <w:rPr>
          <w:i/>
          <w:sz w:val="24"/>
        </w:rPr>
        <w:t xml:space="preserve">создавать проекты в виде книжек-самоделок, презентаций с </w:t>
      </w:r>
      <w:r w:rsidRPr="005B0A72">
        <w:rPr>
          <w:bCs/>
          <w:i/>
          <w:sz w:val="24"/>
        </w:rPr>
        <w:t>аудиовизуальной поддержкой и пояснениями;</w:t>
      </w:r>
    </w:p>
    <w:p w:rsidR="00A141DF" w:rsidRPr="005B0A72" w:rsidRDefault="00A141DF" w:rsidP="00A141DF">
      <w:pPr>
        <w:pStyle w:val="21"/>
        <w:numPr>
          <w:ilvl w:val="0"/>
          <w:numId w:val="0"/>
        </w:numPr>
        <w:spacing w:line="240" w:lineRule="auto"/>
        <w:rPr>
          <w:i/>
          <w:sz w:val="24"/>
        </w:rPr>
      </w:pPr>
      <w:r w:rsidRPr="005B0A72">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Четвертый год обучения –  4 класс – выпускной на уровне начального общего образования.</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Личностные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У выпускника будут сформированы: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внутренняя позиция школьника на уровне положитель</w:t>
      </w:r>
      <w:r w:rsidRPr="00057BB1">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057BB1">
        <w:rPr>
          <w:rFonts w:ascii="Times New Roman" w:hAnsi="Times New Roman"/>
          <w:color w:val="auto"/>
          <w:sz w:val="24"/>
          <w:szCs w:val="24"/>
        </w:rPr>
        <w:t>«хорошего ученика»;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широкая мотивационная основа учебной деятельности, </w:t>
      </w:r>
      <w:r w:rsidRPr="00057BB1">
        <w:rPr>
          <w:rFonts w:ascii="Times New Roman" w:hAnsi="Times New Roman"/>
          <w:color w:val="auto"/>
          <w:sz w:val="24"/>
          <w:szCs w:val="24"/>
        </w:rPr>
        <w:t>включающая социальные, учебно­познавательные и внешние мотивы;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учебно­познавательный интерес к новому учебному материалу и способам решения новой задачи;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 xml:space="preserve">ориентация на понимание причин успеха в учебной </w:t>
      </w:r>
      <w:r w:rsidRPr="00057BB1">
        <w:rPr>
          <w:rFonts w:ascii="Times New Roman" w:hAnsi="Times New Roman"/>
          <w:color w:val="auto"/>
          <w:spacing w:val="2"/>
          <w:sz w:val="24"/>
          <w:szCs w:val="24"/>
        </w:rPr>
        <w:t>деятельности, в том числе на самоанализ и самоконтроль резуль</w:t>
      </w:r>
      <w:r w:rsidRPr="00057BB1">
        <w:rPr>
          <w:rFonts w:ascii="Times New Roman" w:hAnsi="Times New Roman"/>
          <w:color w:val="auto"/>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способность к оценке своей учебной деятельности;</w:t>
      </w:r>
    </w:p>
    <w:p w:rsidR="00A141DF" w:rsidRPr="00057BB1" w:rsidRDefault="00A141DF" w:rsidP="00A141DF">
      <w:pPr>
        <w:pStyle w:val="afff4"/>
        <w:spacing w:line="240" w:lineRule="auto"/>
        <w:ind w:firstLine="0"/>
        <w:contextualSpacing/>
        <w:rPr>
          <w:rFonts w:ascii="Times New Roman" w:hAnsi="Times New Roman"/>
          <w:color w:val="auto"/>
          <w:spacing w:val="-2"/>
          <w:sz w:val="24"/>
          <w:szCs w:val="24"/>
        </w:rPr>
      </w:pPr>
      <w:r w:rsidRPr="00057BB1">
        <w:rPr>
          <w:rFonts w:ascii="Times New Roman" w:hAnsi="Times New Roman"/>
          <w:color w:val="auto"/>
          <w:spacing w:val="4"/>
          <w:sz w:val="24"/>
          <w:szCs w:val="24"/>
        </w:rPr>
        <w:t xml:space="preserve">основы гражданской идентичности, своей этнической </w:t>
      </w:r>
      <w:r w:rsidRPr="00057BB1">
        <w:rPr>
          <w:rFonts w:ascii="Times New Roman" w:hAnsi="Times New Roman"/>
          <w:color w:val="auto"/>
          <w:spacing w:val="2"/>
          <w:sz w:val="24"/>
          <w:szCs w:val="24"/>
        </w:rPr>
        <w:t>принадлежности в форме осознания «Я» как члена семьи,</w:t>
      </w:r>
      <w:r w:rsidRPr="00057BB1">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ориентация в нравственном содержании и смысле как </w:t>
      </w:r>
      <w:r w:rsidRPr="00057BB1">
        <w:rPr>
          <w:rFonts w:ascii="Times New Roman" w:hAnsi="Times New Roman"/>
          <w:color w:val="auto"/>
          <w:sz w:val="24"/>
          <w:szCs w:val="24"/>
        </w:rPr>
        <w:t>собственных поступков, так и поступков окружающих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знание основных моральных норм и ориентация на их выполнение;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установка на здоровый образ жизни;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057BB1">
        <w:rPr>
          <w:rFonts w:ascii="Times New Roman" w:hAnsi="Times New Roman"/>
          <w:color w:val="auto"/>
          <w:sz w:val="24"/>
          <w:szCs w:val="24"/>
        </w:rPr>
        <w:t>мам природоохранного, нерасточительного, здоровьесберегающего поведения;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чувство прекрасного и эстетические чувства на основе </w:t>
      </w:r>
      <w:r w:rsidRPr="00057BB1">
        <w:rPr>
          <w:rFonts w:ascii="Times New Roman" w:hAnsi="Times New Roman"/>
          <w:color w:val="auto"/>
          <w:sz w:val="24"/>
          <w:szCs w:val="24"/>
        </w:rPr>
        <w:t>знакомства с мировой и отечественной художественной культурой.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для формирования: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4"/>
          <w:sz w:val="24"/>
          <w:szCs w:val="24"/>
        </w:rPr>
        <w:t>внутренней позиции обучающегося на уровне поло</w:t>
      </w:r>
      <w:r w:rsidRPr="0059095A">
        <w:rPr>
          <w:rFonts w:ascii="Times New Roman" w:hAnsi="Times New Roman"/>
          <w:i/>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выраженной устойчивой учебно­познавательной моти</w:t>
      </w:r>
      <w:r w:rsidRPr="0059095A">
        <w:rPr>
          <w:rFonts w:ascii="Times New Roman" w:hAnsi="Times New Roman"/>
          <w:i/>
          <w:iCs/>
          <w:color w:val="auto"/>
          <w:sz w:val="24"/>
          <w:szCs w:val="24"/>
        </w:rPr>
        <w:t>вации учения;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устойчивого учебно­познавательного интереса к новым</w:t>
      </w:r>
      <w:r w:rsidRPr="0059095A">
        <w:rPr>
          <w:rFonts w:ascii="Times New Roman" w:hAnsi="Times New Roman"/>
          <w:i/>
          <w:iCs/>
          <w:color w:val="auto"/>
          <w:sz w:val="24"/>
          <w:szCs w:val="24"/>
        </w:rPr>
        <w:t>общим способам решения задач;</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адекватного понимания причин успешности/неуспешности учебной деятельности;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положительной адекватной дифференцированной само</w:t>
      </w:r>
      <w:r w:rsidRPr="0059095A">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4"/>
          <w:sz w:val="24"/>
          <w:szCs w:val="24"/>
        </w:rPr>
        <w:t xml:space="preserve">компетентности в реализации основ гражданской </w:t>
      </w:r>
      <w:r w:rsidRPr="0059095A">
        <w:rPr>
          <w:rFonts w:ascii="Times New Roman" w:hAnsi="Times New Roman"/>
          <w:i/>
          <w:iCs/>
          <w:color w:val="auto"/>
          <w:sz w:val="24"/>
          <w:szCs w:val="24"/>
        </w:rPr>
        <w:t>идентичности в поступках и деятельности;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установки на здоровый образ жизни и реализации её в реальном поведении и поступках;</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Регулятивные 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принимать и сохранять учебную задачу;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учитывать выделенные учителем ориентиры действия в но</w:t>
      </w:r>
      <w:r w:rsidRPr="00057BB1">
        <w:rPr>
          <w:rFonts w:ascii="Times New Roman" w:hAnsi="Times New Roman"/>
          <w:color w:val="auto"/>
          <w:sz w:val="24"/>
          <w:szCs w:val="24"/>
        </w:rPr>
        <w:t>вом учебном материале в сотрудничестве с учителем;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учитывать установленные правила в планировании и конт</w:t>
      </w:r>
      <w:r w:rsidRPr="00057BB1">
        <w:rPr>
          <w:rFonts w:ascii="Times New Roman" w:hAnsi="Times New Roman"/>
          <w:color w:val="auto"/>
          <w:sz w:val="24"/>
          <w:szCs w:val="24"/>
        </w:rPr>
        <w:t>роле способа решения;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осуществлять итоговый и пошаговый контроль по резуль</w:t>
      </w:r>
      <w:r w:rsidRPr="00057BB1">
        <w:rPr>
          <w:rFonts w:ascii="Times New Roman" w:hAnsi="Times New Roman"/>
          <w:color w:val="auto"/>
          <w:sz w:val="24"/>
          <w:szCs w:val="24"/>
        </w:rPr>
        <w:t>тату;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оценивать правильность выполнения действия на уровне </w:t>
      </w:r>
      <w:r w:rsidRPr="00057BB1">
        <w:rPr>
          <w:rFonts w:ascii="Times New Roman" w:hAnsi="Times New Roman"/>
          <w:color w:val="auto"/>
          <w:spacing w:val="2"/>
          <w:sz w:val="24"/>
          <w:szCs w:val="24"/>
        </w:rPr>
        <w:t>адекватной ретроспективной оценки соответствия результа</w:t>
      </w:r>
      <w:r w:rsidRPr="00057BB1">
        <w:rPr>
          <w:rFonts w:ascii="Times New Roman" w:hAnsi="Times New Roman"/>
          <w:color w:val="auto"/>
          <w:sz w:val="24"/>
          <w:szCs w:val="24"/>
        </w:rPr>
        <w:t>тов требованиям данной задачи;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адекватно воспринимать предложения и оценку учите</w:t>
      </w:r>
      <w:r w:rsidRPr="00057BB1">
        <w:rPr>
          <w:rFonts w:ascii="Times New Roman" w:hAnsi="Times New Roman"/>
          <w:color w:val="auto"/>
          <w:sz w:val="24"/>
          <w:szCs w:val="24"/>
        </w:rPr>
        <w:t>лей, товарищей, родителей и других людей;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различать способ и результат действия;</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Pr="00057BB1">
        <w:rPr>
          <w:rFonts w:ascii="Times New Roman" w:hAnsi="Times New Roman"/>
          <w:color w:val="auto"/>
          <w:sz w:val="24"/>
          <w:szCs w:val="24"/>
        </w:rPr>
        <w:t xml:space="preserve">ошибок, использовать предложения и оценки для создания </w:t>
      </w:r>
      <w:r w:rsidRPr="00057BB1">
        <w:rPr>
          <w:rFonts w:ascii="Times New Roman" w:hAnsi="Times New Roman"/>
          <w:color w:val="auto"/>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в сотрудничестве с учителем ставить новые учебные задачи;</w:t>
      </w:r>
    </w:p>
    <w:p w:rsidR="00A141DF" w:rsidRPr="0059095A" w:rsidRDefault="00A141DF" w:rsidP="00A141DF">
      <w:pPr>
        <w:pStyle w:val="afff4"/>
        <w:spacing w:line="240" w:lineRule="auto"/>
        <w:ind w:firstLine="0"/>
        <w:contextualSpacing/>
        <w:rPr>
          <w:rFonts w:ascii="Times New Roman" w:hAnsi="Times New Roman"/>
          <w:i/>
          <w:iCs/>
          <w:color w:val="auto"/>
          <w:spacing w:val="-6"/>
          <w:sz w:val="24"/>
          <w:szCs w:val="24"/>
        </w:rPr>
      </w:pPr>
      <w:r w:rsidRPr="0059095A">
        <w:rPr>
          <w:rFonts w:ascii="Times New Roman" w:hAnsi="Times New Roman"/>
          <w:i/>
          <w:iCs/>
          <w:color w:val="auto"/>
          <w:spacing w:val="-6"/>
          <w:sz w:val="24"/>
          <w:szCs w:val="24"/>
        </w:rPr>
        <w:t>преобразовывать практическую задачу в познавательную;</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проявлять познавательную инициативу в учебном сотрудничестве;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самостоятельно учитывать выделенные учителем ори</w:t>
      </w:r>
      <w:r w:rsidRPr="0059095A">
        <w:rPr>
          <w:rFonts w:ascii="Times New Roman" w:hAnsi="Times New Roman"/>
          <w:i/>
          <w:iCs/>
          <w:color w:val="auto"/>
          <w:sz w:val="24"/>
          <w:szCs w:val="24"/>
        </w:rPr>
        <w:t>ентиры действия в новом учебном материале;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 xml:space="preserve">осуществлять констатирующий и предвосхищающий </w:t>
      </w:r>
      <w:r w:rsidRPr="0059095A">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Познавательные</w:t>
      </w:r>
      <w:r>
        <w:rPr>
          <w:rFonts w:ascii="Times New Roman" w:hAnsi="Times New Roman" w:cs="Times New Roman"/>
          <w:b/>
          <w:i w:val="0"/>
          <w:color w:val="auto"/>
          <w:sz w:val="24"/>
          <w:szCs w:val="24"/>
        </w:rPr>
        <w:t xml:space="preserve"> </w:t>
      </w:r>
      <w:r w:rsidRPr="00057BB1">
        <w:rPr>
          <w:rFonts w:ascii="Times New Roman" w:hAnsi="Times New Roman" w:cs="Times New Roman"/>
          <w:b/>
          <w:i w:val="0"/>
          <w:color w:val="auto"/>
          <w:sz w:val="24"/>
          <w:szCs w:val="24"/>
        </w:rPr>
        <w:t>универсальные учебные действия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057BB1">
        <w:rPr>
          <w:rFonts w:ascii="Times New Roman" w:hAnsi="Times New Roman"/>
          <w:color w:val="auto"/>
          <w:spacing w:val="-2"/>
          <w:sz w:val="24"/>
          <w:szCs w:val="24"/>
        </w:rPr>
        <w:t>цифровые), в открытом информационном пространстве, в том</w:t>
      </w:r>
      <w:r w:rsidRPr="00057BB1">
        <w:rPr>
          <w:rFonts w:ascii="Times New Roman" w:hAnsi="Times New Roman"/>
          <w:color w:val="auto"/>
          <w:sz w:val="24"/>
          <w:szCs w:val="24"/>
        </w:rPr>
        <w:t>числе контролируемом пространстве сети Интернет;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использовать знаково­символические средства, в том чис</w:t>
      </w:r>
      <w:r w:rsidRPr="00057BB1">
        <w:rPr>
          <w:rFonts w:ascii="Times New Roman" w:hAnsi="Times New Roman"/>
          <w:color w:val="auto"/>
          <w:sz w:val="24"/>
          <w:szCs w:val="24"/>
        </w:rPr>
        <w:t>ле модели (включая виртуальные) и схемы (включая концептуальные), для решения задач;</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iCs/>
        </w:rPr>
        <w:t>проявлять познавательную инициативу в учебном сотрудничестве;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сообщения в устной и письменной форме;</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ориентироваться на разнообразие способов решения задач;</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основам смыслового восприятия художественных и позна</w:t>
      </w:r>
      <w:r w:rsidRPr="00057BB1">
        <w:rPr>
          <w:rFonts w:ascii="Times New Roman" w:hAnsi="Times New Roman"/>
          <w:color w:val="auto"/>
          <w:sz w:val="24"/>
          <w:szCs w:val="24"/>
        </w:rPr>
        <w:t>вательных текстов, выделять существенную информацию из сообщений разных видов (в первую очередь текстов);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анализ объектов с выделением существенных и несущественных признаков;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синтез как составление целого из частей;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4"/>
          <w:sz w:val="24"/>
          <w:szCs w:val="24"/>
        </w:rPr>
        <w:t>проводить сравнение, сериацию и классификацию по</w:t>
      </w:r>
      <w:r w:rsidRPr="00057BB1">
        <w:rPr>
          <w:rFonts w:ascii="Times New Roman" w:hAnsi="Times New Roman"/>
          <w:color w:val="auto"/>
          <w:sz w:val="24"/>
          <w:szCs w:val="24"/>
        </w:rPr>
        <w:t>заданным критериям;</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устанавливать причинно­следственные связи в изучае</w:t>
      </w:r>
      <w:r w:rsidRPr="00057BB1">
        <w:rPr>
          <w:rFonts w:ascii="Times New Roman" w:hAnsi="Times New Roman"/>
          <w:color w:val="auto"/>
          <w:sz w:val="24"/>
          <w:szCs w:val="24"/>
        </w:rPr>
        <w:t>мом круге явлений;</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рассуждения в форме связи простых суждений об объекте, его строении, свойствах и связях;</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обобщать, т.</w:t>
      </w:r>
      <w:r w:rsidRPr="00057BB1">
        <w:rPr>
          <w:rFonts w:ascii="Times New Roman" w:hAnsi="Times New Roman"/>
          <w:color w:val="auto"/>
          <w:sz w:val="24"/>
          <w:szCs w:val="24"/>
        </w:rPr>
        <w:t> </w:t>
      </w:r>
      <w:r w:rsidRPr="00057BB1">
        <w:rPr>
          <w:rFonts w:ascii="Times New Roman" w:hAnsi="Times New Roman"/>
          <w:color w:val="auto"/>
          <w:sz w:val="24"/>
          <w:szCs w:val="24"/>
        </w:rPr>
        <w:t>е. осуществлять генерализацию и выведение общности для целого ряда или класса единичных объектов,</w:t>
      </w:r>
      <w:r>
        <w:rPr>
          <w:rFonts w:ascii="Times New Roman" w:hAnsi="Times New Roman"/>
          <w:color w:val="auto"/>
          <w:sz w:val="24"/>
          <w:szCs w:val="24"/>
        </w:rPr>
        <w:t xml:space="preserve"> </w:t>
      </w:r>
      <w:r w:rsidRPr="00057BB1">
        <w:rPr>
          <w:rFonts w:ascii="Times New Roman" w:hAnsi="Times New Roman"/>
          <w:color w:val="auto"/>
          <w:sz w:val="24"/>
          <w:szCs w:val="24"/>
        </w:rPr>
        <w:t>на основе выделения сущностной связи;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устанавливать аналогии;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владеть рядом общих приёмов решения задач.</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расширенный поиск информации с использованием ресурсов библиотек и сети Интернет;</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записывать, фиксировать информацию об окружающем мире с помощью инструментов ИКТ;</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создавать и преобразовывать модели и схемы для решения задач;</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осознанно и произвольно строить сообщения в устной и письменной форме;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строить логическое рассуждение, включающее установление причинно­следственных связей;</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произвольно и осознанно владеть общими приёмами решения задач.</w:t>
      </w:r>
    </w:p>
    <w:p w:rsidR="00A141DF" w:rsidRPr="0059095A" w:rsidRDefault="00A141DF" w:rsidP="00A141DF">
      <w:pPr>
        <w:pStyle w:val="afff4"/>
        <w:spacing w:line="240" w:lineRule="auto"/>
        <w:ind w:firstLine="0"/>
        <w:contextualSpacing/>
        <w:rPr>
          <w:rFonts w:ascii="Times New Roman" w:hAnsi="Times New Roman"/>
          <w:b/>
          <w:iCs/>
          <w:color w:val="auto"/>
          <w:sz w:val="24"/>
          <w:szCs w:val="24"/>
        </w:rPr>
      </w:pPr>
      <w:r w:rsidRPr="0059095A">
        <w:rPr>
          <w:rFonts w:ascii="Times New Roman" w:hAnsi="Times New Roman"/>
          <w:b/>
          <w:iCs/>
          <w:color w:val="auto"/>
          <w:sz w:val="24"/>
          <w:szCs w:val="24"/>
        </w:rPr>
        <w:t>Коммуникативные универсальные учебные действия</w:t>
      </w:r>
    </w:p>
    <w:p w:rsidR="00A141DF" w:rsidRPr="0059095A" w:rsidRDefault="00A141DF" w:rsidP="00A141DF">
      <w:pPr>
        <w:pStyle w:val="af9"/>
        <w:spacing w:line="240" w:lineRule="auto"/>
        <w:ind w:firstLine="0"/>
        <w:contextualSpacing/>
        <w:rPr>
          <w:rFonts w:ascii="Times New Roman" w:hAnsi="Times New Roman"/>
          <w:b/>
          <w:color w:val="auto"/>
          <w:sz w:val="24"/>
          <w:szCs w:val="24"/>
        </w:rPr>
      </w:pPr>
      <w:r w:rsidRPr="0059095A">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адекватно использовать коммуникативные, прежде все</w:t>
      </w:r>
      <w:r w:rsidRPr="00057BB1">
        <w:rPr>
          <w:rFonts w:ascii="Times New Roman" w:hAnsi="Times New Roman"/>
          <w:color w:val="auto"/>
          <w:sz w:val="24"/>
          <w:szCs w:val="24"/>
        </w:rPr>
        <w:t xml:space="preserve">го </w:t>
      </w:r>
      <w:r w:rsidRPr="00057BB1">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057BB1">
        <w:rPr>
          <w:rFonts w:ascii="Times New Roman" w:hAnsi="Times New Roman"/>
          <w:color w:val="auto"/>
          <w:spacing w:val="2"/>
          <w:sz w:val="24"/>
          <w:szCs w:val="24"/>
        </w:rPr>
        <w:t xml:space="preserve">ле сопровождая его аудиовизуальной поддержкой), владеть </w:t>
      </w:r>
      <w:r w:rsidRPr="00057BB1">
        <w:rPr>
          <w:rFonts w:ascii="Times New Roman" w:hAnsi="Times New Roman"/>
          <w:color w:val="auto"/>
          <w:sz w:val="24"/>
          <w:szCs w:val="24"/>
        </w:rPr>
        <w:t>диалогической формой коммуникации, используя в том чис</w:t>
      </w:r>
      <w:r w:rsidRPr="00057BB1">
        <w:rPr>
          <w:rFonts w:ascii="Times New Roman" w:hAnsi="Times New Roman"/>
          <w:color w:val="auto"/>
          <w:spacing w:val="2"/>
          <w:sz w:val="24"/>
          <w:szCs w:val="24"/>
        </w:rPr>
        <w:t>ле средства и инструменты ИКТ и дистанционного обще</w:t>
      </w:r>
      <w:r w:rsidRPr="00057BB1">
        <w:rPr>
          <w:rFonts w:ascii="Times New Roman" w:hAnsi="Times New Roman"/>
          <w:color w:val="auto"/>
          <w:sz w:val="24"/>
          <w:szCs w:val="24"/>
        </w:rPr>
        <w:t>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собственное мнение и позицию;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договариваться и приходить к общему решению в со</w:t>
      </w:r>
      <w:r w:rsidRPr="00057BB1">
        <w:rPr>
          <w:rFonts w:ascii="Times New Roman" w:hAnsi="Times New Roman"/>
          <w:color w:val="auto"/>
          <w:sz w:val="24"/>
          <w:szCs w:val="24"/>
        </w:rPr>
        <w:t>вместной деятельности, в том числе в ситуации столкновения интересов;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строить понятные для партнёра высказывания, учитывающие, что партнёр знает и видит, а что нет;</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задавать вопросы;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контролировать действия партнёра;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речь для регуляции своего действия;</w:t>
      </w:r>
    </w:p>
    <w:p w:rsidR="00A141DF" w:rsidRPr="00057BB1" w:rsidRDefault="00A141DF" w:rsidP="00A141DF">
      <w:pPr>
        <w:pStyle w:val="afff4"/>
        <w:spacing w:line="240" w:lineRule="auto"/>
        <w:ind w:firstLine="0"/>
        <w:contextualSpacing/>
        <w:rPr>
          <w:rFonts w:ascii="Times New Roman" w:hAnsi="Times New Roman"/>
          <w:iCs/>
          <w:color w:val="auto"/>
          <w:sz w:val="24"/>
          <w:szCs w:val="24"/>
        </w:rPr>
      </w:pPr>
      <w:r w:rsidRPr="00057BB1">
        <w:rPr>
          <w:rFonts w:ascii="Times New Roman" w:hAnsi="Times New Roman"/>
          <w:color w:val="auto"/>
          <w:spacing w:val="2"/>
          <w:sz w:val="24"/>
          <w:szCs w:val="24"/>
        </w:rPr>
        <w:t xml:space="preserve">адекватно использовать речевые средства для решения </w:t>
      </w:r>
      <w:r w:rsidRPr="00057BB1">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pacing w:val="2"/>
          <w:sz w:val="24"/>
          <w:szCs w:val="24"/>
        </w:rPr>
        <w:t>учитывать и координировать в сотрудничестве по</w:t>
      </w:r>
      <w:r w:rsidRPr="0059095A">
        <w:rPr>
          <w:rFonts w:ascii="Times New Roman" w:hAnsi="Times New Roman"/>
          <w:i/>
          <w:iCs/>
          <w:color w:val="auto"/>
          <w:sz w:val="24"/>
          <w:szCs w:val="24"/>
        </w:rPr>
        <w:t>зиции других людей, отличные от собственной;</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учитывать разные мнения и интересы и обосновывать собственную позицию;</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понимать относительность мнений и подходов к решению проблемы;</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продуктивно содействовать разрешению конфликтов на основе учёта интересов и позиций всех участников;</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партнёром;</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осуществлять взаимный контроль и оказывать в сотрудничестве необходимую взаимопомощь;</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A141DF" w:rsidRPr="00C61051" w:rsidRDefault="00A141DF" w:rsidP="00A141DF">
      <w:pPr>
        <w:pStyle w:val="afff4"/>
        <w:spacing w:line="240" w:lineRule="auto"/>
        <w:ind w:firstLine="0"/>
        <w:contextualSpacing/>
        <w:rPr>
          <w:rFonts w:ascii="Times New Roman" w:hAnsi="Times New Roman"/>
          <w:b/>
          <w:bCs/>
          <w:sz w:val="24"/>
          <w:szCs w:val="24"/>
        </w:rPr>
      </w:pPr>
      <w:r w:rsidRPr="00C61051">
        <w:rPr>
          <w:rFonts w:ascii="Times New Roman" w:hAnsi="Times New Roman"/>
          <w:b/>
          <w:sz w:val="24"/>
          <w:szCs w:val="24"/>
        </w:rPr>
        <w:t xml:space="preserve">Чтение. Работа с текстом </w:t>
      </w:r>
      <w:r w:rsidRPr="00C61051">
        <w:rPr>
          <w:rFonts w:ascii="Times New Roman" w:hAnsi="Times New Roman"/>
          <w:b/>
          <w:bCs/>
          <w:sz w:val="24"/>
          <w:szCs w:val="24"/>
        </w:rPr>
        <w:t xml:space="preserve"> </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поиск информации и понимание прочитанного</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находить в тексте конкретные сведения, факты, заданные в явном виде;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тему и главную мысль текста;</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делить тексты на смысловые части, составлять план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вычленять содержащиеся в тексте основные события и</w:t>
      </w:r>
      <w:r w:rsidRPr="00057BB1">
        <w:rPr>
          <w:rFonts w:ascii="Times New Roman" w:hAnsi="Times New Roman"/>
          <w:color w:val="auto"/>
          <w:spacing w:val="2"/>
          <w:sz w:val="24"/>
          <w:szCs w:val="24"/>
        </w:rPr>
        <w:br/>
      </w:r>
      <w:r w:rsidRPr="00057BB1">
        <w:rPr>
          <w:rFonts w:ascii="Times New Roman" w:hAnsi="Times New Roman"/>
          <w:color w:val="auto"/>
          <w:spacing w:val="-2"/>
          <w:sz w:val="24"/>
          <w:szCs w:val="24"/>
        </w:rPr>
        <w:t>ус</w:t>
      </w:r>
      <w:r w:rsidRPr="00057BB1">
        <w:rPr>
          <w:rFonts w:ascii="Times New Roman" w:hAnsi="Times New Roman"/>
          <w:color w:val="auto"/>
          <w:spacing w:val="2"/>
          <w:sz w:val="24"/>
          <w:szCs w:val="24"/>
        </w:rPr>
        <w:t>танавливать их последовательность; упорядочивать инфор</w:t>
      </w:r>
      <w:r w:rsidRPr="00057BB1">
        <w:rPr>
          <w:rFonts w:ascii="Times New Roman" w:hAnsi="Times New Roman"/>
          <w:color w:val="auto"/>
          <w:sz w:val="24"/>
          <w:szCs w:val="24"/>
        </w:rPr>
        <w:t>мацию по заданному основанию;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 xml:space="preserve">сравнивать между собой объекты, описанные в тексте, </w:t>
      </w:r>
      <w:r w:rsidRPr="00057BB1">
        <w:rPr>
          <w:rFonts w:ascii="Times New Roman" w:hAnsi="Times New Roman"/>
          <w:color w:val="auto"/>
          <w:sz w:val="24"/>
          <w:szCs w:val="24"/>
        </w:rPr>
        <w:t>выделяя 2—3 существенных признака;</w:t>
      </w:r>
    </w:p>
    <w:p w:rsidR="00A141DF" w:rsidRPr="00057BB1" w:rsidRDefault="00A141DF" w:rsidP="00A141DF">
      <w:pPr>
        <w:pStyle w:val="afff4"/>
        <w:spacing w:line="240" w:lineRule="auto"/>
        <w:ind w:firstLine="0"/>
        <w:contextualSpacing/>
        <w:rPr>
          <w:rFonts w:ascii="Times New Roman" w:hAnsi="Times New Roman"/>
          <w:color w:val="auto"/>
          <w:spacing w:val="2"/>
          <w:sz w:val="24"/>
          <w:szCs w:val="24"/>
        </w:rPr>
      </w:pPr>
      <w:r w:rsidRPr="00057BB1">
        <w:rPr>
          <w:rFonts w:ascii="Times New Roman" w:hAnsi="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информацию, представленную разными способами: словесно, в виде таблицы, схемы, диаграммы;</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ориентироваться в соответствующих возрасту словарях и справочниках.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pacing w:val="-2"/>
          <w:sz w:val="24"/>
          <w:szCs w:val="24"/>
        </w:rPr>
      </w:pPr>
      <w:r w:rsidRPr="0059095A">
        <w:rPr>
          <w:rFonts w:ascii="Times New Roman" w:hAnsi="Times New Roman"/>
          <w:i/>
          <w:iCs/>
          <w:color w:val="auto"/>
          <w:spacing w:val="-4"/>
          <w:sz w:val="24"/>
          <w:szCs w:val="24"/>
        </w:rPr>
        <w:t>использовать формальные элементы текста (например,</w:t>
      </w:r>
      <w:r w:rsidR="006D0371">
        <w:rPr>
          <w:rFonts w:ascii="Times New Roman" w:hAnsi="Times New Roman"/>
          <w:i/>
          <w:iCs/>
          <w:color w:val="auto"/>
          <w:spacing w:val="-4"/>
          <w:sz w:val="24"/>
          <w:szCs w:val="24"/>
        </w:rPr>
        <w:t xml:space="preserve"> </w:t>
      </w:r>
      <w:r w:rsidRPr="0059095A">
        <w:rPr>
          <w:rFonts w:ascii="Times New Roman" w:hAnsi="Times New Roman"/>
          <w:i/>
          <w:iCs/>
          <w:color w:val="auto"/>
          <w:spacing w:val="-2"/>
          <w:sz w:val="24"/>
          <w:szCs w:val="24"/>
        </w:rPr>
        <w:t>подзаголовки, сноски) для поиска нужной информации;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работать с несколькими источниками информации;</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сопоставлять информацию, полученную из нескольких источников.</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преобразование и интерпретация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pacing w:val="-4"/>
          <w:sz w:val="24"/>
          <w:szCs w:val="24"/>
        </w:rPr>
      </w:pPr>
      <w:r w:rsidRPr="00057BB1">
        <w:rPr>
          <w:rFonts w:ascii="Times New Roman" w:hAnsi="Times New Roman"/>
          <w:color w:val="auto"/>
          <w:spacing w:val="-4"/>
          <w:sz w:val="24"/>
          <w:szCs w:val="24"/>
        </w:rPr>
        <w:t>пересказывать текст подробно и сжато, устно и письменно;</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соотносить факты с общей идеей текста, устанавливать простые связи, не показанные в тексте напрямую;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формулировать несложные выводы, основываясь на тексте; находить аргументы, подтверждающие вывод;</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сопоставлять и обобщать содержащуюся в разных частях текста информацию;</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составлять на основании текста небольшое монологическое высказывание, отвечая на поставленный вопрос.</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pacing w:val="2"/>
          <w:sz w:val="24"/>
          <w:szCs w:val="24"/>
        </w:rPr>
        <w:t xml:space="preserve">делать выписки из прочитанных текстов с учётом </w:t>
      </w:r>
      <w:r w:rsidRPr="0059095A">
        <w:rPr>
          <w:rFonts w:ascii="Times New Roman" w:hAnsi="Times New Roman"/>
          <w:i/>
          <w:iCs/>
          <w:color w:val="auto"/>
          <w:sz w:val="24"/>
          <w:szCs w:val="24"/>
        </w:rPr>
        <w:t>цели их дальнейшего использования;</w:t>
      </w:r>
    </w:p>
    <w:p w:rsidR="00A141DF" w:rsidRPr="0059095A" w:rsidRDefault="00A141DF" w:rsidP="00A141DF">
      <w:pPr>
        <w:pStyle w:val="afff4"/>
        <w:spacing w:line="240" w:lineRule="auto"/>
        <w:ind w:firstLine="0"/>
        <w:contextualSpacing/>
        <w:rPr>
          <w:rFonts w:ascii="Times New Roman" w:hAnsi="Times New Roman"/>
          <w:i/>
          <w:color w:val="auto"/>
          <w:sz w:val="24"/>
          <w:szCs w:val="24"/>
        </w:rPr>
      </w:pPr>
      <w:r w:rsidRPr="0059095A">
        <w:rPr>
          <w:rFonts w:ascii="Times New Roman" w:hAnsi="Times New Roman"/>
          <w:i/>
          <w:iCs/>
          <w:color w:val="auto"/>
          <w:sz w:val="24"/>
          <w:szCs w:val="24"/>
        </w:rPr>
        <w:t>составлять небольшие письменные аннотации к тексту, отзывы о прочитанном</w:t>
      </w:r>
      <w:r w:rsidRPr="0059095A">
        <w:rPr>
          <w:rFonts w:ascii="Times New Roman" w:hAnsi="Times New Roman"/>
          <w:i/>
          <w:color w:val="auto"/>
          <w:sz w:val="24"/>
          <w:szCs w:val="24"/>
        </w:rPr>
        <w:t>.</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Работа с текстом: оценка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высказывать оценочные суждения и свою точку зрения о прочитанном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оценивать содержание, языковые особенности и струк</w:t>
      </w:r>
      <w:r w:rsidRPr="00057BB1">
        <w:rPr>
          <w:rFonts w:ascii="Times New Roman" w:hAnsi="Times New Roman"/>
          <w:color w:val="auto"/>
          <w:sz w:val="24"/>
          <w:szCs w:val="24"/>
        </w:rPr>
        <w:t>туру текста; определять место и роль иллюстративного ряда в тексте;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на основе имеющихся знаний, жизненного опыта подвергать сомнению достоверность прочитанного, обнаружи</w:t>
      </w:r>
      <w:r w:rsidRPr="00057BB1">
        <w:rPr>
          <w:rFonts w:ascii="Times New Roman" w:hAnsi="Times New Roman"/>
          <w:color w:val="auto"/>
          <w:sz w:val="24"/>
          <w:szCs w:val="24"/>
        </w:rPr>
        <w:t>вать недостоверность получаемых сведений, пробелы в информации и находить пути восполнения этих пробелов;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участвовать в учебном диалоге при обсуждении прочитанного или прослушанного текста.</w:t>
      </w:r>
    </w:p>
    <w:p w:rsidR="00A141DF" w:rsidRPr="00057BB1" w:rsidRDefault="00A141DF" w:rsidP="00A141DF">
      <w:pPr>
        <w:pStyle w:val="afff6"/>
        <w:spacing w:line="240" w:lineRule="auto"/>
        <w:ind w:firstLine="0"/>
        <w:contextualSpacing/>
        <w:rPr>
          <w:rFonts w:ascii="Times New Roman" w:hAnsi="Times New Roman"/>
          <w:b/>
          <w:i w:val="0"/>
          <w:color w:val="auto"/>
          <w:sz w:val="24"/>
          <w:szCs w:val="24"/>
        </w:rPr>
      </w:pPr>
      <w:r w:rsidRPr="00057BB1">
        <w:rPr>
          <w:rFonts w:ascii="Times New Roman" w:hAnsi="Times New Roman"/>
          <w:b/>
          <w:i w:val="0"/>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сопоставлять различные точки зрения;</w:t>
      </w:r>
    </w:p>
    <w:p w:rsidR="00A141DF" w:rsidRPr="0059095A" w:rsidRDefault="00A141DF" w:rsidP="00A141DF">
      <w:pPr>
        <w:pStyle w:val="afff4"/>
        <w:spacing w:line="240" w:lineRule="auto"/>
        <w:ind w:firstLine="0"/>
        <w:contextualSpacing/>
        <w:rPr>
          <w:rFonts w:ascii="Times New Roman" w:hAnsi="Times New Roman"/>
          <w:i/>
          <w:iCs/>
          <w:color w:val="auto"/>
          <w:spacing w:val="-2"/>
          <w:sz w:val="24"/>
          <w:szCs w:val="24"/>
        </w:rPr>
      </w:pPr>
      <w:r w:rsidRPr="0059095A">
        <w:rPr>
          <w:rFonts w:ascii="Times New Roman" w:hAnsi="Times New Roman"/>
          <w:i/>
          <w:iCs/>
          <w:color w:val="auto"/>
          <w:spacing w:val="-2"/>
          <w:sz w:val="24"/>
          <w:szCs w:val="24"/>
        </w:rPr>
        <w:t>соотносить позицию автора с собственной точкой зрения;</w:t>
      </w:r>
    </w:p>
    <w:p w:rsidR="00A141DF" w:rsidRPr="0059095A" w:rsidRDefault="00A141DF" w:rsidP="00A141DF">
      <w:pPr>
        <w:pStyle w:val="afff4"/>
        <w:spacing w:line="240" w:lineRule="auto"/>
        <w:ind w:firstLine="0"/>
        <w:contextualSpacing/>
        <w:rPr>
          <w:rFonts w:ascii="Times New Roman" w:hAnsi="Times New Roman"/>
          <w:i/>
          <w:iCs/>
          <w:color w:val="auto"/>
          <w:spacing w:val="-2"/>
          <w:sz w:val="24"/>
          <w:szCs w:val="24"/>
        </w:rPr>
      </w:pPr>
      <w:r w:rsidRPr="0059095A">
        <w:rPr>
          <w:rFonts w:ascii="Times New Roman" w:hAnsi="Times New Roman"/>
          <w:i/>
          <w:iCs/>
          <w:color w:val="auto"/>
          <w:spacing w:val="-2"/>
          <w:sz w:val="24"/>
          <w:szCs w:val="24"/>
        </w:rPr>
        <w:t>в процессе работы с одним или несколькими источниками выявлять достоверную (противоречивую) информацию.</w:t>
      </w:r>
    </w:p>
    <w:p w:rsidR="00A141DF" w:rsidRPr="00C61051" w:rsidRDefault="00A141DF" w:rsidP="00A141DF">
      <w:pPr>
        <w:pStyle w:val="afff4"/>
        <w:spacing w:line="240" w:lineRule="auto"/>
        <w:ind w:firstLine="0"/>
        <w:contextualSpacing/>
        <w:rPr>
          <w:rFonts w:ascii="Times New Roman" w:hAnsi="Times New Roman"/>
          <w:b/>
          <w:bCs/>
          <w:sz w:val="24"/>
          <w:szCs w:val="24"/>
        </w:rPr>
      </w:pPr>
      <w:r w:rsidRPr="00C61051">
        <w:rPr>
          <w:rFonts w:ascii="Times New Roman" w:hAnsi="Times New Roman"/>
          <w:b/>
          <w:sz w:val="24"/>
          <w:szCs w:val="24"/>
        </w:rPr>
        <w:t>Формирование ИКТ­</w:t>
      </w:r>
      <w:r>
        <w:rPr>
          <w:rFonts w:ascii="Times New Roman" w:hAnsi="Times New Roman"/>
          <w:b/>
          <w:sz w:val="24"/>
          <w:szCs w:val="24"/>
        </w:rPr>
        <w:t xml:space="preserve"> </w:t>
      </w:r>
      <w:r w:rsidRPr="00C61051">
        <w:rPr>
          <w:rFonts w:ascii="Times New Roman" w:hAnsi="Times New Roman"/>
          <w:b/>
          <w:sz w:val="24"/>
          <w:szCs w:val="24"/>
        </w:rPr>
        <w:t xml:space="preserve">компетентности обучающихся </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Знакомство со средствами ИКТ, гигиена работы с компьютером</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pacing w:val="-2"/>
          <w:sz w:val="24"/>
          <w:szCs w:val="24"/>
        </w:rPr>
      </w:pPr>
      <w:r w:rsidRPr="00057BB1">
        <w:rPr>
          <w:rFonts w:ascii="Times New Roman" w:hAnsi="Times New Roman"/>
          <w:color w:val="auto"/>
          <w:spacing w:val="-2"/>
          <w:sz w:val="24"/>
          <w:szCs w:val="24"/>
        </w:rPr>
        <w:t>использовать безопасные для органов зрения, нервной системы, опорно­двигательного аппарата эргономичные приёмы работы с компьютером и другими средствами ИКТ; выполнять компенсирующие физические упражнения (мини­зарядку);</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организовывать систему папок для хранения собственной информации в компьютере.</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Технология ввода информации в компьютер: ввод текста, запись звука, изображения, цифровых данных</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Style w:val="Zag11"/>
          <w:rFonts w:ascii="Times New Roman" w:eastAsia="@Arial Unicode MS" w:hAnsi="Times New Roman"/>
          <w:sz w:val="24"/>
          <w:szCs w:val="24"/>
        </w:rPr>
      </w:pPr>
      <w:r w:rsidRPr="00057BB1">
        <w:rPr>
          <w:rFonts w:ascii="Times New Roman" w:hAnsi="Times New Roman"/>
          <w:color w:val="auto"/>
          <w:spacing w:val="-2"/>
          <w:sz w:val="24"/>
          <w:szCs w:val="24"/>
        </w:rPr>
        <w:t>вводить информацию в компьютер с использованием раз</w:t>
      </w:r>
      <w:r w:rsidRPr="00057BB1">
        <w:rPr>
          <w:rFonts w:ascii="Times New Roman" w:hAnsi="Times New Roman"/>
          <w:color w:val="auto"/>
          <w:sz w:val="24"/>
          <w:szCs w:val="24"/>
        </w:rPr>
        <w:t>личных технических средств (фото</w:t>
      </w:r>
      <w:r w:rsidRPr="00057BB1">
        <w:rPr>
          <w:rFonts w:ascii="Times New Roman" w:hAnsi="Times New Roman"/>
          <w:color w:val="auto"/>
          <w:sz w:val="24"/>
          <w:szCs w:val="24"/>
        </w:rPr>
        <w:noBreakHyphen/>
        <w:t xml:space="preserve"> и видеокамеры, микрофона и</w:t>
      </w:r>
      <w:r w:rsidRPr="00057BB1">
        <w:rPr>
          <w:rFonts w:ascii="Times New Roman" w:hAnsi="Times New Roman"/>
          <w:color w:val="auto"/>
          <w:sz w:val="24"/>
          <w:szCs w:val="24"/>
        </w:rPr>
        <w:t> </w:t>
      </w:r>
      <w:r w:rsidRPr="00057BB1">
        <w:rPr>
          <w:rFonts w:ascii="Times New Roman" w:hAnsi="Times New Roman"/>
          <w:color w:val="auto"/>
          <w:sz w:val="24"/>
          <w:szCs w:val="24"/>
        </w:rPr>
        <w:t>т.</w:t>
      </w:r>
      <w:r w:rsidRPr="00057BB1">
        <w:rPr>
          <w:rFonts w:ascii="Times New Roman" w:hAnsi="Times New Roman"/>
          <w:color w:val="auto"/>
          <w:sz w:val="24"/>
          <w:szCs w:val="24"/>
        </w:rPr>
        <w:t> </w:t>
      </w:r>
      <w:r w:rsidRPr="00057BB1">
        <w:rPr>
          <w:rFonts w:ascii="Times New Roman" w:hAnsi="Times New Roman"/>
          <w:color w:val="auto"/>
          <w:sz w:val="24"/>
          <w:szCs w:val="24"/>
        </w:rPr>
        <w:t>д.), сохранять полученную информацию</w:t>
      </w:r>
      <w:r w:rsidRPr="00057BB1">
        <w:rPr>
          <w:rFonts w:ascii="Times New Roman" w:hAnsi="Times New Roman"/>
          <w:sz w:val="24"/>
          <w:szCs w:val="24"/>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057BB1">
        <w:rPr>
          <w:rStyle w:val="Zag11"/>
          <w:rFonts w:ascii="Times New Roman" w:eastAsia="@Arial Unicode MS" w:hAnsi="Times New Roman"/>
          <w:sz w:val="24"/>
          <w:szCs w:val="24"/>
        </w:rPr>
        <w:t>;</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 xml:space="preserve">рисовать </w:t>
      </w:r>
      <w:r w:rsidRPr="00057BB1">
        <w:rPr>
          <w:rStyle w:val="Zag11"/>
          <w:rFonts w:ascii="Times New Roman" w:eastAsia="@Arial Unicode MS" w:hAnsi="Times New Roman"/>
          <w:sz w:val="24"/>
          <w:szCs w:val="24"/>
        </w:rPr>
        <w:t>(создавать простые изображения)</w:t>
      </w:r>
      <w:r w:rsidRPr="00057BB1">
        <w:rPr>
          <w:rFonts w:ascii="Times New Roman" w:hAnsi="Times New Roman"/>
          <w:color w:val="auto"/>
          <w:sz w:val="24"/>
          <w:szCs w:val="24"/>
        </w:rPr>
        <w:t>на графическом планшете;</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сканировать рисунки и тексты.</w:t>
      </w:r>
    </w:p>
    <w:p w:rsidR="00A141DF" w:rsidRPr="00057BB1" w:rsidRDefault="00A141DF" w:rsidP="00A141DF">
      <w:pPr>
        <w:pStyle w:val="af9"/>
        <w:spacing w:line="240" w:lineRule="auto"/>
        <w:ind w:firstLine="0"/>
        <w:contextualSpacing/>
        <w:rPr>
          <w:rFonts w:ascii="Times New Roman" w:hAnsi="Times New Roman"/>
          <w:iCs/>
          <w:color w:val="auto"/>
          <w:sz w:val="24"/>
          <w:szCs w:val="24"/>
        </w:rPr>
      </w:pPr>
      <w:r w:rsidRPr="00057BB1">
        <w:rPr>
          <w:rFonts w:ascii="Times New Roman" w:hAnsi="Times New Roman"/>
          <w:b/>
          <w:iCs/>
          <w:color w:val="auto"/>
          <w:sz w:val="24"/>
          <w:szCs w:val="24"/>
        </w:rPr>
        <w:t>Выпускник получит возможность научиться</w:t>
      </w:r>
      <w:r w:rsidRPr="00057BB1">
        <w:rPr>
          <w:rFonts w:ascii="Times New Roman" w:hAnsi="Times New Roman"/>
          <w:i/>
          <w:iCs/>
          <w:color w:val="auto"/>
          <w:sz w:val="24"/>
          <w:szCs w:val="24"/>
        </w:rPr>
        <w:t xml:space="preserve"> использовать программу распознавания сканированного текста на русском языке</w:t>
      </w:r>
      <w:r w:rsidRPr="00057BB1">
        <w:rPr>
          <w:rFonts w:ascii="Times New Roman" w:hAnsi="Times New Roman"/>
          <w:iCs/>
          <w:color w:val="auto"/>
          <w:sz w:val="24"/>
          <w:szCs w:val="24"/>
        </w:rPr>
        <w:t>.</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Обработка и поиск информации</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057BB1">
        <w:rPr>
          <w:rStyle w:val="Zag11"/>
          <w:rFonts w:eastAsia="@Arial Unicode MS"/>
        </w:rPr>
        <w:noBreakHyphen/>
        <w:t xml:space="preserve"> и аудиозаписей, фотоизображений;</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A141DF" w:rsidRPr="00057BB1" w:rsidRDefault="00A141DF" w:rsidP="00A141DF">
      <w:pPr>
        <w:tabs>
          <w:tab w:val="left" w:pos="142"/>
          <w:tab w:val="left" w:leader="dot" w:pos="624"/>
        </w:tabs>
        <w:contextualSpacing/>
        <w:jc w:val="both"/>
        <w:rPr>
          <w:rStyle w:val="Zag11"/>
          <w:rFonts w:eastAsia="@Arial Unicode MS"/>
        </w:rPr>
      </w:pPr>
      <w:r w:rsidRPr="00057BB1">
        <w:rPr>
          <w:rStyle w:val="Zag11"/>
          <w:rFonts w:eastAsia="@Arial Unicode MS"/>
        </w:rPr>
        <w:t>заполнять учебные базы данных.</w:t>
      </w:r>
    </w:p>
    <w:p w:rsidR="00A141DF" w:rsidRPr="0059095A" w:rsidRDefault="00A141DF" w:rsidP="00A141DF">
      <w:pPr>
        <w:pStyle w:val="af9"/>
        <w:spacing w:line="240" w:lineRule="auto"/>
        <w:ind w:firstLine="0"/>
        <w:contextualSpacing/>
        <w:rPr>
          <w:rFonts w:ascii="Times New Roman" w:hAnsi="Times New Roman"/>
          <w:i/>
          <w:iCs/>
          <w:color w:val="auto"/>
          <w:sz w:val="24"/>
          <w:szCs w:val="24"/>
        </w:rPr>
      </w:pPr>
      <w:r w:rsidRPr="00057BB1">
        <w:rPr>
          <w:rFonts w:ascii="Times New Roman" w:hAnsi="Times New Roman"/>
          <w:b/>
          <w:iCs/>
          <w:color w:val="auto"/>
          <w:sz w:val="24"/>
          <w:szCs w:val="24"/>
        </w:rPr>
        <w:t xml:space="preserve">Выпускник получит возможность </w:t>
      </w:r>
      <w:r w:rsidRPr="0059095A">
        <w:rPr>
          <w:rFonts w:ascii="Times New Roman" w:hAnsi="Times New Roman"/>
          <w:i/>
          <w:iCs/>
          <w:color w:val="auto"/>
          <w:sz w:val="24"/>
          <w:szCs w:val="24"/>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Создание, представление и передача сообщений</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текстовые сообщения с использованием средств ИКТ, редактировать, оформлять и сохранять их;</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spacing w:val="-4"/>
        </w:rPr>
        <w:t>создавать простые сообщения в виде аудио</w:t>
      </w:r>
      <w:r w:rsidRPr="00057BB1">
        <w:rPr>
          <w:rStyle w:val="Zag11"/>
          <w:rFonts w:eastAsia="@Arial Unicode MS"/>
          <w:spacing w:val="-4"/>
        </w:rPr>
        <w:noBreakHyphen/>
        <w:t xml:space="preserve"> и видеофрагментов или последовательности слайдов с использованием иллюстраций, видеоизображения, звука, текста</w:t>
      </w:r>
      <w:r w:rsidRPr="00057BB1">
        <w:rPr>
          <w:rStyle w:val="Zag11"/>
          <w:rFonts w:eastAsia="@Arial Unicode MS"/>
        </w:rPr>
        <w:t>;</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простые схемы, диаграммы, планы и пр.;</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A141DF" w:rsidRPr="00057BB1" w:rsidRDefault="00A141DF" w:rsidP="00A141DF">
      <w:pPr>
        <w:tabs>
          <w:tab w:val="left" w:pos="142"/>
          <w:tab w:val="left" w:leader="dot" w:pos="567"/>
        </w:tabs>
        <w:contextualSpacing/>
        <w:jc w:val="both"/>
        <w:rPr>
          <w:rStyle w:val="Zag11"/>
          <w:rFonts w:eastAsia="@Arial Unicode MS"/>
        </w:rPr>
      </w:pPr>
      <w:r w:rsidRPr="00057BB1">
        <w:rPr>
          <w:rStyle w:val="Zag11"/>
          <w:rFonts w:eastAsia="@Arial Unicode MS"/>
        </w:rPr>
        <w:t>размещать сообщение в информационной образовательной среде образовательной организации;</w:t>
      </w:r>
    </w:p>
    <w:p w:rsidR="00A141DF" w:rsidRPr="00057BB1" w:rsidRDefault="00A141DF" w:rsidP="00A141DF">
      <w:pPr>
        <w:pStyle w:val="af9"/>
        <w:tabs>
          <w:tab w:val="left" w:leader="dot" w:pos="567"/>
        </w:tabs>
        <w:spacing w:line="240" w:lineRule="auto"/>
        <w:ind w:firstLine="0"/>
        <w:contextualSpacing/>
        <w:rPr>
          <w:rFonts w:ascii="Times New Roman" w:hAnsi="Times New Roman"/>
          <w:color w:val="auto"/>
          <w:spacing w:val="2"/>
          <w:sz w:val="24"/>
          <w:szCs w:val="24"/>
        </w:rPr>
      </w:pPr>
      <w:r w:rsidRPr="00057BB1">
        <w:rPr>
          <w:rStyle w:val="Zag11"/>
          <w:rFonts w:ascii="Times New Roman" w:eastAsia="@Arial Unicode MS" w:hAnsi="Times New Roman"/>
          <w:color w:val="auto"/>
          <w:sz w:val="24"/>
          <w:szCs w:val="24"/>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A141DF" w:rsidRPr="00057BB1" w:rsidRDefault="00A141DF" w:rsidP="00A141DF">
      <w:pPr>
        <w:pStyle w:val="af9"/>
        <w:spacing w:line="240" w:lineRule="auto"/>
        <w:ind w:firstLine="0"/>
        <w:contextualSpacing/>
        <w:rPr>
          <w:rFonts w:ascii="Times New Roman" w:hAnsi="Times New Roman"/>
          <w:b/>
          <w:iCs/>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представлять данные;</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A141DF" w:rsidRPr="00057BB1"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057BB1">
        <w:rPr>
          <w:rFonts w:ascii="Times New Roman" w:hAnsi="Times New Roman" w:cs="Times New Roman"/>
          <w:b/>
          <w:i w:val="0"/>
          <w:color w:val="auto"/>
          <w:sz w:val="24"/>
          <w:szCs w:val="24"/>
        </w:rPr>
        <w:t>Планирование деятельности, управление и организация</w:t>
      </w:r>
    </w:p>
    <w:p w:rsidR="00A141DF" w:rsidRPr="00057BB1" w:rsidRDefault="00A141DF" w:rsidP="00A141DF">
      <w:pPr>
        <w:pStyle w:val="af9"/>
        <w:spacing w:line="240" w:lineRule="auto"/>
        <w:ind w:firstLine="0"/>
        <w:contextualSpacing/>
        <w:rPr>
          <w:rFonts w:ascii="Times New Roman" w:hAnsi="Times New Roman"/>
          <w:b/>
          <w:color w:val="auto"/>
          <w:sz w:val="24"/>
          <w:szCs w:val="24"/>
        </w:rPr>
      </w:pPr>
      <w:r w:rsidRPr="00057BB1">
        <w:rPr>
          <w:rFonts w:ascii="Times New Roman" w:hAnsi="Times New Roman"/>
          <w:b/>
          <w:color w:val="auto"/>
          <w:sz w:val="24"/>
          <w:szCs w:val="24"/>
        </w:rPr>
        <w:t>Выпускник научится: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создавать движущиеся модели и управлять ими в ком</w:t>
      </w:r>
      <w:r w:rsidRPr="00057BB1">
        <w:rPr>
          <w:rFonts w:ascii="Times New Roman" w:hAnsi="Times New Roman"/>
          <w:color w:val="auto"/>
          <w:sz w:val="24"/>
          <w:szCs w:val="24"/>
        </w:rPr>
        <w:t>пьютерно управляемых средах (создание простейших роботов);</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z w:val="24"/>
          <w:szCs w:val="24"/>
        </w:rPr>
        <w:t>определять последовательность выполнения действий, составлять инструкции (простые алгоритмы) в несколько действий, строить программы</w:t>
      </w:r>
      <w:r w:rsidR="006D0371">
        <w:rPr>
          <w:rFonts w:ascii="Times New Roman" w:hAnsi="Times New Roman"/>
          <w:color w:val="auto"/>
          <w:sz w:val="24"/>
          <w:szCs w:val="24"/>
        </w:rPr>
        <w:t xml:space="preserve"> для </w:t>
      </w:r>
      <w:r w:rsidRPr="00057BB1">
        <w:rPr>
          <w:rFonts w:ascii="Times New Roman" w:hAnsi="Times New Roman"/>
          <w:color w:val="auto"/>
          <w:sz w:val="24"/>
          <w:szCs w:val="24"/>
        </w:rPr>
        <w:t>компьютерного исполнителя с использованием конструкций последовательного выполнения и повторения;</w:t>
      </w:r>
    </w:p>
    <w:p w:rsidR="00A141DF" w:rsidRPr="00057BB1" w:rsidRDefault="00A141DF" w:rsidP="00A141DF">
      <w:pPr>
        <w:pStyle w:val="afff4"/>
        <w:spacing w:line="240" w:lineRule="auto"/>
        <w:ind w:firstLine="0"/>
        <w:contextualSpacing/>
        <w:rPr>
          <w:rFonts w:ascii="Times New Roman" w:hAnsi="Times New Roman"/>
          <w:color w:val="auto"/>
          <w:sz w:val="24"/>
          <w:szCs w:val="24"/>
        </w:rPr>
      </w:pPr>
      <w:r w:rsidRPr="00057BB1">
        <w:rPr>
          <w:rFonts w:ascii="Times New Roman" w:hAnsi="Times New Roman"/>
          <w:color w:val="auto"/>
          <w:spacing w:val="2"/>
          <w:sz w:val="24"/>
          <w:szCs w:val="24"/>
        </w:rPr>
        <w:t>планировать несложные исследования объектов и про</w:t>
      </w:r>
      <w:r w:rsidRPr="00057BB1">
        <w:rPr>
          <w:rFonts w:ascii="Times New Roman" w:hAnsi="Times New Roman"/>
          <w:color w:val="auto"/>
          <w:sz w:val="24"/>
          <w:szCs w:val="24"/>
        </w:rPr>
        <w:t>цессов внешнего мира.</w:t>
      </w:r>
    </w:p>
    <w:p w:rsidR="00A141DF" w:rsidRPr="00057BB1" w:rsidRDefault="00A141DF" w:rsidP="00A141DF">
      <w:pPr>
        <w:pStyle w:val="af9"/>
        <w:spacing w:line="240" w:lineRule="auto"/>
        <w:ind w:firstLine="0"/>
        <w:contextualSpacing/>
        <w:rPr>
          <w:rFonts w:ascii="Times New Roman" w:hAnsi="Times New Roman"/>
          <w:b/>
          <w:iCs/>
          <w:color w:val="auto"/>
          <w:sz w:val="24"/>
          <w:szCs w:val="24"/>
        </w:rPr>
      </w:pPr>
      <w:r w:rsidRPr="00057BB1">
        <w:rPr>
          <w:rFonts w:ascii="Times New Roman" w:hAnsi="Times New Roman"/>
          <w:b/>
          <w:iCs/>
          <w:color w:val="auto"/>
          <w:sz w:val="24"/>
          <w:szCs w:val="24"/>
        </w:rPr>
        <w:t>Выпускник получит возможность научиться: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A141DF" w:rsidRPr="0059095A" w:rsidRDefault="00A141DF" w:rsidP="00A141DF">
      <w:pPr>
        <w:pStyle w:val="afff4"/>
        <w:spacing w:line="240" w:lineRule="auto"/>
        <w:ind w:firstLine="0"/>
        <w:contextualSpacing/>
        <w:rPr>
          <w:rFonts w:ascii="Times New Roman" w:hAnsi="Times New Roman"/>
          <w:i/>
          <w:iCs/>
          <w:color w:val="auto"/>
          <w:sz w:val="24"/>
          <w:szCs w:val="24"/>
        </w:rPr>
      </w:pPr>
      <w:r w:rsidRPr="0059095A">
        <w:rPr>
          <w:rFonts w:ascii="Times New Roman" w:hAnsi="Times New Roman"/>
          <w:i/>
          <w:iCs/>
          <w:color w:val="auto"/>
          <w:sz w:val="24"/>
          <w:szCs w:val="24"/>
        </w:rPr>
        <w:t>моделировать объекты и процессы реального мира.</w:t>
      </w:r>
    </w:p>
    <w:p w:rsidR="00A141DF" w:rsidRPr="00C61051" w:rsidRDefault="00A141DF" w:rsidP="00A141DF">
      <w:pPr>
        <w:pStyle w:val="afff4"/>
        <w:spacing w:line="240" w:lineRule="auto"/>
        <w:ind w:firstLine="0"/>
        <w:contextualSpacing/>
        <w:rPr>
          <w:rFonts w:ascii="Times New Roman" w:hAnsi="Times New Roman"/>
          <w:b/>
          <w:color w:val="auto"/>
          <w:sz w:val="24"/>
          <w:szCs w:val="24"/>
        </w:rPr>
      </w:pPr>
      <w:r w:rsidRPr="00C61051">
        <w:rPr>
          <w:rFonts w:ascii="Times New Roman" w:hAnsi="Times New Roman"/>
          <w:b/>
          <w:color w:val="auto"/>
          <w:sz w:val="24"/>
          <w:szCs w:val="24"/>
        </w:rPr>
        <w:t>Предметные результаты:</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Виды речевой и читательской деятельности</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F8704A">
        <w:rPr>
          <w:rFonts w:ascii="Times New Roman" w:hAnsi="Times New Roman"/>
          <w:b/>
          <w:color w:val="auto"/>
          <w:sz w:val="24"/>
          <w:szCs w:val="24"/>
        </w:rPr>
        <w:t>Выпускник научится:</w:t>
      </w:r>
    </w:p>
    <w:p w:rsidR="00A141DF"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 xml:space="preserve">осознавать значимость чтения для дальнейшего обучения, саморазвития; </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A141DF" w:rsidRPr="00F8704A" w:rsidRDefault="00A141DF" w:rsidP="00A141DF">
      <w:pPr>
        <w:pStyle w:val="21"/>
        <w:numPr>
          <w:ilvl w:val="0"/>
          <w:numId w:val="0"/>
        </w:numPr>
        <w:spacing w:line="240" w:lineRule="auto"/>
        <w:rPr>
          <w:rStyle w:val="Zag11"/>
          <w:b/>
          <w:sz w:val="24"/>
        </w:rPr>
      </w:pPr>
      <w:r w:rsidRPr="00F8704A">
        <w:rPr>
          <w:sz w:val="24"/>
        </w:rPr>
        <w:t>прогнозировать содержание текста художественного произведения по заголовку, автору, жанру и осознавать цель чтения;</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со скоростью, позволяющей понимать смысл прочитанного;</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A141DF" w:rsidRPr="00F8704A" w:rsidRDefault="00A141DF" w:rsidP="00A141DF">
      <w:pPr>
        <w:pStyle w:val="21"/>
        <w:numPr>
          <w:ilvl w:val="0"/>
          <w:numId w:val="0"/>
        </w:numPr>
        <w:spacing w:line="240" w:lineRule="auto"/>
        <w:rPr>
          <w:rStyle w:val="Zag11"/>
          <w:rFonts w:eastAsia="@Arial Unicode MS"/>
          <w:sz w:val="24"/>
        </w:rPr>
      </w:pPr>
      <w:r w:rsidRPr="00F8704A">
        <w:rPr>
          <w:rStyle w:val="Zag11"/>
          <w:rFonts w:eastAsia="@Arial Unicode MS"/>
          <w:sz w:val="24"/>
        </w:rPr>
        <w:t>ориентироваться в содержании художественного, учебного и научно</w:t>
      </w:r>
      <w:r w:rsidRPr="00F8704A">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A141DF" w:rsidRDefault="00A141DF" w:rsidP="00A141DF">
      <w:pPr>
        <w:pStyle w:val="21"/>
        <w:numPr>
          <w:ilvl w:val="0"/>
          <w:numId w:val="0"/>
        </w:numPr>
        <w:spacing w:line="240" w:lineRule="auto"/>
        <w:rPr>
          <w:sz w:val="24"/>
        </w:rPr>
      </w:pPr>
      <w:r w:rsidRPr="00F8704A">
        <w:rPr>
          <w:iCs/>
          <w:spacing w:val="2"/>
          <w:sz w:val="24"/>
        </w:rPr>
        <w:t xml:space="preserve"> для художественных текстов</w:t>
      </w:r>
      <w:r w:rsidRPr="00F8704A">
        <w:rPr>
          <w:spacing w:val="2"/>
          <w:sz w:val="24"/>
        </w:rPr>
        <w:t xml:space="preserve">: определять главную </w:t>
      </w:r>
      <w:r w:rsidRPr="00F8704A">
        <w:rPr>
          <w:sz w:val="24"/>
        </w:rPr>
        <w:t xml:space="preserve">мысль и героев произведения; воспроизводить в воображении словесные художественные образы и картины жизни, изображенные автором; </w:t>
      </w:r>
    </w:p>
    <w:p w:rsidR="00A141DF" w:rsidRDefault="00A141DF" w:rsidP="00A141DF">
      <w:pPr>
        <w:pStyle w:val="21"/>
        <w:numPr>
          <w:ilvl w:val="0"/>
          <w:numId w:val="0"/>
        </w:numPr>
        <w:spacing w:line="240" w:lineRule="auto"/>
        <w:rPr>
          <w:sz w:val="24"/>
        </w:rPr>
      </w:pPr>
      <w:r w:rsidRPr="00F8704A">
        <w:rPr>
          <w:sz w:val="24"/>
        </w:rPr>
        <w:t xml:space="preserve">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w:t>
      </w:r>
    </w:p>
    <w:p w:rsidR="00A141DF" w:rsidRDefault="00A141DF" w:rsidP="00A141DF">
      <w:pPr>
        <w:pStyle w:val="21"/>
        <w:numPr>
          <w:ilvl w:val="0"/>
          <w:numId w:val="0"/>
        </w:numPr>
        <w:spacing w:line="240" w:lineRule="auto"/>
        <w:rPr>
          <w:sz w:val="24"/>
        </w:rPr>
      </w:pPr>
      <w:r w:rsidRPr="00F8704A">
        <w:rPr>
          <w:sz w:val="24"/>
        </w:rPr>
        <w:t>находить в тек</w:t>
      </w:r>
      <w:r w:rsidRPr="00F8704A">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F8704A">
        <w:rPr>
          <w:sz w:val="24"/>
        </w:rPr>
        <w:t xml:space="preserve">ответ примерами из текста; </w:t>
      </w:r>
    </w:p>
    <w:p w:rsidR="00A141DF" w:rsidRPr="00F8704A" w:rsidRDefault="00A141DF" w:rsidP="00A141DF">
      <w:pPr>
        <w:pStyle w:val="21"/>
        <w:numPr>
          <w:ilvl w:val="0"/>
          <w:numId w:val="0"/>
        </w:numPr>
        <w:spacing w:line="240" w:lineRule="auto"/>
        <w:rPr>
          <w:sz w:val="24"/>
        </w:rPr>
      </w:pPr>
      <w:r w:rsidRPr="00F8704A">
        <w:rPr>
          <w:sz w:val="24"/>
        </w:rPr>
        <w:t>объяснять значение слова с опорой на контекст, с использованием словарей и другой справочной литературы;</w:t>
      </w:r>
    </w:p>
    <w:p w:rsidR="00A141DF" w:rsidRDefault="00A141DF" w:rsidP="00A141DF">
      <w:pPr>
        <w:pStyle w:val="21"/>
        <w:numPr>
          <w:ilvl w:val="0"/>
          <w:numId w:val="0"/>
        </w:numPr>
        <w:spacing w:line="240" w:lineRule="auto"/>
        <w:rPr>
          <w:spacing w:val="2"/>
          <w:sz w:val="24"/>
        </w:rPr>
      </w:pPr>
      <w:r w:rsidRPr="00F8704A">
        <w:rPr>
          <w:iCs/>
          <w:sz w:val="24"/>
        </w:rPr>
        <w:t>для научно-популярных текстов</w:t>
      </w:r>
      <w:r w:rsidRPr="00F8704A">
        <w:rPr>
          <w:sz w:val="24"/>
        </w:rPr>
        <w:t xml:space="preserve">: определять основное </w:t>
      </w:r>
      <w:r w:rsidRPr="00F8704A">
        <w:rPr>
          <w:spacing w:val="2"/>
          <w:sz w:val="24"/>
        </w:rPr>
        <w:t xml:space="preserve">содержание текста; </w:t>
      </w:r>
    </w:p>
    <w:p w:rsidR="00A141DF" w:rsidRDefault="00A141DF" w:rsidP="00A141DF">
      <w:pPr>
        <w:pStyle w:val="21"/>
        <w:numPr>
          <w:ilvl w:val="0"/>
          <w:numId w:val="0"/>
        </w:numPr>
        <w:spacing w:line="240" w:lineRule="auto"/>
        <w:rPr>
          <w:spacing w:val="2"/>
          <w:sz w:val="24"/>
        </w:rPr>
      </w:pPr>
      <w:r w:rsidRPr="00F8704A">
        <w:rPr>
          <w:spacing w:val="2"/>
          <w:sz w:val="24"/>
        </w:rPr>
        <w:t xml:space="preserve">озаглавливать текст, в краткой форме отражая в названии основное содержание текста; находить </w:t>
      </w:r>
      <w:r w:rsidRPr="00F8704A">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F8704A">
        <w:rPr>
          <w:spacing w:val="2"/>
          <w:sz w:val="24"/>
        </w:rPr>
        <w:t xml:space="preserve">подтверждая ответ примерами из текста; </w:t>
      </w:r>
    </w:p>
    <w:p w:rsidR="00A141DF" w:rsidRPr="00F8704A" w:rsidRDefault="00A141DF" w:rsidP="00A141DF">
      <w:pPr>
        <w:pStyle w:val="21"/>
        <w:numPr>
          <w:ilvl w:val="0"/>
          <w:numId w:val="0"/>
        </w:numPr>
        <w:spacing w:line="240" w:lineRule="auto"/>
        <w:rPr>
          <w:sz w:val="24"/>
        </w:rPr>
      </w:pPr>
      <w:r w:rsidRPr="00F8704A">
        <w:rPr>
          <w:spacing w:val="2"/>
          <w:sz w:val="24"/>
        </w:rPr>
        <w:t>объяснять значе</w:t>
      </w:r>
      <w:r w:rsidRPr="00F8704A">
        <w:rPr>
          <w:sz w:val="24"/>
        </w:rPr>
        <w:t xml:space="preserve">ние слова с опорой на контекст, с использованием словарей и другой справочной литературы; </w:t>
      </w:r>
    </w:p>
    <w:p w:rsidR="00A141DF" w:rsidRPr="00F8704A" w:rsidRDefault="00A141DF" w:rsidP="00A141DF">
      <w:pPr>
        <w:pStyle w:val="21"/>
        <w:numPr>
          <w:ilvl w:val="0"/>
          <w:numId w:val="0"/>
        </w:numPr>
        <w:spacing w:line="240" w:lineRule="auto"/>
        <w:rPr>
          <w:sz w:val="24"/>
        </w:rPr>
      </w:pPr>
      <w:r w:rsidRPr="00F8704A">
        <w:rPr>
          <w:sz w:val="24"/>
        </w:rPr>
        <w:t>использовать простейшие приемы анализа различных видов текстов:</w:t>
      </w:r>
    </w:p>
    <w:p w:rsidR="00A141DF" w:rsidRPr="00F8704A"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xml:space="preserve">: </w:t>
      </w:r>
      <w:r w:rsidRPr="00F8704A">
        <w:rPr>
          <w:spacing w:val="2"/>
          <w:sz w:val="24"/>
        </w:rPr>
        <w:t xml:space="preserve">устанавливать </w:t>
      </w:r>
      <w:r w:rsidRPr="00F8704A">
        <w:rPr>
          <w:sz w:val="24"/>
        </w:rPr>
        <w:t xml:space="preserve">взаимосвязь между событиями, фактами, поступками (мотивы, последствия), мыслями, чувствами героев, опираясь на содержание текста; </w:t>
      </w:r>
    </w:p>
    <w:p w:rsidR="00A141DF" w:rsidRPr="00F8704A" w:rsidRDefault="00A141DF" w:rsidP="00A141DF">
      <w:pPr>
        <w:pStyle w:val="21"/>
        <w:numPr>
          <w:ilvl w:val="0"/>
          <w:numId w:val="0"/>
        </w:numPr>
        <w:spacing w:line="240" w:lineRule="auto"/>
        <w:rPr>
          <w:sz w:val="24"/>
        </w:rPr>
      </w:pPr>
      <w:r w:rsidRPr="00F8704A">
        <w:rPr>
          <w:iCs/>
          <w:sz w:val="24"/>
        </w:rPr>
        <w:t>для научно-популярных текстов</w:t>
      </w:r>
      <w:r w:rsidRPr="00F8704A">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A141DF" w:rsidRPr="00F8704A" w:rsidRDefault="00A141DF" w:rsidP="00A141DF">
      <w:pPr>
        <w:pStyle w:val="21"/>
        <w:numPr>
          <w:ilvl w:val="0"/>
          <w:numId w:val="0"/>
        </w:numPr>
        <w:spacing w:line="240" w:lineRule="auto"/>
        <w:rPr>
          <w:sz w:val="24"/>
        </w:rPr>
      </w:pPr>
      <w:r w:rsidRPr="00F8704A">
        <w:rPr>
          <w:sz w:val="24"/>
        </w:rPr>
        <w:t>использовать различные формы интерпретации содержания текстов:</w:t>
      </w:r>
    </w:p>
    <w:p w:rsidR="00A141DF" w:rsidRDefault="00A141DF" w:rsidP="00A141DF">
      <w:pPr>
        <w:pStyle w:val="21"/>
        <w:numPr>
          <w:ilvl w:val="0"/>
          <w:numId w:val="0"/>
        </w:numPr>
        <w:spacing w:line="240" w:lineRule="auto"/>
        <w:rPr>
          <w:sz w:val="24"/>
        </w:rPr>
      </w:pPr>
      <w:r w:rsidRPr="00F8704A">
        <w:rPr>
          <w:iCs/>
          <w:sz w:val="24"/>
        </w:rPr>
        <w:t>для художественных текстов</w:t>
      </w:r>
      <w:r w:rsidRPr="00F8704A">
        <w:rPr>
          <w:sz w:val="24"/>
        </w:rPr>
        <w:t>: формулировать простые выводы, основываясь на содержании текста; составлять характеристику персонажа;</w:t>
      </w:r>
    </w:p>
    <w:p w:rsidR="00A141DF" w:rsidRPr="00F8704A" w:rsidRDefault="00A141DF" w:rsidP="00A141DF">
      <w:pPr>
        <w:pStyle w:val="21"/>
        <w:numPr>
          <w:ilvl w:val="0"/>
          <w:numId w:val="0"/>
        </w:numPr>
        <w:spacing w:line="240" w:lineRule="auto"/>
        <w:rPr>
          <w:sz w:val="24"/>
        </w:rPr>
      </w:pPr>
      <w:r w:rsidRPr="00F8704A">
        <w:rPr>
          <w:sz w:val="24"/>
        </w:rPr>
        <w:t xml:space="preserve">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A141DF" w:rsidRPr="00F8704A" w:rsidRDefault="00A141DF" w:rsidP="00A141DF">
      <w:pPr>
        <w:pStyle w:val="21"/>
        <w:numPr>
          <w:ilvl w:val="0"/>
          <w:numId w:val="0"/>
        </w:numPr>
        <w:spacing w:line="240" w:lineRule="auto"/>
        <w:rPr>
          <w:sz w:val="24"/>
        </w:rPr>
      </w:pPr>
      <w:r w:rsidRPr="00F8704A">
        <w:rPr>
          <w:iCs/>
          <w:sz w:val="24"/>
        </w:rPr>
        <w:t>для научно-популярных текстов</w:t>
      </w:r>
      <w:r w:rsidRPr="00F8704A">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A141DF" w:rsidRPr="00F8704A" w:rsidRDefault="00A141DF" w:rsidP="00A141DF">
      <w:pPr>
        <w:pStyle w:val="21"/>
        <w:numPr>
          <w:ilvl w:val="0"/>
          <w:numId w:val="0"/>
        </w:numPr>
        <w:spacing w:line="240" w:lineRule="auto"/>
        <w:rPr>
          <w:sz w:val="24"/>
        </w:rPr>
      </w:pPr>
      <w:r w:rsidRPr="00F8704A">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F8704A">
        <w:rPr>
          <w:iCs/>
          <w:sz w:val="24"/>
        </w:rPr>
        <w:t>толькодля художественных текстов</w:t>
      </w:r>
      <w:r w:rsidRPr="00F8704A">
        <w:rPr>
          <w:sz w:val="24"/>
        </w:rPr>
        <w:t>);</w:t>
      </w:r>
    </w:p>
    <w:p w:rsidR="00A141DF" w:rsidRPr="00F8704A" w:rsidRDefault="00A141DF" w:rsidP="00A141DF">
      <w:pPr>
        <w:pStyle w:val="21"/>
        <w:numPr>
          <w:ilvl w:val="0"/>
          <w:numId w:val="0"/>
        </w:numPr>
        <w:spacing w:line="240" w:lineRule="auto"/>
        <w:rPr>
          <w:sz w:val="24"/>
        </w:rPr>
      </w:pPr>
      <w:r w:rsidRPr="00F8704A">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A141DF" w:rsidRPr="00F8704A" w:rsidRDefault="00A141DF" w:rsidP="00A141DF">
      <w:pPr>
        <w:pStyle w:val="21"/>
        <w:numPr>
          <w:ilvl w:val="0"/>
          <w:numId w:val="0"/>
        </w:numPr>
        <w:spacing w:line="240" w:lineRule="auto"/>
        <w:rPr>
          <w:sz w:val="24"/>
        </w:rPr>
      </w:pPr>
      <w:r w:rsidRPr="00F8704A">
        <w:rPr>
          <w:sz w:val="24"/>
        </w:rPr>
        <w:t>передавать содержание прочитанного или прослушанного с учетом специфики текста в виде пересказа (полного или краткого) (</w:t>
      </w:r>
      <w:r w:rsidRPr="00F8704A">
        <w:rPr>
          <w:iCs/>
          <w:sz w:val="24"/>
        </w:rPr>
        <w:t>для всех видов текстов</w:t>
      </w:r>
      <w:r w:rsidRPr="00F8704A">
        <w:rPr>
          <w:sz w:val="24"/>
        </w:rPr>
        <w:t>);</w:t>
      </w:r>
    </w:p>
    <w:p w:rsidR="00A141DF" w:rsidRPr="00F8704A" w:rsidRDefault="00A141DF" w:rsidP="00A141DF">
      <w:pPr>
        <w:pStyle w:val="21"/>
        <w:numPr>
          <w:ilvl w:val="0"/>
          <w:numId w:val="0"/>
        </w:numPr>
        <w:spacing w:line="240" w:lineRule="auto"/>
        <w:rPr>
          <w:rStyle w:val="Zag11"/>
          <w:sz w:val="24"/>
        </w:rPr>
      </w:pPr>
      <w:r w:rsidRPr="00F8704A">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F8704A">
        <w:rPr>
          <w:iCs/>
          <w:sz w:val="24"/>
        </w:rPr>
        <w:t>для всех видов текстов</w:t>
      </w:r>
      <w:r w:rsidRPr="00F8704A">
        <w:rPr>
          <w:sz w:val="24"/>
        </w:rPr>
        <w:t>).</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F8704A">
        <w:rPr>
          <w:rFonts w:ascii="Times New Roman" w:hAnsi="Times New Roman"/>
          <w:b/>
          <w:color w:val="auto"/>
          <w:sz w:val="24"/>
          <w:szCs w:val="24"/>
        </w:rPr>
        <w:t>Выпускник получит возможность научиться:</w:t>
      </w:r>
    </w:p>
    <w:p w:rsidR="00A141DF" w:rsidRPr="00F8704A" w:rsidRDefault="00A141DF" w:rsidP="00A141DF">
      <w:pPr>
        <w:pStyle w:val="21"/>
        <w:numPr>
          <w:ilvl w:val="0"/>
          <w:numId w:val="0"/>
        </w:numPr>
        <w:spacing w:line="240" w:lineRule="auto"/>
        <w:rPr>
          <w:rStyle w:val="Zag11"/>
          <w:rFonts w:eastAsia="@Arial Unicode MS"/>
          <w:i/>
          <w:iCs/>
          <w:sz w:val="24"/>
        </w:rPr>
      </w:pPr>
      <w:r w:rsidRPr="00F8704A">
        <w:rPr>
          <w:rStyle w:val="Zag11"/>
          <w:rFonts w:eastAsia="@Arial Unicode MS"/>
          <w:i/>
          <w:sz w:val="24"/>
        </w:rPr>
        <w:t>осмысливать эстетические и нравственные ценности художественного текста и высказывать суждение;</w:t>
      </w:r>
    </w:p>
    <w:p w:rsidR="00A141DF" w:rsidRPr="00F8704A" w:rsidRDefault="00A141DF" w:rsidP="00A141DF">
      <w:pPr>
        <w:pStyle w:val="21"/>
        <w:numPr>
          <w:ilvl w:val="0"/>
          <w:numId w:val="0"/>
        </w:numPr>
        <w:spacing w:line="240" w:lineRule="auto"/>
        <w:rPr>
          <w:i/>
          <w:sz w:val="24"/>
        </w:rPr>
      </w:pPr>
      <w:r w:rsidRPr="00F8704A">
        <w:rPr>
          <w:i/>
          <w:sz w:val="24"/>
        </w:rPr>
        <w:t xml:space="preserve">осмысливать эстетические и нравственные ценности </w:t>
      </w:r>
      <w:r w:rsidRPr="00F8704A">
        <w:rPr>
          <w:i/>
          <w:spacing w:val="-2"/>
          <w:sz w:val="24"/>
        </w:rPr>
        <w:t>художественного текста и высказывать собственное суж</w:t>
      </w:r>
      <w:r w:rsidRPr="00F8704A">
        <w:rPr>
          <w:i/>
          <w:sz w:val="24"/>
        </w:rPr>
        <w:t>дение;</w:t>
      </w:r>
    </w:p>
    <w:p w:rsidR="00A141DF" w:rsidRPr="00F8704A" w:rsidRDefault="00A141DF" w:rsidP="00A141DF">
      <w:pPr>
        <w:pStyle w:val="21"/>
        <w:numPr>
          <w:ilvl w:val="0"/>
          <w:numId w:val="0"/>
        </w:numPr>
        <w:spacing w:line="240" w:lineRule="auto"/>
        <w:rPr>
          <w:i/>
          <w:sz w:val="24"/>
        </w:rPr>
      </w:pPr>
      <w:r w:rsidRPr="00F8704A">
        <w:rPr>
          <w:i/>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A141DF" w:rsidRPr="00F8704A" w:rsidRDefault="00A141DF" w:rsidP="00A141DF">
      <w:pPr>
        <w:pStyle w:val="21"/>
        <w:numPr>
          <w:ilvl w:val="0"/>
          <w:numId w:val="0"/>
        </w:numPr>
        <w:spacing w:line="240" w:lineRule="auto"/>
        <w:rPr>
          <w:i/>
          <w:sz w:val="24"/>
        </w:rPr>
      </w:pPr>
      <w:r w:rsidRPr="00F8704A">
        <w:rPr>
          <w:i/>
          <w:sz w:val="24"/>
        </w:rPr>
        <w:t xml:space="preserve">устанавливать ассоциации с жизненным опытом, с впечатлениями от восприятия других видов искусства; </w:t>
      </w:r>
    </w:p>
    <w:p w:rsidR="00A141DF" w:rsidRPr="00F8704A" w:rsidRDefault="00A141DF" w:rsidP="00A141DF">
      <w:pPr>
        <w:pStyle w:val="21"/>
        <w:numPr>
          <w:ilvl w:val="0"/>
          <w:numId w:val="0"/>
        </w:numPr>
        <w:spacing w:line="240" w:lineRule="auto"/>
        <w:rPr>
          <w:i/>
          <w:sz w:val="24"/>
        </w:rPr>
      </w:pPr>
      <w:r w:rsidRPr="00F8704A">
        <w:rPr>
          <w:i/>
          <w:sz w:val="24"/>
        </w:rPr>
        <w:t>составлять по аналогии устные рассказы (повествование, рассуждение, описание).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Круг детского чтения (для всех видов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F8704A">
        <w:rPr>
          <w:rFonts w:ascii="Times New Roman" w:hAnsi="Times New Roman"/>
          <w:b/>
          <w:color w:val="auto"/>
          <w:sz w:val="24"/>
          <w:szCs w:val="24"/>
        </w:rPr>
        <w:t>Выпускник научится:</w:t>
      </w:r>
    </w:p>
    <w:p w:rsidR="00A141DF" w:rsidRPr="00F8704A" w:rsidRDefault="00A141DF" w:rsidP="00A141DF">
      <w:pPr>
        <w:pStyle w:val="21"/>
        <w:numPr>
          <w:ilvl w:val="0"/>
          <w:numId w:val="0"/>
        </w:numPr>
        <w:spacing w:line="240" w:lineRule="auto"/>
        <w:rPr>
          <w:sz w:val="24"/>
        </w:rPr>
      </w:pPr>
      <w:r w:rsidRPr="00F8704A">
        <w:rPr>
          <w:sz w:val="24"/>
        </w:rPr>
        <w:t>осуществлять выбор книги в библиотеке (или в контролируемом Интернете) по заданной тематике или по собственному желанию;</w:t>
      </w:r>
    </w:p>
    <w:p w:rsidR="00A141DF" w:rsidRPr="00F8704A" w:rsidRDefault="00A141DF" w:rsidP="00A141DF">
      <w:pPr>
        <w:pStyle w:val="21"/>
        <w:numPr>
          <w:ilvl w:val="0"/>
          <w:numId w:val="0"/>
        </w:numPr>
        <w:spacing w:line="240" w:lineRule="auto"/>
        <w:rPr>
          <w:sz w:val="24"/>
        </w:rPr>
      </w:pPr>
      <w:r w:rsidRPr="00F8704A">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A141DF" w:rsidRPr="00F8704A" w:rsidRDefault="00A141DF" w:rsidP="00A141DF">
      <w:pPr>
        <w:pStyle w:val="21"/>
        <w:numPr>
          <w:ilvl w:val="0"/>
          <w:numId w:val="0"/>
        </w:numPr>
        <w:spacing w:line="240" w:lineRule="auto"/>
        <w:rPr>
          <w:sz w:val="24"/>
        </w:rPr>
      </w:pPr>
      <w:r w:rsidRPr="00F8704A">
        <w:rPr>
          <w:sz w:val="24"/>
        </w:rPr>
        <w:t>составлять аннотацию и краткий отзыв на прочитанное произведение по заданному образцу.</w:t>
      </w:r>
    </w:p>
    <w:p w:rsidR="00A141DF" w:rsidRPr="00F8704A" w:rsidRDefault="00A141DF" w:rsidP="00A141DF">
      <w:pPr>
        <w:pStyle w:val="afff6"/>
        <w:spacing w:line="240" w:lineRule="auto"/>
        <w:ind w:firstLine="0"/>
        <w:contextualSpacing/>
        <w:rPr>
          <w:rFonts w:ascii="Times New Roman" w:hAnsi="Times New Roman"/>
          <w:b/>
          <w:i w:val="0"/>
          <w:color w:val="auto"/>
          <w:sz w:val="24"/>
          <w:szCs w:val="24"/>
        </w:rPr>
      </w:pPr>
      <w:r w:rsidRPr="00F8704A">
        <w:rPr>
          <w:rFonts w:ascii="Times New Roman" w:hAnsi="Times New Roman"/>
          <w:b/>
          <w:i w:val="0"/>
          <w:color w:val="auto"/>
          <w:sz w:val="24"/>
          <w:szCs w:val="24"/>
        </w:rPr>
        <w:t>Выпускник получит возможность научиться:</w:t>
      </w:r>
    </w:p>
    <w:p w:rsidR="00A141DF" w:rsidRPr="00F8704A" w:rsidRDefault="00A141DF" w:rsidP="00A141DF">
      <w:pPr>
        <w:pStyle w:val="21"/>
        <w:numPr>
          <w:ilvl w:val="0"/>
          <w:numId w:val="0"/>
        </w:numPr>
        <w:spacing w:line="240" w:lineRule="auto"/>
        <w:rPr>
          <w:i/>
          <w:sz w:val="24"/>
        </w:rPr>
      </w:pPr>
      <w:r w:rsidRPr="00F8704A">
        <w:rPr>
          <w:i/>
          <w:sz w:val="24"/>
        </w:rPr>
        <w:t>работать с тематическим каталогом;</w:t>
      </w:r>
    </w:p>
    <w:p w:rsidR="00A141DF" w:rsidRPr="00F8704A" w:rsidRDefault="00A141DF" w:rsidP="00A141DF">
      <w:pPr>
        <w:pStyle w:val="21"/>
        <w:numPr>
          <w:ilvl w:val="0"/>
          <w:numId w:val="0"/>
        </w:numPr>
        <w:spacing w:line="240" w:lineRule="auto"/>
        <w:rPr>
          <w:i/>
          <w:sz w:val="24"/>
        </w:rPr>
      </w:pPr>
      <w:r w:rsidRPr="00F8704A">
        <w:rPr>
          <w:i/>
          <w:sz w:val="24"/>
        </w:rPr>
        <w:t>работать с детской периодикой;</w:t>
      </w:r>
    </w:p>
    <w:p w:rsidR="00A141DF" w:rsidRPr="00F8704A" w:rsidRDefault="00A141DF" w:rsidP="00A141DF">
      <w:pPr>
        <w:pStyle w:val="21"/>
        <w:numPr>
          <w:ilvl w:val="0"/>
          <w:numId w:val="0"/>
        </w:numPr>
        <w:spacing w:line="240" w:lineRule="auto"/>
        <w:rPr>
          <w:i/>
          <w:sz w:val="24"/>
        </w:rPr>
      </w:pPr>
      <w:r w:rsidRPr="00F8704A">
        <w:rPr>
          <w:i/>
          <w:sz w:val="24"/>
        </w:rPr>
        <w:t>самостоятельно писать отзыв о прочитанной книге (в свободной форме).</w:t>
      </w:r>
    </w:p>
    <w:p w:rsidR="00A141DF" w:rsidRPr="00F8704A" w:rsidRDefault="00A141DF" w:rsidP="00A141DF">
      <w:pPr>
        <w:pStyle w:val="43"/>
        <w:spacing w:before="0" w:after="0" w:line="240" w:lineRule="auto"/>
        <w:contextualSpacing/>
        <w:jc w:val="both"/>
        <w:rPr>
          <w:rFonts w:ascii="Times New Roman" w:hAnsi="Times New Roman" w:cs="Times New Roman"/>
          <w:b/>
          <w:i w:val="0"/>
          <w:color w:val="auto"/>
          <w:sz w:val="24"/>
          <w:szCs w:val="24"/>
        </w:rPr>
      </w:pPr>
      <w:r w:rsidRPr="00F8704A">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F8704A">
        <w:rPr>
          <w:rFonts w:ascii="Times New Roman" w:hAnsi="Times New Roman"/>
          <w:b/>
          <w:color w:val="auto"/>
          <w:sz w:val="24"/>
          <w:szCs w:val="24"/>
        </w:rPr>
        <w:t>Выпускник научится:</w:t>
      </w:r>
    </w:p>
    <w:p w:rsidR="00A141DF" w:rsidRPr="00F8704A" w:rsidRDefault="00A141DF" w:rsidP="00A141DF">
      <w:pPr>
        <w:pStyle w:val="21"/>
        <w:numPr>
          <w:ilvl w:val="0"/>
          <w:numId w:val="0"/>
        </w:numPr>
        <w:spacing w:line="240" w:lineRule="auto"/>
        <w:rPr>
          <w:sz w:val="24"/>
        </w:rPr>
      </w:pPr>
      <w:r w:rsidRPr="00F8704A">
        <w:rPr>
          <w:sz w:val="24"/>
        </w:rPr>
        <w:t>распознавать некоторые отличительные особенности ху</w:t>
      </w:r>
      <w:r w:rsidRPr="00F8704A">
        <w:rPr>
          <w:spacing w:val="2"/>
          <w:sz w:val="24"/>
        </w:rPr>
        <w:t xml:space="preserve">дожественных произведений (на примерах художественных </w:t>
      </w:r>
      <w:r w:rsidRPr="00F8704A">
        <w:rPr>
          <w:sz w:val="24"/>
        </w:rPr>
        <w:t>образов и средств художественной выразительности);</w:t>
      </w:r>
    </w:p>
    <w:p w:rsidR="00A141DF" w:rsidRPr="00F8704A" w:rsidRDefault="00A141DF" w:rsidP="00A141DF">
      <w:pPr>
        <w:pStyle w:val="21"/>
        <w:numPr>
          <w:ilvl w:val="0"/>
          <w:numId w:val="0"/>
        </w:numPr>
        <w:spacing w:line="240" w:lineRule="auto"/>
        <w:rPr>
          <w:sz w:val="24"/>
        </w:rPr>
      </w:pPr>
      <w:r w:rsidRPr="00F8704A">
        <w:rPr>
          <w:spacing w:val="2"/>
          <w:sz w:val="24"/>
        </w:rPr>
        <w:t>отличать на практическом уровне прозаический текст</w:t>
      </w:r>
      <w:r w:rsidR="006D0371">
        <w:rPr>
          <w:spacing w:val="2"/>
          <w:sz w:val="24"/>
        </w:rPr>
        <w:t xml:space="preserve"> от </w:t>
      </w:r>
      <w:r w:rsidRPr="00F8704A">
        <w:rPr>
          <w:sz w:val="24"/>
        </w:rPr>
        <w:t>стихотворного, приводить примеры прозаических и стихотворных текстов;</w:t>
      </w:r>
    </w:p>
    <w:p w:rsidR="00A141DF" w:rsidRPr="00F8704A" w:rsidRDefault="00A141DF" w:rsidP="00A141DF">
      <w:pPr>
        <w:pStyle w:val="21"/>
        <w:numPr>
          <w:ilvl w:val="0"/>
          <w:numId w:val="0"/>
        </w:numPr>
        <w:spacing w:line="240" w:lineRule="auto"/>
        <w:rPr>
          <w:sz w:val="24"/>
        </w:rPr>
      </w:pPr>
      <w:r w:rsidRPr="00F8704A">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A141DF" w:rsidRPr="00F8704A" w:rsidRDefault="00A141DF" w:rsidP="00A141DF">
      <w:pPr>
        <w:pStyle w:val="21"/>
        <w:numPr>
          <w:ilvl w:val="0"/>
          <w:numId w:val="0"/>
        </w:numPr>
        <w:spacing w:line="240" w:lineRule="auto"/>
        <w:rPr>
          <w:i/>
          <w:iCs/>
          <w:sz w:val="24"/>
        </w:rPr>
      </w:pPr>
      <w:r w:rsidRPr="00F8704A">
        <w:rPr>
          <w:sz w:val="24"/>
        </w:rPr>
        <w:t>находить средства художественной выразительности (метафора, олицетворение, эпитет).</w:t>
      </w:r>
    </w:p>
    <w:p w:rsidR="00A141DF" w:rsidRPr="00F8704A" w:rsidRDefault="00A141DF" w:rsidP="00A141DF">
      <w:pPr>
        <w:pStyle w:val="af9"/>
        <w:spacing w:line="240" w:lineRule="auto"/>
        <w:ind w:firstLine="0"/>
        <w:contextualSpacing/>
        <w:rPr>
          <w:rFonts w:ascii="Times New Roman" w:hAnsi="Times New Roman"/>
          <w:b/>
          <w:color w:val="auto"/>
          <w:sz w:val="24"/>
          <w:szCs w:val="24"/>
        </w:rPr>
      </w:pPr>
      <w:r w:rsidRPr="00F8704A">
        <w:rPr>
          <w:rFonts w:ascii="Times New Roman" w:hAnsi="Times New Roman"/>
          <w:b/>
          <w:color w:val="auto"/>
          <w:sz w:val="24"/>
          <w:szCs w:val="24"/>
        </w:rPr>
        <w:t>Выпускник получит возможность научиться:</w:t>
      </w:r>
    </w:p>
    <w:p w:rsidR="00A141DF" w:rsidRPr="0059095A" w:rsidRDefault="00A141DF" w:rsidP="00A141DF">
      <w:pPr>
        <w:pStyle w:val="21"/>
        <w:numPr>
          <w:ilvl w:val="0"/>
          <w:numId w:val="0"/>
        </w:numPr>
        <w:spacing w:line="240" w:lineRule="auto"/>
        <w:rPr>
          <w:i/>
          <w:sz w:val="24"/>
        </w:rPr>
      </w:pPr>
      <w:r w:rsidRPr="0059095A">
        <w:rPr>
          <w:i/>
          <w:spacing w:val="2"/>
          <w:sz w:val="24"/>
        </w:rPr>
        <w:t xml:space="preserve">воспринимать художественную литературу как вид </w:t>
      </w:r>
      <w:r w:rsidRPr="0059095A">
        <w:rPr>
          <w:i/>
          <w:sz w:val="24"/>
        </w:rPr>
        <w:t>искусства, приводить примеры проявления художественного вымысла в произведениях;</w:t>
      </w:r>
    </w:p>
    <w:p w:rsidR="00A141DF" w:rsidRPr="0059095A" w:rsidRDefault="00A141DF" w:rsidP="00A141DF">
      <w:pPr>
        <w:pStyle w:val="21"/>
        <w:numPr>
          <w:ilvl w:val="0"/>
          <w:numId w:val="0"/>
        </w:numPr>
        <w:spacing w:line="240" w:lineRule="auto"/>
        <w:rPr>
          <w:i/>
          <w:sz w:val="24"/>
        </w:rPr>
      </w:pPr>
      <w:r w:rsidRPr="0059095A">
        <w:rPr>
          <w:i/>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A141DF" w:rsidRPr="0059095A" w:rsidRDefault="00A141DF" w:rsidP="00A141DF">
      <w:pPr>
        <w:pStyle w:val="21"/>
        <w:numPr>
          <w:ilvl w:val="0"/>
          <w:numId w:val="0"/>
        </w:numPr>
        <w:spacing w:line="240" w:lineRule="auto"/>
        <w:rPr>
          <w:i/>
          <w:sz w:val="24"/>
        </w:rPr>
      </w:pPr>
      <w:r w:rsidRPr="0059095A">
        <w:rPr>
          <w:i/>
          <w:sz w:val="24"/>
        </w:rPr>
        <w:t>определять позиции героев художественного текста, позицию автора художественного текста.</w:t>
      </w:r>
    </w:p>
    <w:p w:rsidR="00A141DF" w:rsidRPr="00F8704A" w:rsidRDefault="00A141DF" w:rsidP="00A141DF">
      <w:pPr>
        <w:pStyle w:val="43"/>
        <w:spacing w:before="0" w:after="0" w:line="240" w:lineRule="auto"/>
        <w:contextualSpacing/>
        <w:jc w:val="both"/>
        <w:rPr>
          <w:rFonts w:ascii="Times New Roman" w:hAnsi="Times New Roman" w:cs="Times New Roman"/>
          <w:b/>
          <w:bCs/>
          <w:i w:val="0"/>
          <w:iCs w:val="0"/>
          <w:smallCaps/>
          <w:color w:val="auto"/>
          <w:sz w:val="24"/>
          <w:szCs w:val="24"/>
        </w:rPr>
      </w:pPr>
      <w:r w:rsidRPr="00F8704A">
        <w:rPr>
          <w:rFonts w:ascii="Times New Roman" w:hAnsi="Times New Roman" w:cs="Times New Roman"/>
          <w:b/>
          <w:i w:val="0"/>
          <w:color w:val="auto"/>
          <w:sz w:val="24"/>
          <w:szCs w:val="24"/>
        </w:rPr>
        <w:t>Творческая деятельность (только для художественных текстов)</w:t>
      </w:r>
    </w:p>
    <w:p w:rsidR="00A141DF" w:rsidRPr="00F8704A" w:rsidRDefault="00A141DF" w:rsidP="00A141DF">
      <w:pPr>
        <w:pStyle w:val="21"/>
        <w:numPr>
          <w:ilvl w:val="0"/>
          <w:numId w:val="0"/>
        </w:numPr>
        <w:spacing w:line="240" w:lineRule="auto"/>
        <w:rPr>
          <w:rStyle w:val="Zag11"/>
          <w:rFonts w:eastAsia="@Arial Unicode MS"/>
          <w:b/>
          <w:sz w:val="24"/>
        </w:rPr>
      </w:pPr>
      <w:r w:rsidRPr="00F8704A">
        <w:rPr>
          <w:rStyle w:val="Zag11"/>
          <w:rFonts w:eastAsia="@Arial Unicode MS"/>
          <w:b/>
          <w:sz w:val="24"/>
        </w:rPr>
        <w:t>Выпускник научится:</w:t>
      </w:r>
    </w:p>
    <w:p w:rsidR="00A141DF" w:rsidRPr="00F8704A" w:rsidRDefault="00A141DF" w:rsidP="00A141DF">
      <w:pPr>
        <w:pStyle w:val="21"/>
        <w:numPr>
          <w:ilvl w:val="0"/>
          <w:numId w:val="0"/>
        </w:numPr>
        <w:spacing w:line="240" w:lineRule="auto"/>
        <w:rPr>
          <w:sz w:val="24"/>
        </w:rPr>
      </w:pPr>
      <w:r w:rsidRPr="00F8704A">
        <w:rPr>
          <w:sz w:val="24"/>
        </w:rPr>
        <w:t>создавать по аналогии собственный текст в жанре сказки и загадки;</w:t>
      </w:r>
    </w:p>
    <w:p w:rsidR="00A141DF" w:rsidRPr="00F8704A" w:rsidRDefault="00A141DF" w:rsidP="00A141DF">
      <w:pPr>
        <w:pStyle w:val="21"/>
        <w:numPr>
          <w:ilvl w:val="0"/>
          <w:numId w:val="0"/>
        </w:numPr>
        <w:spacing w:line="240" w:lineRule="auto"/>
        <w:rPr>
          <w:sz w:val="24"/>
        </w:rPr>
      </w:pPr>
      <w:r w:rsidRPr="00F8704A">
        <w:rPr>
          <w:sz w:val="24"/>
        </w:rPr>
        <w:t>восстанавливать текст, дополняя его начало или окончание или пополняя его событиями;</w:t>
      </w:r>
    </w:p>
    <w:p w:rsidR="00A141DF" w:rsidRPr="00F8704A" w:rsidRDefault="00A141DF" w:rsidP="00A141DF">
      <w:pPr>
        <w:pStyle w:val="21"/>
        <w:numPr>
          <w:ilvl w:val="0"/>
          <w:numId w:val="0"/>
        </w:numPr>
        <w:spacing w:line="240" w:lineRule="auto"/>
        <w:rPr>
          <w:sz w:val="24"/>
        </w:rPr>
      </w:pPr>
      <w:r w:rsidRPr="00F8704A">
        <w:rPr>
          <w:sz w:val="24"/>
        </w:rPr>
        <w:t>составлять устный рассказ по репродукциям картин художников и/или на основе личного опыта;</w:t>
      </w:r>
    </w:p>
    <w:p w:rsidR="00A141DF" w:rsidRPr="00F8704A" w:rsidRDefault="00A141DF" w:rsidP="00A141DF">
      <w:pPr>
        <w:pStyle w:val="21"/>
        <w:numPr>
          <w:ilvl w:val="0"/>
          <w:numId w:val="0"/>
        </w:numPr>
        <w:spacing w:line="240" w:lineRule="auto"/>
        <w:rPr>
          <w:rStyle w:val="Zag11"/>
          <w:sz w:val="24"/>
        </w:rPr>
      </w:pPr>
      <w:r w:rsidRPr="00F8704A">
        <w:rPr>
          <w:sz w:val="24"/>
        </w:rPr>
        <w:t>составлять устный рассказ на основе прочитанных про</w:t>
      </w:r>
      <w:r w:rsidRPr="00F8704A">
        <w:rPr>
          <w:spacing w:val="2"/>
          <w:sz w:val="24"/>
        </w:rPr>
        <w:t xml:space="preserve">изведений с учетом коммуникативной задачи (для разных </w:t>
      </w:r>
      <w:r w:rsidRPr="00F8704A">
        <w:rPr>
          <w:sz w:val="24"/>
        </w:rPr>
        <w:t>адресатов).</w:t>
      </w:r>
    </w:p>
    <w:p w:rsidR="00A141DF" w:rsidRPr="00F8704A" w:rsidRDefault="00A141DF" w:rsidP="00A141DF">
      <w:pPr>
        <w:pStyle w:val="21"/>
        <w:numPr>
          <w:ilvl w:val="0"/>
          <w:numId w:val="0"/>
        </w:numPr>
        <w:spacing w:line="240" w:lineRule="auto"/>
        <w:rPr>
          <w:rStyle w:val="Zag11"/>
          <w:rFonts w:eastAsia="@Arial Unicode MS"/>
          <w:b/>
          <w:iCs/>
          <w:sz w:val="24"/>
        </w:rPr>
      </w:pPr>
      <w:r w:rsidRPr="00F8704A">
        <w:rPr>
          <w:rStyle w:val="Zag11"/>
          <w:rFonts w:eastAsia="@Arial Unicode MS"/>
          <w:b/>
          <w:sz w:val="24"/>
        </w:rPr>
        <w:t>Выпускник получит возможность научиться:</w:t>
      </w:r>
    </w:p>
    <w:p w:rsidR="00A141DF" w:rsidRPr="0059095A" w:rsidRDefault="00A141DF" w:rsidP="00A141DF">
      <w:pPr>
        <w:pStyle w:val="21"/>
        <w:numPr>
          <w:ilvl w:val="0"/>
          <w:numId w:val="0"/>
        </w:numPr>
        <w:spacing w:line="240" w:lineRule="auto"/>
        <w:rPr>
          <w:i/>
          <w:sz w:val="24"/>
        </w:rPr>
      </w:pPr>
      <w:r w:rsidRPr="0059095A">
        <w:rPr>
          <w:i/>
          <w:sz w:val="24"/>
        </w:rPr>
        <w:t xml:space="preserve">вести рассказ (или повествование) на основе сюжета </w:t>
      </w:r>
      <w:r w:rsidRPr="0059095A">
        <w:rPr>
          <w:i/>
          <w:spacing w:val="2"/>
          <w:sz w:val="24"/>
        </w:rPr>
        <w:t xml:space="preserve">известного литературного произведения, дополняя и/или </w:t>
      </w:r>
      <w:r w:rsidRPr="0059095A">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A141DF" w:rsidRPr="0059095A" w:rsidRDefault="00A141DF" w:rsidP="00A141DF">
      <w:pPr>
        <w:pStyle w:val="21"/>
        <w:numPr>
          <w:ilvl w:val="0"/>
          <w:numId w:val="0"/>
        </w:numPr>
        <w:spacing w:line="240" w:lineRule="auto"/>
        <w:rPr>
          <w:i/>
          <w:sz w:val="24"/>
        </w:rPr>
      </w:pPr>
      <w:r w:rsidRPr="0059095A">
        <w:rPr>
          <w:i/>
          <w:sz w:val="24"/>
        </w:rPr>
        <w:t>писать сочинения по поводу прочитанного в виде читательских аннотации или отзыва;</w:t>
      </w:r>
    </w:p>
    <w:p w:rsidR="00A141DF" w:rsidRPr="0059095A" w:rsidRDefault="00A141DF" w:rsidP="00A141DF">
      <w:pPr>
        <w:pStyle w:val="21"/>
        <w:numPr>
          <w:ilvl w:val="0"/>
          <w:numId w:val="0"/>
        </w:numPr>
        <w:spacing w:line="240" w:lineRule="auto"/>
        <w:rPr>
          <w:i/>
          <w:sz w:val="24"/>
        </w:rPr>
      </w:pPr>
      <w:r w:rsidRPr="0059095A">
        <w:rPr>
          <w:i/>
          <w:sz w:val="24"/>
        </w:rPr>
        <w:t>создавать серии иллюстраций с короткими текстами по содержанию прочитанного (прослушанного) произведения;</w:t>
      </w:r>
    </w:p>
    <w:p w:rsidR="00A141DF" w:rsidRPr="0059095A" w:rsidRDefault="00A141DF" w:rsidP="00A141DF">
      <w:pPr>
        <w:pStyle w:val="21"/>
        <w:numPr>
          <w:ilvl w:val="0"/>
          <w:numId w:val="0"/>
        </w:numPr>
        <w:spacing w:line="240" w:lineRule="auto"/>
        <w:rPr>
          <w:bCs/>
          <w:i/>
          <w:sz w:val="24"/>
        </w:rPr>
      </w:pPr>
      <w:r w:rsidRPr="0059095A">
        <w:rPr>
          <w:i/>
          <w:sz w:val="24"/>
        </w:rPr>
        <w:t xml:space="preserve">создавать проекты в виде книжек-самоделок, презентаций с </w:t>
      </w:r>
      <w:r w:rsidRPr="0059095A">
        <w:rPr>
          <w:bCs/>
          <w:i/>
          <w:sz w:val="24"/>
        </w:rPr>
        <w:t>аудиовизуальной поддержкой и пояснениями;</w:t>
      </w:r>
    </w:p>
    <w:p w:rsidR="00A141DF" w:rsidRPr="0059095A" w:rsidRDefault="00A141DF" w:rsidP="00A141DF">
      <w:pPr>
        <w:pStyle w:val="21"/>
        <w:numPr>
          <w:ilvl w:val="0"/>
          <w:numId w:val="0"/>
        </w:numPr>
        <w:spacing w:line="240" w:lineRule="auto"/>
        <w:rPr>
          <w:i/>
          <w:sz w:val="24"/>
        </w:rPr>
      </w:pPr>
      <w:r w:rsidRPr="0059095A">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A141DF" w:rsidRPr="00BE5AA4" w:rsidRDefault="00A141DF" w:rsidP="00A141DF">
      <w:pPr>
        <w:pStyle w:val="21"/>
        <w:numPr>
          <w:ilvl w:val="0"/>
          <w:numId w:val="0"/>
        </w:numPr>
        <w:tabs>
          <w:tab w:val="left" w:leader="dot" w:pos="284"/>
        </w:tabs>
        <w:spacing w:line="240" w:lineRule="auto"/>
        <w:rPr>
          <w:sz w:val="24"/>
        </w:rPr>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6D0371" w:rsidRDefault="006D0371" w:rsidP="00A141DF">
      <w:pPr>
        <w:pStyle w:val="31"/>
        <w:spacing w:before="0"/>
        <w:contextualSpacing/>
      </w:pPr>
    </w:p>
    <w:p w:rsidR="00A141DF" w:rsidRPr="006D0371" w:rsidRDefault="00A141DF" w:rsidP="00A141DF">
      <w:pPr>
        <w:pStyle w:val="31"/>
        <w:spacing w:before="0"/>
        <w:contextualSpacing/>
        <w:rPr>
          <w:sz w:val="24"/>
          <w:szCs w:val="24"/>
        </w:rPr>
      </w:pPr>
      <w:r w:rsidRPr="006D0371">
        <w:rPr>
          <w:sz w:val="24"/>
          <w:szCs w:val="24"/>
        </w:rPr>
        <w:t>С</w:t>
      </w:r>
      <w:r w:rsidR="006D0371">
        <w:rPr>
          <w:sz w:val="24"/>
          <w:szCs w:val="24"/>
        </w:rPr>
        <w:t>ОДЕРЖАНИЕ УЧЕБНОГО ПРЕДМЕТА</w:t>
      </w:r>
    </w:p>
    <w:p w:rsidR="00A141DF" w:rsidRDefault="00A141DF" w:rsidP="00A141DF">
      <w:pPr>
        <w:tabs>
          <w:tab w:val="left" w:leader="dot" w:pos="624"/>
        </w:tabs>
        <w:contextualSpacing/>
        <w:jc w:val="both"/>
        <w:rPr>
          <w:rStyle w:val="Zag11"/>
          <w:rFonts w:eastAsia="@Arial Unicode MS"/>
          <w:b/>
          <w:bCs/>
          <w:iCs/>
        </w:rPr>
      </w:pPr>
    </w:p>
    <w:p w:rsidR="00A141DF" w:rsidRDefault="00A141DF" w:rsidP="00A141DF">
      <w:pPr>
        <w:tabs>
          <w:tab w:val="left" w:leader="dot" w:pos="624"/>
        </w:tabs>
        <w:contextualSpacing/>
        <w:jc w:val="both"/>
        <w:rPr>
          <w:rStyle w:val="Zag11"/>
          <w:rFonts w:eastAsia="@Arial Unicode MS"/>
          <w:b/>
          <w:bCs/>
          <w:iCs/>
        </w:rPr>
      </w:pPr>
      <w:r>
        <w:rPr>
          <w:rStyle w:val="Zag11"/>
          <w:rFonts w:eastAsia="@Arial Unicode MS"/>
          <w:b/>
          <w:bCs/>
          <w:iCs/>
        </w:rPr>
        <w:t>1 класс.</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Виды речевой и читательской деятельности</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b/>
          <w:bCs/>
        </w:rPr>
        <w:t>Аудирование (слушание)</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994B08">
        <w:rPr>
          <w:rStyle w:val="Zag11"/>
          <w:rFonts w:eastAsia="@Arial Unicode MS"/>
        </w:rPr>
        <w:noBreakHyphen/>
        <w:t>познавательному и художественному произведению.</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Чтение</w:t>
      </w:r>
    </w:p>
    <w:p w:rsidR="00A141DF" w:rsidRDefault="00A141DF" w:rsidP="00A141DF">
      <w:pPr>
        <w:tabs>
          <w:tab w:val="left" w:leader="dot" w:pos="624"/>
        </w:tabs>
        <w:contextualSpacing/>
        <w:jc w:val="both"/>
        <w:rPr>
          <w:rStyle w:val="Zag11"/>
          <w:rFonts w:eastAsia="@Arial Unicode MS"/>
        </w:rPr>
      </w:pPr>
      <w:r w:rsidRPr="00994B08">
        <w:rPr>
          <w:rStyle w:val="Zag11"/>
          <w:rFonts w:eastAsia="@Arial Unicode MS"/>
          <w:b/>
          <w:bCs/>
        </w:rPr>
        <w:t>Чтение вслух.</w:t>
      </w:r>
      <w:r w:rsidRPr="00994B08">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w:t>
      </w:r>
      <w:r>
        <w:rPr>
          <w:rStyle w:val="Zag11"/>
          <w:rFonts w:eastAsia="@Arial Unicode MS"/>
        </w:rPr>
        <w:t>Ч</w:t>
      </w:r>
      <w:r w:rsidRPr="00994B08">
        <w:rPr>
          <w:rStyle w:val="Zag11"/>
          <w:rFonts w:eastAsia="@Arial Unicode MS"/>
        </w:rPr>
        <w:t xml:space="preserve">тение предложений с интонационным выделением знаков препинания. </w:t>
      </w:r>
    </w:p>
    <w:p w:rsidR="00A141DF" w:rsidRDefault="00A141DF" w:rsidP="00A141DF">
      <w:pPr>
        <w:tabs>
          <w:tab w:val="left" w:leader="dot" w:pos="624"/>
        </w:tabs>
        <w:contextualSpacing/>
        <w:jc w:val="both"/>
        <w:rPr>
          <w:rStyle w:val="Zag11"/>
          <w:rFonts w:eastAsia="@Arial Unicode MS"/>
        </w:rPr>
      </w:pPr>
      <w:r w:rsidRPr="00994B08">
        <w:rPr>
          <w:rStyle w:val="Zag11"/>
          <w:rFonts w:eastAsia="@Arial Unicode MS"/>
          <w:b/>
          <w:bCs/>
        </w:rPr>
        <w:t>Работа с разными видами текста.</w:t>
      </w:r>
      <w:r w:rsidRPr="00994B08">
        <w:rPr>
          <w:rStyle w:val="Zag11"/>
          <w:rFonts w:eastAsia="@Arial Unicode MS"/>
        </w:rPr>
        <w:t xml:space="preserve"> Особенности фольклорного текста.</w:t>
      </w:r>
      <w:r>
        <w:rPr>
          <w:rStyle w:val="Zag11"/>
          <w:rFonts w:eastAsia="@Arial Unicode MS"/>
        </w:rPr>
        <w:t xml:space="preserve"> </w:t>
      </w:r>
      <w:r w:rsidRPr="00994B08">
        <w:rPr>
          <w:rStyle w:val="Zag11"/>
          <w:rFonts w:eastAsia="@Arial Unicode MS"/>
        </w:rPr>
        <w:t>Практическое освоение умения отличать текст от набора предложений. Прогнозирование содержания книги по ее названию и оформлению.</w:t>
      </w:r>
      <w:r>
        <w:rPr>
          <w:rStyle w:val="Zag11"/>
          <w:rFonts w:eastAsia="@Arial Unicode MS"/>
        </w:rPr>
        <w:t xml:space="preserve"> </w:t>
      </w:r>
      <w:r w:rsidRPr="00994B08">
        <w:rPr>
          <w:rStyle w:val="Zag11"/>
          <w:rFonts w:eastAsia="@Arial Unicode MS"/>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p w:rsidR="00A141DF" w:rsidRPr="00994B08" w:rsidRDefault="00A141DF" w:rsidP="00A141DF">
      <w:pPr>
        <w:tabs>
          <w:tab w:val="left" w:leader="dot" w:pos="624"/>
        </w:tabs>
        <w:contextualSpacing/>
        <w:jc w:val="both"/>
        <w:rPr>
          <w:rStyle w:val="Zag11"/>
          <w:rFonts w:eastAsia="@Arial Unicode MS"/>
          <w:b/>
          <w:bCs/>
        </w:rPr>
      </w:pPr>
      <w:r w:rsidRPr="00994B08">
        <w:rPr>
          <w:rStyle w:val="Zag11"/>
          <w:rFonts w:eastAsia="@Arial Unicode MS"/>
          <w:b/>
          <w:bCs/>
        </w:rPr>
        <w:t>Библиографическая культура.</w:t>
      </w:r>
      <w:r w:rsidRPr="00994B08">
        <w:rPr>
          <w:rStyle w:val="Zag11"/>
          <w:rFonts w:eastAsia="@Arial Unicode MS"/>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b/>
          <w:bCs/>
        </w:rPr>
        <w:t>Работа с текстом художественного произведения.</w:t>
      </w:r>
      <w:r w:rsidRPr="00994B08">
        <w:rPr>
          <w:rStyle w:val="Zag11"/>
          <w:rFonts w:eastAsia="@Arial Unicode MS"/>
        </w:rPr>
        <w:t xml:space="preserve"> Понимание заглавия произведения, его адекватное соотношение с содержанием. Осознание того, что фольклор есть выражение общечеловеческих нравственных правил и отношений.</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Характеристика героя произведения. Портрет, характер героя, выраженные через поступки и речь.</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Освоение разных видов пересказа художественного текста: подробный, выборочный и краткий (передача основных мыслей).</w:t>
      </w:r>
    </w:p>
    <w:p w:rsidR="00A141DF" w:rsidRDefault="00A141DF" w:rsidP="00A141DF">
      <w:pPr>
        <w:tabs>
          <w:tab w:val="left" w:leader="dot" w:pos="624"/>
        </w:tabs>
        <w:contextualSpacing/>
        <w:jc w:val="both"/>
        <w:rPr>
          <w:rStyle w:val="Zag11"/>
          <w:rFonts w:eastAsia="@Arial Unicode MS"/>
        </w:rPr>
      </w:pPr>
      <w:r w:rsidRPr="00994B08">
        <w:rPr>
          <w:rStyle w:val="Zag11"/>
          <w:rFonts w:eastAsia="@Arial Unicode MS"/>
          <w:b/>
          <w:bCs/>
        </w:rPr>
        <w:t xml:space="preserve">Работа с учебными, научно-популярными и другими текстами. </w:t>
      </w:r>
      <w:r w:rsidRPr="00994B08">
        <w:rPr>
          <w:rStyle w:val="Zag11"/>
          <w:rFonts w:eastAsia="@Arial Unicode MS"/>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Говорение (культура речевого общения)</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 xml:space="preserve">Монолог как форма речевого высказывания. Передача впечатлений (из повседневной жизни, художественного произведения, изобразительного искусства) в рассказе (описание, рассуждение, повествование). </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Круг детского чтения</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w:t>
      </w:r>
      <w:r>
        <w:rPr>
          <w:rStyle w:val="Zag11"/>
          <w:rFonts w:eastAsia="@Arial Unicode MS"/>
        </w:rPr>
        <w:t>, включая и произведения коми писателей и поэтов</w:t>
      </w:r>
      <w:r w:rsidRPr="00994B08">
        <w:rPr>
          <w:rStyle w:val="Zag11"/>
          <w:rFonts w:eastAsia="@Arial Unicode MS"/>
        </w:rPr>
        <w:t>) и зарубежной литературы, доступные для восприятия младших школьников.</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 xml:space="preserve">Основные темы детского чтения: фольклор разных народов, </w:t>
      </w:r>
      <w:r>
        <w:rPr>
          <w:rStyle w:val="Zag11"/>
          <w:rFonts w:eastAsia="@Arial Unicode MS"/>
        </w:rPr>
        <w:t xml:space="preserve">включая коми народный фольклор, </w:t>
      </w:r>
      <w:r w:rsidRPr="00994B08">
        <w:rPr>
          <w:rStyle w:val="Zag11"/>
          <w:rFonts w:eastAsia="@Arial Unicode MS"/>
        </w:rPr>
        <w:t>произведения о Родине, природе, детях, братьях наших меньших, добре и зле, юмористические произведения.</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Литературоведческая пропедевтика (практическое освоение)</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Фольклор и авторские художественные произведения (различение)</w:t>
      </w:r>
      <w:r>
        <w:rPr>
          <w:rStyle w:val="Zag11"/>
          <w:rFonts w:eastAsia="@Arial Unicode MS"/>
        </w:rPr>
        <w:t>, включая коми народный фольклор и произведения коми писателей и поэтов.</w:t>
      </w:r>
    </w:p>
    <w:p w:rsidR="00A141DF" w:rsidRPr="00994B08" w:rsidRDefault="00A141DF" w:rsidP="00A141DF">
      <w:pPr>
        <w:tabs>
          <w:tab w:val="left" w:leader="dot" w:pos="624"/>
        </w:tabs>
        <w:contextualSpacing/>
        <w:jc w:val="both"/>
        <w:rPr>
          <w:rStyle w:val="Zag11"/>
          <w:rFonts w:eastAsia="@Arial Unicode MS"/>
        </w:rPr>
      </w:pPr>
      <w:r w:rsidRPr="00994B08">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141DF" w:rsidRPr="00994B08" w:rsidRDefault="00A141DF" w:rsidP="00A141DF">
      <w:pPr>
        <w:tabs>
          <w:tab w:val="left" w:leader="dot" w:pos="624"/>
        </w:tabs>
        <w:contextualSpacing/>
        <w:jc w:val="both"/>
        <w:rPr>
          <w:rStyle w:val="Zag11"/>
          <w:rFonts w:eastAsia="@Arial Unicode MS"/>
          <w:b/>
          <w:bCs/>
          <w:iCs/>
        </w:rPr>
      </w:pPr>
      <w:r w:rsidRPr="00994B08">
        <w:rPr>
          <w:rStyle w:val="Zag11"/>
          <w:rFonts w:eastAsia="@Arial Unicode MS"/>
          <w:b/>
          <w:bCs/>
          <w:iCs/>
        </w:rPr>
        <w:t>Творческая деятельность обучающихся (на основе литературных произведений)</w:t>
      </w:r>
    </w:p>
    <w:p w:rsidR="00A141DF" w:rsidRPr="00994B08" w:rsidRDefault="00A141DF" w:rsidP="00A141DF">
      <w:pPr>
        <w:pStyle w:val="Zag3"/>
        <w:tabs>
          <w:tab w:val="left" w:leader="dot" w:pos="624"/>
        </w:tabs>
        <w:spacing w:after="0" w:line="240" w:lineRule="auto"/>
        <w:contextualSpacing/>
        <w:jc w:val="both"/>
        <w:rPr>
          <w:rStyle w:val="Zag11"/>
          <w:rFonts w:eastAsia="@Arial Unicode MS"/>
          <w:i w:val="0"/>
          <w:iCs w:val="0"/>
          <w:color w:val="auto"/>
          <w:lang w:val="ru-RU"/>
        </w:rPr>
      </w:pPr>
      <w:r w:rsidRPr="00994B08">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w:t>
      </w:r>
    </w:p>
    <w:p w:rsidR="00A141DF" w:rsidRDefault="00A141DF" w:rsidP="00A141DF">
      <w:pPr>
        <w:tabs>
          <w:tab w:val="left" w:leader="dot" w:pos="624"/>
        </w:tabs>
        <w:contextualSpacing/>
        <w:jc w:val="both"/>
        <w:rPr>
          <w:rFonts w:eastAsia="@Arial Unicode MS"/>
          <w:b/>
          <w:bCs/>
          <w:iCs/>
        </w:rPr>
      </w:pPr>
      <w:r w:rsidRPr="00DD776B">
        <w:rPr>
          <w:b/>
          <w:bCs/>
          <w:iCs/>
        </w:rPr>
        <w:t>2 класс</w:t>
      </w:r>
      <w:r w:rsidRPr="00DD776B">
        <w:rPr>
          <w:rFonts w:eastAsia="@Arial Unicode MS"/>
          <w:b/>
          <w:bCs/>
          <w:iCs/>
        </w:rPr>
        <w:t xml:space="preserve"> </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Виды речевой и читательской деятельности</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Аудирование (слушание)</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D776B">
        <w:rPr>
          <w:rStyle w:val="Zag11"/>
          <w:rFonts w:eastAsia="@Arial Unicode MS"/>
        </w:rPr>
        <w:noBreakHyphen/>
        <w:t>познавательному и художественному произведению.</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Чтение</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b/>
          <w:bCs/>
        </w:rPr>
        <w:t>Чтение вслух.</w:t>
      </w:r>
      <w:r w:rsidRPr="00DD776B">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w:t>
      </w:r>
      <w:r>
        <w:rPr>
          <w:rStyle w:val="Zag11"/>
          <w:rFonts w:eastAsia="@Arial Unicode MS"/>
        </w:rPr>
        <w:t>Ч</w:t>
      </w:r>
      <w:r w:rsidRPr="00DD776B">
        <w:rPr>
          <w:rStyle w:val="Zag11"/>
          <w:rFonts w:eastAsia="@Arial Unicode MS"/>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Чтение про себя.</w:t>
      </w:r>
      <w:r w:rsidRPr="00DD776B">
        <w:rPr>
          <w:rStyle w:val="Zag11"/>
          <w:rFonts w:eastAsia="@Arial Unicode MS"/>
        </w:rPr>
        <w:t xml:space="preserve"> Осознание смысла произведения при чтении про себя (доступных по объему и жанру произведений). Умение находить в тексте необходимую информацию. </w:t>
      </w:r>
      <w:r w:rsidRPr="00DD776B">
        <w:rPr>
          <w:rStyle w:val="Zag11"/>
          <w:rFonts w:eastAsia="@Arial Unicode MS"/>
          <w:b/>
          <w:bCs/>
        </w:rPr>
        <w:t>Работа с разными видами текста.</w:t>
      </w:r>
      <w:r w:rsidRPr="00DD776B">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Практическое освоение умения отличать текст от набора предложений. Прогнозирование содержания книги по ее названию и оформлению.</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rPr>
        <w:t>Самостоятельное определение темы, главной мысли, структуры; деление текста на смысловые части, их озаглавливание.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Библиографическая культура.</w:t>
      </w:r>
      <w:r w:rsidRPr="00DD776B">
        <w:rPr>
          <w:rStyle w:val="Zag11"/>
          <w:rFonts w:eastAsia="@Arial Unicode MS"/>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Типы книг (изданий): книга</w:t>
      </w:r>
      <w:r w:rsidRPr="00DD776B">
        <w:rPr>
          <w:rStyle w:val="Zag11"/>
          <w:rFonts w:eastAsia="@Arial Unicode MS"/>
        </w:rPr>
        <w:noBreakHyphen/>
        <w:t>произведение, книга</w:t>
      </w:r>
      <w:r w:rsidRPr="00DD776B">
        <w:rPr>
          <w:rStyle w:val="Zag11"/>
          <w:rFonts w:eastAsia="@Arial Unicode MS"/>
        </w:rPr>
        <w:noBreakHyphen/>
        <w:t>сборник, периодическая печать, справочные издания (справочники, словари, энциклопедии).</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 xml:space="preserve">Выбор книг на основе рекомендованного списка, картотеки, открытого доступа к детским книгам в библиотеке. </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Работа с текстом художественного произведения.</w:t>
      </w:r>
      <w:r w:rsidRPr="00DD776B">
        <w:rPr>
          <w:rStyle w:val="Zag11"/>
          <w:rFonts w:eastAsia="@Arial Unicode MS"/>
        </w:rPr>
        <w:t xml:space="preserve"> Понимание заглавия произведения, его адекватное соотношение с содержанием. Осознание того, что фольклор есть выражение общечеловеческих нравственных правил и отношений.</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Осознание понятия «Родина», представления о проявлении любви к Родине в литературе разных народов (на примере народов России)</w:t>
      </w:r>
      <w:r>
        <w:rPr>
          <w:rStyle w:val="Zag11"/>
          <w:rFonts w:eastAsia="@Arial Unicode MS"/>
        </w:rPr>
        <w:t>, включая произведения коми писателей и поэтов.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Схожесть тем, идей, героев в фольклоре разных народов</w:t>
      </w:r>
      <w:r>
        <w:rPr>
          <w:rStyle w:val="Zag11"/>
          <w:rFonts w:eastAsia="@Arial Unicode MS"/>
        </w:rPr>
        <w:t>, включая и коми фольклор.</w:t>
      </w:r>
      <w:r w:rsidRPr="00DD776B">
        <w:rPr>
          <w:rStyle w:val="Zag11"/>
          <w:rFonts w:eastAsia="@Arial Unicode MS"/>
        </w:rPr>
        <w:t xml:space="preserve"> </w:t>
      </w:r>
      <w:r>
        <w:rPr>
          <w:rStyle w:val="Zag11"/>
          <w:rFonts w:eastAsia="@Arial Unicode MS"/>
        </w:rPr>
        <w:t>Р</w:t>
      </w:r>
      <w:r w:rsidRPr="00DD776B">
        <w:rPr>
          <w:rStyle w:val="Zag11"/>
          <w:rFonts w:eastAsia="@Arial Unicode MS"/>
        </w:rPr>
        <w:t>ассказ по иллюстрациям, пересказ.</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Характеристика героя произведения. Портрет, характер героя, выраженные через поступки и речь.</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A141DF" w:rsidRDefault="00A141DF" w:rsidP="00A141DF">
      <w:pPr>
        <w:tabs>
          <w:tab w:val="left" w:leader="dot" w:pos="624"/>
        </w:tabs>
        <w:contextualSpacing/>
        <w:jc w:val="both"/>
        <w:rPr>
          <w:rStyle w:val="Zag11"/>
          <w:rFonts w:eastAsia="@Arial Unicode MS"/>
        </w:rPr>
      </w:pPr>
      <w:r>
        <w:rPr>
          <w:rStyle w:val="Zag11"/>
          <w:rFonts w:eastAsia="@Arial Unicode MS"/>
          <w:b/>
          <w:bCs/>
        </w:rPr>
        <w:t>Р</w:t>
      </w:r>
      <w:r w:rsidRPr="00DD776B">
        <w:rPr>
          <w:rStyle w:val="Zag11"/>
          <w:rFonts w:eastAsia="@Arial Unicode MS"/>
          <w:b/>
          <w:bCs/>
        </w:rPr>
        <w:t xml:space="preserve">абота с учебными, научно-популярными и другими текстами. </w:t>
      </w:r>
      <w:r w:rsidRPr="00DD776B">
        <w:rPr>
          <w:rStyle w:val="Zag11"/>
          <w:rFonts w:eastAsia="@Arial Unicode MS"/>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Ключевые или опорные слова. </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Говорение (культура речевого общения)</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Отражение основной мысли текста в высказывании. Передача впечатлений (из повседневной жизни, художественного произведения, изобразительного искусства) в рассказе (описание, рассуждение, повествование).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Письмо (культура письменной речи)</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Нормы письменной речи: соответствие содержания заголовку (отражение темы, места действия, характеров героев)</w:t>
      </w:r>
      <w:r>
        <w:rPr>
          <w:rStyle w:val="Zag11"/>
          <w:rFonts w:eastAsia="@Arial Unicode MS"/>
        </w:rPr>
        <w:t xml:space="preserve"> </w:t>
      </w:r>
      <w:r w:rsidRPr="00DD776B">
        <w:rPr>
          <w:rStyle w:val="Zag11"/>
          <w:rFonts w:eastAsia="@Arial Unicode MS"/>
        </w:rPr>
        <w:t xml:space="preserve"> в мини-сочинениях (повествование, описание, рассказ на заданную тему</w:t>
      </w:r>
      <w:r>
        <w:rPr>
          <w:rStyle w:val="Zag11"/>
          <w:rFonts w:eastAsia="@Arial Unicode MS"/>
        </w:rPr>
        <w:t>)</w:t>
      </w:r>
      <w:r w:rsidRPr="00DD776B">
        <w:rPr>
          <w:rStyle w:val="Zag11"/>
          <w:rFonts w:eastAsia="@Arial Unicode MS"/>
        </w:rPr>
        <w:t xml:space="preserve"> </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Круг детского чтения</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Произведения устного народного творчества разных народов России</w:t>
      </w:r>
      <w:r>
        <w:rPr>
          <w:rStyle w:val="Zag11"/>
          <w:rFonts w:eastAsia="@Arial Unicode MS"/>
        </w:rPr>
        <w:t xml:space="preserve">, включая коми народное устное творчество. </w:t>
      </w:r>
      <w:r w:rsidRPr="00DD776B">
        <w:rPr>
          <w:rStyle w:val="Zag11"/>
          <w:rFonts w:eastAsia="@Arial Unicode MS"/>
        </w:rPr>
        <w:t xml:space="preserve">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Литературоведческая пропедевтика (практическое освоение)</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w:t>
      </w:r>
      <w:r>
        <w:rPr>
          <w:rStyle w:val="Zag11"/>
          <w:rFonts w:eastAsia="@Arial Unicode MS"/>
        </w:rPr>
        <w:t>.</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Ориентировка в литературных понятиях: художественное произведение, автор (рассказчик), сюжет, тема; герой произведения: его портрет, речь, поступки, мысли;</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Фольклор и авторские художественные произведения (различение).</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Рассказ, стихотворение, басня – общее представление о жанре, особенностях построения и выразительных средствах.</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Творческая деятельность обучающихся (на основе литературных произведений)</w:t>
      </w:r>
    </w:p>
    <w:p w:rsidR="00A141DF" w:rsidRPr="00DD776B" w:rsidRDefault="00A141DF" w:rsidP="00A141DF">
      <w:pPr>
        <w:pStyle w:val="Zag3"/>
        <w:tabs>
          <w:tab w:val="left" w:leader="dot" w:pos="624"/>
        </w:tabs>
        <w:spacing w:after="0" w:line="240" w:lineRule="auto"/>
        <w:contextualSpacing/>
        <w:jc w:val="both"/>
        <w:rPr>
          <w:rStyle w:val="Zag11"/>
          <w:rFonts w:eastAsia="@Arial Unicode MS"/>
          <w:i w:val="0"/>
          <w:iCs w:val="0"/>
          <w:color w:val="auto"/>
          <w:lang w:val="ru-RU"/>
        </w:rPr>
      </w:pPr>
      <w:r w:rsidRPr="00DD776B">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создание собственного текста на основе </w:t>
      </w:r>
      <w:r w:rsidRPr="006A2B19">
        <w:rPr>
          <w:rStyle w:val="Zag11"/>
          <w:rFonts w:eastAsia="@Arial Unicode MS"/>
          <w:i w:val="0"/>
          <w:iCs w:val="0"/>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D776B">
        <w:rPr>
          <w:rStyle w:val="Zag11"/>
          <w:rFonts w:eastAsia="@Arial Unicode MS"/>
          <w:i w:val="0"/>
          <w:iCs w:val="0"/>
          <w:color w:val="auto"/>
          <w:lang w:val="ru-RU"/>
        </w:rPr>
        <w:t>.</w:t>
      </w:r>
    </w:p>
    <w:p w:rsidR="00A141DF" w:rsidRPr="006A2B19" w:rsidRDefault="00A141DF" w:rsidP="00A141DF">
      <w:pPr>
        <w:pStyle w:val="af9"/>
        <w:spacing w:line="240" w:lineRule="auto"/>
        <w:ind w:firstLine="0"/>
        <w:contextualSpacing/>
        <w:rPr>
          <w:rStyle w:val="Zag11"/>
          <w:rFonts w:eastAsia="@Arial Unicode MS"/>
          <w:b/>
        </w:rPr>
      </w:pPr>
      <w:r w:rsidRPr="006A2B19">
        <w:rPr>
          <w:rStyle w:val="Zag11"/>
          <w:rFonts w:eastAsia="@Arial Unicode MS"/>
          <w:b/>
        </w:rPr>
        <w:t>3 класс</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Виды речевой и читательской деятельности</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Аудирование (слушание)</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D776B">
        <w:rPr>
          <w:rStyle w:val="Zag11"/>
          <w:rFonts w:eastAsia="@Arial Unicode MS"/>
        </w:rPr>
        <w:noBreakHyphen/>
        <w:t>познавательному и художественному произведению.</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Чтение</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b/>
          <w:bCs/>
        </w:rPr>
        <w:t>Чтение вслух.</w:t>
      </w:r>
      <w:r w:rsidRPr="00DD776B">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w:t>
      </w:r>
      <w:r>
        <w:rPr>
          <w:rStyle w:val="Zag11"/>
          <w:rFonts w:eastAsia="@Arial Unicode MS"/>
        </w:rPr>
        <w:t>Ч</w:t>
      </w:r>
      <w:r w:rsidRPr="00DD776B">
        <w:rPr>
          <w:rStyle w:val="Zag11"/>
          <w:rFonts w:eastAsia="@Arial Unicode MS"/>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b/>
          <w:bCs/>
        </w:rPr>
        <w:t>Чтение про себя.</w:t>
      </w:r>
      <w:r w:rsidRPr="00DD776B">
        <w:rPr>
          <w:rStyle w:val="Zag11"/>
          <w:rFonts w:eastAsia="@Arial Unicode MS"/>
        </w:rPr>
        <w:t xml:space="preserve"> Осознание смысла произведения при чтении про себя (доступных по объему и жанру произведений). Умение находить в тексте необходимую информацию. Понимание особенностей разных видов чтения: факта, описания, дополнения высказывания и др.</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b/>
          <w:bCs/>
        </w:rPr>
        <w:t>Работа с разными видами текста.</w:t>
      </w:r>
      <w:r w:rsidRPr="00DD776B">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r>
        <w:rPr>
          <w:rStyle w:val="Zag11"/>
          <w:rFonts w:eastAsia="@Arial Unicode MS"/>
        </w:rPr>
        <w:t xml:space="preserve"> </w:t>
      </w:r>
      <w:r w:rsidRPr="00DD776B">
        <w:rPr>
          <w:rStyle w:val="Zag11"/>
          <w:rFonts w:eastAsia="@Arial Unicode MS"/>
        </w:rPr>
        <w:t>Практическое освоение умения отличать текст от набора предложений. Прогнозирование содержания книги по ее названию и оформлению.</w:t>
      </w:r>
      <w:r>
        <w:rPr>
          <w:rStyle w:val="Zag11"/>
          <w:rFonts w:eastAsia="@Arial Unicode MS"/>
        </w:rPr>
        <w:t xml:space="preserve"> </w:t>
      </w:r>
      <w:r w:rsidRPr="00DD776B">
        <w:rPr>
          <w:rStyle w:val="Zag11"/>
          <w:rFonts w:eastAsia="@Arial Unicode MS"/>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r>
        <w:rPr>
          <w:rStyle w:val="Zag11"/>
          <w:rFonts w:eastAsia="@Arial Unicode MS"/>
        </w:rPr>
        <w:t xml:space="preserve"> </w:t>
      </w:r>
      <w:r w:rsidRPr="00DD776B">
        <w:rPr>
          <w:rStyle w:val="Zag11"/>
          <w:rFonts w:eastAsia="@Arial Unicode MS"/>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Библиографическая культура.</w:t>
      </w:r>
      <w:r w:rsidRPr="00DD776B">
        <w:rPr>
          <w:rStyle w:val="Zag11"/>
          <w:rFonts w:eastAsia="@Arial Unicode MS"/>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Типы книг (изданий): книга</w:t>
      </w:r>
      <w:r w:rsidRPr="00DD776B">
        <w:rPr>
          <w:rStyle w:val="Zag11"/>
          <w:rFonts w:eastAsia="@Arial Unicode MS"/>
        </w:rPr>
        <w:noBreakHyphen/>
        <w:t>произведение, книга</w:t>
      </w:r>
      <w:r w:rsidRPr="00DD776B">
        <w:rPr>
          <w:rStyle w:val="Zag11"/>
          <w:rFonts w:eastAsia="@Arial Unicode MS"/>
        </w:rPr>
        <w:noBreakHyphen/>
        <w:t>сборник, собрание сочинений, периодическая печать, справочные издания (справочники, словари, энциклопедии).</w:t>
      </w:r>
    </w:p>
    <w:p w:rsidR="00A141DF" w:rsidRPr="00DD776B" w:rsidRDefault="00A141DF" w:rsidP="00A141DF">
      <w:pPr>
        <w:tabs>
          <w:tab w:val="left" w:leader="dot" w:pos="624"/>
        </w:tabs>
        <w:contextualSpacing/>
        <w:jc w:val="both"/>
        <w:rPr>
          <w:rStyle w:val="Zag11"/>
          <w:rFonts w:eastAsia="@Arial Unicode MS"/>
          <w:b/>
          <w:bCs/>
        </w:rPr>
      </w:pPr>
      <w:r w:rsidRPr="00DD776B">
        <w:rPr>
          <w:rStyle w:val="Zag11"/>
          <w:rFonts w:eastAsia="@Arial Unicode MS"/>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Работа с текстом художественного произведения.</w:t>
      </w:r>
      <w:r w:rsidRPr="00DD776B">
        <w:rPr>
          <w:rStyle w:val="Zag11"/>
          <w:rFonts w:eastAsia="@Arial Unicode MS"/>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Характеристика героя произведения. Портрет, характер героя, выраженные через поступки и речь.</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Освоение разных видов пересказа художественного текста: подробный, выборочный и краткий (передача основных мыслей).</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141DF" w:rsidRDefault="00A141DF" w:rsidP="00A141DF">
      <w:pPr>
        <w:tabs>
          <w:tab w:val="left" w:leader="dot" w:pos="624"/>
        </w:tabs>
        <w:contextualSpacing/>
        <w:jc w:val="both"/>
        <w:rPr>
          <w:rStyle w:val="Zag11"/>
          <w:rFonts w:eastAsia="@Arial Unicode MS"/>
        </w:rPr>
      </w:pPr>
      <w:r w:rsidRPr="00DD776B">
        <w:rPr>
          <w:rStyle w:val="Zag11"/>
          <w:rFonts w:eastAsia="@Arial Unicode MS"/>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b/>
          <w:bCs/>
        </w:rPr>
        <w:t xml:space="preserve">Работа с учебными, научно-популярными и другими текстами. </w:t>
      </w:r>
      <w:r w:rsidRPr="00DD776B">
        <w:rPr>
          <w:rStyle w:val="Zag11"/>
          <w:rFonts w:eastAsia="@Arial Unicode MS"/>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Говорение (культура речевого общения)</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Письмо (культура письменной речи)</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Круг детского чтения</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Произведения устного народного творчества разных народов России</w:t>
      </w:r>
      <w:r>
        <w:rPr>
          <w:rStyle w:val="Zag11"/>
          <w:rFonts w:eastAsia="@Arial Unicode MS"/>
        </w:rPr>
        <w:t>, включая коми народный фольклор.</w:t>
      </w:r>
      <w:r w:rsidRPr="00DD776B">
        <w:rPr>
          <w:rStyle w:val="Zag11"/>
          <w:rFonts w:eastAsia="@Arial Unicode MS"/>
        </w:rPr>
        <w:t xml:space="preserve">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Основные темы детского чтения: фольклор разных народов,</w:t>
      </w:r>
      <w:r w:rsidRPr="000D4E48">
        <w:rPr>
          <w:rStyle w:val="Zag11"/>
          <w:rFonts w:eastAsia="@Arial Unicode MS"/>
        </w:rPr>
        <w:t xml:space="preserve"> </w:t>
      </w:r>
      <w:r>
        <w:rPr>
          <w:rStyle w:val="Zag11"/>
          <w:rFonts w:eastAsia="@Arial Unicode MS"/>
        </w:rPr>
        <w:t>включая коми народный фольклор,</w:t>
      </w:r>
      <w:r w:rsidRPr="00DD776B">
        <w:rPr>
          <w:rStyle w:val="Zag11"/>
          <w:rFonts w:eastAsia="@Arial Unicode MS"/>
        </w:rPr>
        <w:t xml:space="preserve"> произведения о Родине, природе, детях, братьях наших меньших, добре и зле, юмористические произведения.</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Литературоведческая пропедевтика (практическое освоение)</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w:t>
      </w:r>
      <w:r>
        <w:rPr>
          <w:rStyle w:val="Zag11"/>
          <w:rFonts w:eastAsia="@Arial Unicode MS"/>
        </w:rPr>
        <w:t>.</w:t>
      </w:r>
      <w:r w:rsidRPr="00DD776B">
        <w:rPr>
          <w:rStyle w:val="Zag11"/>
          <w:rFonts w:eastAsia="@Arial Unicode MS"/>
        </w:rPr>
        <w:t xml:space="preserve"> 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Фольклор и авторские художественные произведения (различение).</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141DF" w:rsidRPr="00DD776B" w:rsidRDefault="00A141DF" w:rsidP="00A141DF">
      <w:pPr>
        <w:tabs>
          <w:tab w:val="left" w:leader="dot" w:pos="624"/>
        </w:tabs>
        <w:contextualSpacing/>
        <w:jc w:val="both"/>
        <w:rPr>
          <w:rStyle w:val="Zag11"/>
          <w:rFonts w:eastAsia="@Arial Unicode MS"/>
        </w:rPr>
      </w:pPr>
      <w:r w:rsidRPr="00DD776B">
        <w:rPr>
          <w:rStyle w:val="Zag11"/>
          <w:rFonts w:eastAsia="@Arial Unicode MS"/>
        </w:rPr>
        <w:t>Рассказ, стихотворение, басня – общее представление о жанре, особенностях построения и выразительных средствах.</w:t>
      </w:r>
    </w:p>
    <w:p w:rsidR="00A141DF" w:rsidRPr="00DD776B" w:rsidRDefault="00A141DF" w:rsidP="00A141DF">
      <w:pPr>
        <w:tabs>
          <w:tab w:val="left" w:leader="dot" w:pos="624"/>
        </w:tabs>
        <w:contextualSpacing/>
        <w:jc w:val="both"/>
        <w:rPr>
          <w:rStyle w:val="Zag11"/>
          <w:rFonts w:eastAsia="@Arial Unicode MS"/>
          <w:b/>
          <w:bCs/>
          <w:iCs/>
        </w:rPr>
      </w:pPr>
      <w:r w:rsidRPr="00DD776B">
        <w:rPr>
          <w:rStyle w:val="Zag11"/>
          <w:rFonts w:eastAsia="@Arial Unicode MS"/>
          <w:b/>
          <w:bCs/>
          <w:iCs/>
        </w:rPr>
        <w:t>Творческая деятельность обучающихся (на основе литературных произведений)</w:t>
      </w:r>
    </w:p>
    <w:p w:rsidR="00A141DF" w:rsidRPr="00DD776B" w:rsidRDefault="00A141DF" w:rsidP="00A141DF">
      <w:pPr>
        <w:pStyle w:val="Zag3"/>
        <w:tabs>
          <w:tab w:val="left" w:leader="dot" w:pos="624"/>
        </w:tabs>
        <w:spacing w:after="0" w:line="240" w:lineRule="auto"/>
        <w:contextualSpacing/>
        <w:jc w:val="both"/>
        <w:rPr>
          <w:rStyle w:val="Zag11"/>
          <w:rFonts w:eastAsia="@Arial Unicode MS"/>
          <w:i w:val="0"/>
          <w:iCs w:val="0"/>
          <w:color w:val="auto"/>
          <w:lang w:val="ru-RU"/>
        </w:rPr>
      </w:pPr>
      <w:r w:rsidRPr="00DD776B">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изложение с элементами сочинения, создание собственного текста на основе </w:t>
      </w:r>
      <w:r w:rsidRPr="0029787F">
        <w:rPr>
          <w:rStyle w:val="Zag11"/>
          <w:rFonts w:eastAsia="@Arial Unicode MS"/>
          <w:i w:val="0"/>
          <w:iCs w:val="0"/>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D776B">
        <w:rPr>
          <w:rStyle w:val="Zag11"/>
          <w:rFonts w:eastAsia="@Arial Unicode MS"/>
          <w:i w:val="0"/>
          <w:iCs w:val="0"/>
          <w:color w:val="auto"/>
          <w:lang w:val="ru-RU"/>
        </w:rPr>
        <w:t>.</w:t>
      </w:r>
    </w:p>
    <w:p w:rsidR="00A141DF" w:rsidRDefault="00A141DF" w:rsidP="00A141DF">
      <w:pPr>
        <w:tabs>
          <w:tab w:val="left" w:leader="dot" w:pos="142"/>
        </w:tabs>
        <w:contextualSpacing/>
        <w:jc w:val="both"/>
        <w:rPr>
          <w:rFonts w:eastAsia="@Arial Unicode MS"/>
          <w:b/>
          <w:bCs/>
          <w:iCs/>
        </w:rPr>
      </w:pPr>
      <w:r w:rsidRPr="00DD776B">
        <w:rPr>
          <w:b/>
          <w:bCs/>
          <w:iCs/>
        </w:rPr>
        <w:t>4 класс</w:t>
      </w:r>
      <w:r w:rsidRPr="00DD776B">
        <w:rPr>
          <w:rFonts w:eastAsia="@Arial Unicode MS"/>
          <w:b/>
          <w:bCs/>
          <w:iCs/>
        </w:rPr>
        <w:t xml:space="preserve"> </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Виды речевой и читательской деятельности</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b/>
          <w:bCs/>
        </w:rPr>
        <w:t>Аудирование (слушание)</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D776B">
        <w:rPr>
          <w:rStyle w:val="Zag11"/>
          <w:rFonts w:eastAsia="@Arial Unicode MS"/>
        </w:rPr>
        <w:noBreakHyphen/>
        <w:t>познавательному и художественному произведению.</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Чтение</w:t>
      </w:r>
    </w:p>
    <w:p w:rsidR="00A141DF" w:rsidRPr="00DD776B" w:rsidRDefault="00A141DF" w:rsidP="00A141DF">
      <w:pPr>
        <w:tabs>
          <w:tab w:val="left" w:leader="dot" w:pos="142"/>
        </w:tabs>
        <w:contextualSpacing/>
        <w:jc w:val="both"/>
        <w:rPr>
          <w:rStyle w:val="Zag11"/>
          <w:rFonts w:eastAsia="@Arial Unicode MS"/>
          <w:b/>
          <w:bCs/>
        </w:rPr>
      </w:pPr>
      <w:r w:rsidRPr="00DD776B">
        <w:rPr>
          <w:rStyle w:val="Zag11"/>
          <w:rFonts w:eastAsia="@Arial Unicode MS"/>
          <w:b/>
          <w:bCs/>
        </w:rPr>
        <w:t>Чтение вслух.</w:t>
      </w:r>
      <w:r w:rsidRPr="00DD776B">
        <w:rPr>
          <w:rStyle w:val="Zag11"/>
          <w:rFonts w:eastAsia="@Arial Unicode MS"/>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A141DF" w:rsidRPr="00DD776B" w:rsidRDefault="00A141DF" w:rsidP="00A141DF">
      <w:pPr>
        <w:tabs>
          <w:tab w:val="left" w:leader="dot" w:pos="142"/>
        </w:tabs>
        <w:contextualSpacing/>
        <w:jc w:val="both"/>
        <w:rPr>
          <w:rStyle w:val="Zag11"/>
          <w:rFonts w:eastAsia="@Arial Unicode MS"/>
          <w:b/>
          <w:bCs/>
        </w:rPr>
      </w:pPr>
      <w:r w:rsidRPr="00DD776B">
        <w:rPr>
          <w:rStyle w:val="Zag11"/>
          <w:rFonts w:eastAsia="@Arial Unicode MS"/>
          <w:b/>
          <w:bCs/>
        </w:rPr>
        <w:t>Чтение про себя.</w:t>
      </w:r>
      <w:r w:rsidRPr="00DD776B">
        <w:rPr>
          <w:rStyle w:val="Zag11"/>
          <w:rFonts w:eastAsia="@Arial Unicode MS"/>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b/>
          <w:bCs/>
        </w:rPr>
        <w:t>Работа с разными видами текста.</w:t>
      </w:r>
      <w:r w:rsidRPr="00DD776B">
        <w:rPr>
          <w:rStyle w:val="Zag11"/>
          <w:rFonts w:eastAsia="@Arial Unicode MS"/>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Практическое освоение умения отличать текст от набора предложений. Прогнозирование содержания книги по ее названию и оформлению.</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A141DF" w:rsidRPr="00DD776B" w:rsidRDefault="00A141DF" w:rsidP="00A141DF">
      <w:pPr>
        <w:tabs>
          <w:tab w:val="left" w:leader="dot" w:pos="142"/>
        </w:tabs>
        <w:contextualSpacing/>
        <w:jc w:val="both"/>
        <w:rPr>
          <w:rStyle w:val="Zag11"/>
          <w:rFonts w:eastAsia="@Arial Unicode MS"/>
          <w:b/>
          <w:bCs/>
        </w:rPr>
      </w:pPr>
      <w:r w:rsidRPr="00DD776B">
        <w:rPr>
          <w:rStyle w:val="Zag11"/>
          <w:rFonts w:eastAsia="@Arial Unicode MS"/>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b/>
          <w:bCs/>
        </w:rPr>
        <w:t>Библиографическая культура.</w:t>
      </w:r>
      <w:r w:rsidRPr="00DD776B">
        <w:rPr>
          <w:rStyle w:val="Zag11"/>
          <w:rFonts w:eastAsia="@Arial Unicode MS"/>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Типы книг (изданий): книга</w:t>
      </w:r>
      <w:r w:rsidRPr="00DD776B">
        <w:rPr>
          <w:rStyle w:val="Zag11"/>
          <w:rFonts w:eastAsia="@Arial Unicode MS"/>
        </w:rPr>
        <w:noBreakHyphen/>
        <w:t>произведение, книга</w:t>
      </w:r>
      <w:r w:rsidRPr="00DD776B">
        <w:rPr>
          <w:rStyle w:val="Zag11"/>
          <w:rFonts w:eastAsia="@Arial Unicode MS"/>
        </w:rPr>
        <w:noBreakHyphen/>
        <w:t>сборник, собрание сочинений, периодическая печать, справочные издания (справочники, словари, энциклопедии).</w:t>
      </w:r>
    </w:p>
    <w:p w:rsidR="00A141DF" w:rsidRPr="00DD776B" w:rsidRDefault="00A141DF" w:rsidP="00A141DF">
      <w:pPr>
        <w:tabs>
          <w:tab w:val="left" w:leader="dot" w:pos="142"/>
        </w:tabs>
        <w:contextualSpacing/>
        <w:jc w:val="both"/>
        <w:rPr>
          <w:rStyle w:val="Zag11"/>
          <w:rFonts w:eastAsia="@Arial Unicode MS"/>
          <w:b/>
          <w:bCs/>
        </w:rPr>
      </w:pPr>
      <w:r w:rsidRPr="00DD776B">
        <w:rPr>
          <w:rStyle w:val="Zag11"/>
          <w:rFonts w:eastAsia="@Arial Unicode MS"/>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b/>
          <w:bCs/>
        </w:rPr>
        <w:t>Работа с текстом художественного произведения.</w:t>
      </w:r>
      <w:r w:rsidRPr="00DD776B">
        <w:rPr>
          <w:rStyle w:val="Zag11"/>
          <w:rFonts w:eastAsia="@Arial Unicode MS"/>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Характеристика героя произведения. Портрет, характер героя, выраженные через поступки и речь.</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Освоение разных видов пересказа художественного текста: подробный, выборочный и краткий (передача основных мыслей).</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A141DF" w:rsidRPr="00DD776B" w:rsidRDefault="00A141DF" w:rsidP="00A141DF">
      <w:pPr>
        <w:tabs>
          <w:tab w:val="left" w:leader="dot" w:pos="142"/>
        </w:tabs>
        <w:contextualSpacing/>
        <w:jc w:val="both"/>
        <w:rPr>
          <w:rStyle w:val="Zag11"/>
          <w:rFonts w:eastAsia="@Arial Unicode MS"/>
          <w:b/>
          <w:bCs/>
        </w:rPr>
      </w:pPr>
      <w:r w:rsidRPr="00DD776B">
        <w:rPr>
          <w:rStyle w:val="Zag11"/>
          <w:rFonts w:eastAsia="@Arial Unicode MS"/>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b/>
          <w:bCs/>
        </w:rPr>
        <w:t xml:space="preserve">Работа с учебными, научно-популярными и другими текстами. </w:t>
      </w:r>
      <w:r w:rsidRPr="00DD776B">
        <w:rPr>
          <w:rStyle w:val="Zag11"/>
          <w:rFonts w:eastAsia="@Arial Unicode MS"/>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Говорение (культура речевого общения)</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Письмо (культура письменной речи)</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Круг детского чтения</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Произведения устного народного творчества разных народов России</w:t>
      </w:r>
      <w:r>
        <w:rPr>
          <w:rStyle w:val="Zag11"/>
          <w:rFonts w:eastAsia="@Arial Unicode MS"/>
        </w:rPr>
        <w:t>,</w:t>
      </w:r>
      <w:r w:rsidRPr="00C54768">
        <w:rPr>
          <w:rStyle w:val="Zag11"/>
          <w:rFonts w:eastAsia="@Arial Unicode MS"/>
        </w:rPr>
        <w:t xml:space="preserve"> </w:t>
      </w:r>
      <w:r>
        <w:rPr>
          <w:rStyle w:val="Zag11"/>
          <w:rFonts w:eastAsia="@Arial Unicode MS"/>
        </w:rPr>
        <w:t>включая коми народный фольклор.</w:t>
      </w:r>
      <w:r w:rsidRPr="00DD776B">
        <w:rPr>
          <w:rStyle w:val="Zag11"/>
          <w:rFonts w:eastAsia="@Arial Unicode MS"/>
        </w:rPr>
        <w:t xml:space="preserve">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w:t>
      </w:r>
      <w:r>
        <w:rPr>
          <w:rStyle w:val="Zag11"/>
          <w:rFonts w:eastAsia="@Arial Unicode MS"/>
        </w:rPr>
        <w:t xml:space="preserve"> и с учетом произведений коми писателей и поэтов, а также  </w:t>
      </w:r>
      <w:r w:rsidRPr="00DD776B">
        <w:rPr>
          <w:rStyle w:val="Zag11"/>
          <w:rFonts w:eastAsia="@Arial Unicode MS"/>
        </w:rPr>
        <w:t>зарубежной литературы, доступные для восприятия младших школьников.</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Литературоведческая пропедевтика (практическое освоение)</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Прозаическая и стихотворная речь: узнавание, различение, выделение особенностей стихотворного произведения (ритм, рифма).</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Фольклор и авторские художественные произведения (различение).</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w:t>
      </w:r>
      <w:r>
        <w:rPr>
          <w:rStyle w:val="Zag11"/>
          <w:rFonts w:eastAsia="@Arial Unicode MS"/>
        </w:rPr>
        <w:t>,</w:t>
      </w:r>
      <w:r w:rsidRPr="005E028D">
        <w:rPr>
          <w:rStyle w:val="Zag11"/>
          <w:rFonts w:eastAsia="@Arial Unicode MS"/>
        </w:rPr>
        <w:t xml:space="preserve"> </w:t>
      </w:r>
      <w:r>
        <w:rPr>
          <w:rStyle w:val="Zag11"/>
          <w:rFonts w:eastAsia="@Arial Unicode MS"/>
        </w:rPr>
        <w:t>включая коми народный фольклор</w:t>
      </w:r>
      <w:r w:rsidRPr="00DD776B">
        <w:rPr>
          <w:rStyle w:val="Zag11"/>
          <w:rFonts w:eastAsia="@Arial Unicode MS"/>
        </w:rPr>
        <w:t xml:space="preserve">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A141DF" w:rsidRPr="00DD776B" w:rsidRDefault="00A141DF" w:rsidP="00A141DF">
      <w:pPr>
        <w:tabs>
          <w:tab w:val="left" w:leader="dot" w:pos="142"/>
        </w:tabs>
        <w:contextualSpacing/>
        <w:jc w:val="both"/>
        <w:rPr>
          <w:rStyle w:val="Zag11"/>
          <w:rFonts w:eastAsia="@Arial Unicode MS"/>
        </w:rPr>
      </w:pPr>
      <w:r w:rsidRPr="00DD776B">
        <w:rPr>
          <w:rStyle w:val="Zag11"/>
          <w:rFonts w:eastAsia="@Arial Unicode MS"/>
        </w:rPr>
        <w:t>Рассказ, стихотворение, басня – общее представление о жанре, особенностях построения и выразительных средствах.</w:t>
      </w:r>
    </w:p>
    <w:p w:rsidR="00A141DF" w:rsidRPr="00DD776B" w:rsidRDefault="00A141DF" w:rsidP="00A141DF">
      <w:pPr>
        <w:tabs>
          <w:tab w:val="left" w:leader="dot" w:pos="142"/>
        </w:tabs>
        <w:contextualSpacing/>
        <w:jc w:val="both"/>
        <w:rPr>
          <w:rStyle w:val="Zag11"/>
          <w:rFonts w:eastAsia="@Arial Unicode MS"/>
          <w:b/>
          <w:bCs/>
          <w:iCs/>
        </w:rPr>
      </w:pPr>
      <w:r w:rsidRPr="00DD776B">
        <w:rPr>
          <w:rStyle w:val="Zag11"/>
          <w:rFonts w:eastAsia="@Arial Unicode MS"/>
          <w:b/>
          <w:bCs/>
          <w:iCs/>
        </w:rPr>
        <w:t>Творческая деятельность обучающихся (на основе литературных произведений)</w:t>
      </w:r>
    </w:p>
    <w:p w:rsidR="00A141DF" w:rsidRPr="00DD776B" w:rsidRDefault="00A141DF" w:rsidP="00A141DF">
      <w:pPr>
        <w:pStyle w:val="Zag3"/>
        <w:tabs>
          <w:tab w:val="left" w:leader="dot" w:pos="142"/>
        </w:tabs>
        <w:spacing w:after="0" w:line="240" w:lineRule="auto"/>
        <w:contextualSpacing/>
        <w:jc w:val="both"/>
        <w:rPr>
          <w:rStyle w:val="Zag11"/>
          <w:rFonts w:eastAsia="@Arial Unicode MS"/>
          <w:i w:val="0"/>
          <w:iCs w:val="0"/>
          <w:color w:val="auto"/>
          <w:lang w:val="ru-RU"/>
        </w:rPr>
      </w:pPr>
      <w:r w:rsidRPr="00DD776B">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29787F">
        <w:rPr>
          <w:rStyle w:val="Zag11"/>
          <w:rFonts w:eastAsia="@Arial Unicode MS"/>
          <w:i w:val="0"/>
          <w:iCs w:val="0"/>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D776B">
        <w:rPr>
          <w:rStyle w:val="Zag11"/>
          <w:rFonts w:eastAsia="@Arial Unicode MS"/>
          <w:i w:val="0"/>
          <w:iCs w:val="0"/>
          <w:color w:val="auto"/>
          <w:lang w:val="ru-RU"/>
        </w:rPr>
        <w:t>.</w:t>
      </w:r>
    </w:p>
    <w:p w:rsidR="00876A77" w:rsidRPr="00ED493E" w:rsidRDefault="00876A77" w:rsidP="00876A77">
      <w:pPr>
        <w:tabs>
          <w:tab w:val="left" w:pos="3133"/>
        </w:tabs>
        <w:contextualSpacing/>
        <w:jc w:val="both"/>
        <w:rPr>
          <w:b/>
        </w:rPr>
      </w:pPr>
    </w:p>
    <w:p w:rsidR="00ED6580" w:rsidRPr="006A34BF" w:rsidRDefault="00ED6580" w:rsidP="00ED6580">
      <w:pPr>
        <w:tabs>
          <w:tab w:val="left" w:pos="3133"/>
        </w:tabs>
        <w:contextualSpacing/>
        <w:jc w:val="center"/>
        <w:rPr>
          <w:b/>
        </w:rPr>
      </w:pPr>
      <w:r w:rsidRPr="006A34BF">
        <w:rPr>
          <w:b/>
        </w:rPr>
        <w:t>ТЕМАТИЧЕСКОЕ ПЛАНИРОВАНИЕ</w:t>
      </w:r>
    </w:p>
    <w:p w:rsidR="001019EC" w:rsidRDefault="001019EC" w:rsidP="008A108C">
      <w:pPr>
        <w:tabs>
          <w:tab w:val="left" w:pos="3133"/>
        </w:tabs>
        <w:contextualSpacing/>
        <w:jc w:val="center"/>
        <w:rPr>
          <w:b/>
        </w:rPr>
      </w:pPr>
      <w:r w:rsidRPr="006D0371">
        <w:rPr>
          <w:b/>
        </w:rPr>
        <w:t>1 КЛАСС</w:t>
      </w:r>
      <w:r w:rsidR="000D639F">
        <w:rPr>
          <w:b/>
        </w:rPr>
        <w:t xml:space="preserve"> </w:t>
      </w:r>
    </w:p>
    <w:p w:rsidR="00AB11CB" w:rsidRPr="00B46561" w:rsidRDefault="00AB11CB" w:rsidP="00AB11CB">
      <w:pPr>
        <w:jc w:val="center"/>
        <w:rPr>
          <w:b/>
          <w:bCs/>
        </w:rPr>
      </w:pPr>
      <w:r>
        <w:rPr>
          <w:b/>
          <w:bCs/>
        </w:rPr>
        <w:t>99</w:t>
      </w:r>
      <w:r w:rsidRPr="00B46561">
        <w:rPr>
          <w:b/>
          <w:bCs/>
        </w:rPr>
        <w:t xml:space="preserve"> урок</w:t>
      </w:r>
      <w:r>
        <w:rPr>
          <w:b/>
          <w:bCs/>
        </w:rPr>
        <w:t>ов</w:t>
      </w:r>
      <w:r w:rsidRPr="00B46561">
        <w:rPr>
          <w:b/>
          <w:bCs/>
        </w:rPr>
        <w:t xml:space="preserve"> (</w:t>
      </w:r>
      <w:r>
        <w:rPr>
          <w:b/>
          <w:bCs/>
        </w:rPr>
        <w:t>3</w:t>
      </w:r>
      <w:r w:rsidRPr="00B46561">
        <w:rPr>
          <w:b/>
          <w:bCs/>
        </w:rPr>
        <w:t xml:space="preserve"> час</w:t>
      </w:r>
      <w:r>
        <w:rPr>
          <w:b/>
          <w:bCs/>
        </w:rPr>
        <w:t>а</w:t>
      </w:r>
      <w:r w:rsidR="00170340">
        <w:rPr>
          <w:b/>
          <w:bCs/>
        </w:rPr>
        <w:t xml:space="preserve"> в неделю)</w:t>
      </w:r>
    </w:p>
    <w:p w:rsidR="00141139" w:rsidRDefault="00141139" w:rsidP="00141139">
      <w:pPr>
        <w:rPr>
          <w:b/>
          <w:bCs/>
        </w:rPr>
      </w:pPr>
    </w:p>
    <w:tbl>
      <w:tblPr>
        <w:tblW w:w="6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
        <w:gridCol w:w="4169"/>
        <w:gridCol w:w="2055"/>
      </w:tblGrid>
      <w:tr w:rsidR="00AF7972" w:rsidRPr="00FE521D" w:rsidTr="00170340">
        <w:trPr>
          <w:trHeight w:val="337"/>
          <w:jc w:val="center"/>
        </w:trPr>
        <w:tc>
          <w:tcPr>
            <w:tcW w:w="0" w:type="auto"/>
            <w:vMerge w:val="restart"/>
            <w:shd w:val="clear" w:color="auto" w:fill="auto"/>
          </w:tcPr>
          <w:p w:rsidR="00AF7972" w:rsidRDefault="00AF7972" w:rsidP="00BD2EBA">
            <w:pPr>
              <w:tabs>
                <w:tab w:val="num" w:pos="-130"/>
              </w:tabs>
              <w:ind w:left="-130" w:right="-108"/>
              <w:jc w:val="center"/>
            </w:pPr>
            <w:r w:rsidRPr="00B46561">
              <w:rPr>
                <w:b/>
                <w:bCs/>
              </w:rPr>
              <w:t xml:space="preserve"> </w:t>
            </w:r>
            <w:r>
              <w:t xml:space="preserve">№ </w:t>
            </w:r>
          </w:p>
          <w:p w:rsidR="00AF7972" w:rsidRPr="00BD2EBA" w:rsidRDefault="00AF7972" w:rsidP="00BD2EBA">
            <w:pPr>
              <w:tabs>
                <w:tab w:val="num" w:pos="-130"/>
              </w:tabs>
              <w:ind w:left="-130" w:right="-108"/>
              <w:jc w:val="center"/>
            </w:pPr>
            <w:r w:rsidRPr="006F28AF">
              <w:t>п/п</w:t>
            </w:r>
          </w:p>
        </w:tc>
        <w:tc>
          <w:tcPr>
            <w:tcW w:w="0" w:type="auto"/>
            <w:vMerge w:val="restart"/>
            <w:shd w:val="clear" w:color="auto" w:fill="auto"/>
          </w:tcPr>
          <w:p w:rsidR="00AF7972" w:rsidRPr="00BD2EBA" w:rsidRDefault="00AF7972" w:rsidP="00946C7C">
            <w:pPr>
              <w:tabs>
                <w:tab w:val="num" w:pos="0"/>
              </w:tabs>
              <w:ind w:right="-108"/>
              <w:jc w:val="center"/>
            </w:pPr>
            <w:r w:rsidRPr="00BD2EBA">
              <w:t>Наименование разделов</w:t>
            </w:r>
          </w:p>
        </w:tc>
        <w:tc>
          <w:tcPr>
            <w:tcW w:w="2055" w:type="dxa"/>
            <w:shd w:val="clear" w:color="auto" w:fill="auto"/>
          </w:tcPr>
          <w:p w:rsidR="00AF7972" w:rsidRPr="00BD2EBA" w:rsidRDefault="00AF7972" w:rsidP="00946C7C">
            <w:pPr>
              <w:tabs>
                <w:tab w:val="num" w:pos="0"/>
              </w:tabs>
              <w:ind w:right="41"/>
              <w:jc w:val="center"/>
            </w:pPr>
            <w:r w:rsidRPr="00BD2EBA">
              <w:t>Кол-во часов</w:t>
            </w:r>
            <w:r>
              <w:t xml:space="preserve"> в год</w:t>
            </w:r>
          </w:p>
        </w:tc>
      </w:tr>
      <w:tr w:rsidR="00AF7972" w:rsidRPr="00FE521D" w:rsidTr="00170340">
        <w:trPr>
          <w:trHeight w:val="285"/>
          <w:jc w:val="center"/>
        </w:trPr>
        <w:tc>
          <w:tcPr>
            <w:tcW w:w="0" w:type="auto"/>
            <w:vMerge/>
            <w:shd w:val="clear" w:color="auto" w:fill="auto"/>
          </w:tcPr>
          <w:p w:rsidR="00AF7972" w:rsidRDefault="00AF7972" w:rsidP="00FD5933">
            <w:pPr>
              <w:tabs>
                <w:tab w:val="num" w:pos="-130"/>
              </w:tabs>
              <w:ind w:left="-130" w:right="-108"/>
              <w:jc w:val="center"/>
            </w:pPr>
          </w:p>
        </w:tc>
        <w:tc>
          <w:tcPr>
            <w:tcW w:w="0" w:type="auto"/>
            <w:vMerge/>
            <w:shd w:val="clear" w:color="auto" w:fill="auto"/>
          </w:tcPr>
          <w:p w:rsidR="00AF7972" w:rsidRPr="00BD2EBA" w:rsidRDefault="00AF7972" w:rsidP="00FD5933">
            <w:pPr>
              <w:tabs>
                <w:tab w:val="num" w:pos="0"/>
              </w:tabs>
              <w:ind w:right="-108"/>
              <w:jc w:val="center"/>
            </w:pPr>
          </w:p>
        </w:tc>
        <w:tc>
          <w:tcPr>
            <w:tcW w:w="0" w:type="auto"/>
            <w:shd w:val="clear" w:color="auto" w:fill="auto"/>
          </w:tcPr>
          <w:p w:rsidR="00AF7972" w:rsidRPr="00A141DF" w:rsidRDefault="00AF7972" w:rsidP="001019EC">
            <w:pPr>
              <w:shd w:val="clear" w:color="auto" w:fill="FFFFFF"/>
              <w:autoSpaceDE w:val="0"/>
              <w:autoSpaceDN w:val="0"/>
              <w:adjustRightInd w:val="0"/>
              <w:spacing w:after="100" w:afterAutospacing="1"/>
              <w:ind w:right="-40"/>
              <w:contextualSpacing/>
              <w:jc w:val="center"/>
              <w:rPr>
                <w:rFonts w:eastAsia="Calibri"/>
                <w:kern w:val="0"/>
              </w:rPr>
            </w:pPr>
            <w:r w:rsidRPr="00A141DF">
              <w:rPr>
                <w:rFonts w:eastAsia="Calibri"/>
                <w:kern w:val="0"/>
              </w:rPr>
              <w:t xml:space="preserve">Очное обучение </w:t>
            </w:r>
          </w:p>
        </w:tc>
      </w:tr>
      <w:tr w:rsidR="00AF7972" w:rsidRPr="00AA5E6B" w:rsidTr="00170340">
        <w:trPr>
          <w:trHeight w:val="307"/>
          <w:jc w:val="center"/>
        </w:trPr>
        <w:tc>
          <w:tcPr>
            <w:tcW w:w="0" w:type="auto"/>
            <w:shd w:val="clear" w:color="auto" w:fill="auto"/>
          </w:tcPr>
          <w:p w:rsidR="00AF7972" w:rsidRPr="00355B11" w:rsidRDefault="00AF7972" w:rsidP="00BD2EBA">
            <w:pPr>
              <w:tabs>
                <w:tab w:val="num" w:pos="0"/>
              </w:tabs>
              <w:ind w:right="41"/>
              <w:jc w:val="center"/>
            </w:pPr>
            <w:r>
              <w:t>1</w:t>
            </w:r>
          </w:p>
        </w:tc>
        <w:tc>
          <w:tcPr>
            <w:tcW w:w="0" w:type="auto"/>
            <w:shd w:val="clear" w:color="auto" w:fill="auto"/>
          </w:tcPr>
          <w:p w:rsidR="00AF7972" w:rsidRPr="00355B11" w:rsidRDefault="00AF7972" w:rsidP="00BD2EBA">
            <w:pPr>
              <w:tabs>
                <w:tab w:val="num" w:pos="0"/>
              </w:tabs>
              <w:ind w:right="41"/>
              <w:jc w:val="both"/>
            </w:pPr>
            <w:r w:rsidRPr="00355B11">
              <w:t>Добукварный период</w:t>
            </w:r>
          </w:p>
        </w:tc>
        <w:tc>
          <w:tcPr>
            <w:tcW w:w="0" w:type="auto"/>
            <w:shd w:val="clear" w:color="auto" w:fill="auto"/>
          </w:tcPr>
          <w:p w:rsidR="00AF7972" w:rsidRPr="00355B11" w:rsidRDefault="00AF7972" w:rsidP="00946C7C">
            <w:pPr>
              <w:tabs>
                <w:tab w:val="num" w:pos="0"/>
              </w:tabs>
              <w:ind w:right="41"/>
              <w:jc w:val="center"/>
            </w:pPr>
            <w:r>
              <w:t>14</w:t>
            </w:r>
          </w:p>
        </w:tc>
      </w:tr>
      <w:tr w:rsidR="00AF7972" w:rsidRPr="00AA5E6B" w:rsidTr="00170340">
        <w:trPr>
          <w:trHeight w:val="286"/>
          <w:jc w:val="center"/>
        </w:trPr>
        <w:tc>
          <w:tcPr>
            <w:tcW w:w="0" w:type="auto"/>
            <w:shd w:val="clear" w:color="auto" w:fill="auto"/>
          </w:tcPr>
          <w:p w:rsidR="00AF7972" w:rsidRPr="00355B11" w:rsidRDefault="00AF7972" w:rsidP="00BD2EBA">
            <w:pPr>
              <w:tabs>
                <w:tab w:val="num" w:pos="0"/>
              </w:tabs>
              <w:ind w:right="41"/>
              <w:jc w:val="center"/>
            </w:pPr>
            <w:r>
              <w:t>2</w:t>
            </w:r>
          </w:p>
        </w:tc>
        <w:tc>
          <w:tcPr>
            <w:tcW w:w="0" w:type="auto"/>
            <w:shd w:val="clear" w:color="auto" w:fill="auto"/>
          </w:tcPr>
          <w:p w:rsidR="00AF7972" w:rsidRPr="00355B11" w:rsidRDefault="00AF7972" w:rsidP="00BD2EBA">
            <w:pPr>
              <w:tabs>
                <w:tab w:val="num" w:pos="0"/>
              </w:tabs>
              <w:ind w:right="41"/>
              <w:jc w:val="both"/>
            </w:pPr>
            <w:r w:rsidRPr="00355B11">
              <w:rPr>
                <w:iCs/>
              </w:rPr>
              <w:t>Букварный период</w:t>
            </w:r>
          </w:p>
        </w:tc>
        <w:tc>
          <w:tcPr>
            <w:tcW w:w="0" w:type="auto"/>
            <w:shd w:val="clear" w:color="auto" w:fill="auto"/>
          </w:tcPr>
          <w:p w:rsidR="00AF7972" w:rsidRPr="00355B11" w:rsidRDefault="00AF7972" w:rsidP="00946C7C">
            <w:pPr>
              <w:tabs>
                <w:tab w:val="num" w:pos="0"/>
              </w:tabs>
              <w:ind w:right="41"/>
              <w:jc w:val="center"/>
            </w:pPr>
            <w:r>
              <w:t>40</w:t>
            </w:r>
          </w:p>
        </w:tc>
      </w:tr>
      <w:tr w:rsidR="00AF7972" w:rsidRPr="00AA5E6B" w:rsidTr="00170340">
        <w:trPr>
          <w:trHeight w:val="273"/>
          <w:jc w:val="center"/>
        </w:trPr>
        <w:tc>
          <w:tcPr>
            <w:tcW w:w="0" w:type="auto"/>
            <w:shd w:val="clear" w:color="auto" w:fill="auto"/>
          </w:tcPr>
          <w:p w:rsidR="00AF7972" w:rsidRPr="00355B11" w:rsidRDefault="00AF7972" w:rsidP="00BD2EBA">
            <w:pPr>
              <w:tabs>
                <w:tab w:val="num" w:pos="0"/>
              </w:tabs>
              <w:ind w:right="41"/>
              <w:jc w:val="center"/>
            </w:pPr>
            <w:r>
              <w:t>3</w:t>
            </w:r>
          </w:p>
        </w:tc>
        <w:tc>
          <w:tcPr>
            <w:tcW w:w="0" w:type="auto"/>
            <w:shd w:val="clear" w:color="auto" w:fill="auto"/>
          </w:tcPr>
          <w:p w:rsidR="00AF7972" w:rsidRPr="00355B11" w:rsidRDefault="00AF7972" w:rsidP="00BD2EBA">
            <w:pPr>
              <w:tabs>
                <w:tab w:val="num" w:pos="0"/>
              </w:tabs>
              <w:ind w:right="41"/>
              <w:jc w:val="both"/>
            </w:pPr>
            <w:r w:rsidRPr="00355B11">
              <w:t>Послебукварный период</w:t>
            </w:r>
          </w:p>
        </w:tc>
        <w:tc>
          <w:tcPr>
            <w:tcW w:w="0" w:type="auto"/>
            <w:shd w:val="clear" w:color="auto" w:fill="auto"/>
          </w:tcPr>
          <w:p w:rsidR="00AF7972" w:rsidRPr="00355B11" w:rsidRDefault="00AF7972" w:rsidP="00946C7C">
            <w:pPr>
              <w:tabs>
                <w:tab w:val="num" w:pos="0"/>
              </w:tabs>
              <w:ind w:right="41"/>
              <w:jc w:val="center"/>
            </w:pPr>
            <w:r>
              <w:t>12</w:t>
            </w:r>
          </w:p>
        </w:tc>
      </w:tr>
      <w:tr w:rsidR="00AF7972" w:rsidRPr="00AA5E6B" w:rsidTr="00170340">
        <w:trPr>
          <w:trHeight w:val="275"/>
          <w:jc w:val="center"/>
        </w:trPr>
        <w:tc>
          <w:tcPr>
            <w:tcW w:w="0" w:type="auto"/>
            <w:shd w:val="clear" w:color="auto" w:fill="auto"/>
          </w:tcPr>
          <w:p w:rsidR="00AF7972" w:rsidRPr="00355B11" w:rsidRDefault="00AF7972" w:rsidP="00BD2EBA">
            <w:pPr>
              <w:tabs>
                <w:tab w:val="num" w:pos="0"/>
              </w:tabs>
              <w:ind w:right="41"/>
              <w:jc w:val="center"/>
              <w:rPr>
                <w:bCs/>
                <w:lang w:eastAsia="ru-RU"/>
              </w:rPr>
            </w:pPr>
            <w:r>
              <w:rPr>
                <w:bCs/>
                <w:lang w:eastAsia="ru-RU"/>
              </w:rPr>
              <w:t>4</w:t>
            </w:r>
          </w:p>
        </w:tc>
        <w:tc>
          <w:tcPr>
            <w:tcW w:w="0" w:type="auto"/>
            <w:shd w:val="clear" w:color="auto" w:fill="auto"/>
          </w:tcPr>
          <w:p w:rsidR="00AF7972" w:rsidRPr="00355B11" w:rsidRDefault="00AF7972" w:rsidP="00BD2EBA">
            <w:pPr>
              <w:tabs>
                <w:tab w:val="num" w:pos="0"/>
              </w:tabs>
              <w:ind w:right="41"/>
              <w:jc w:val="both"/>
              <w:rPr>
                <w:bCs/>
                <w:lang w:eastAsia="ru-RU"/>
              </w:rPr>
            </w:pPr>
            <w:r w:rsidRPr="00355B11">
              <w:rPr>
                <w:bCs/>
                <w:lang w:eastAsia="ru-RU"/>
              </w:rPr>
              <w:t>Вводный урок. Жили-были</w:t>
            </w:r>
            <w:r w:rsidRPr="00355B11">
              <w:rPr>
                <w:lang w:eastAsia="ru-RU"/>
              </w:rPr>
              <w:t xml:space="preserve"> </w:t>
            </w:r>
            <w:r w:rsidRPr="00355B11">
              <w:rPr>
                <w:bCs/>
                <w:lang w:eastAsia="ru-RU"/>
              </w:rPr>
              <w:t>буквы</w:t>
            </w:r>
          </w:p>
        </w:tc>
        <w:tc>
          <w:tcPr>
            <w:tcW w:w="0" w:type="auto"/>
            <w:shd w:val="clear" w:color="auto" w:fill="auto"/>
          </w:tcPr>
          <w:p w:rsidR="00AF7972" w:rsidRPr="00355B11" w:rsidRDefault="00AF7972" w:rsidP="00946C7C">
            <w:pPr>
              <w:tabs>
                <w:tab w:val="num" w:pos="0"/>
              </w:tabs>
              <w:ind w:right="41"/>
              <w:jc w:val="center"/>
            </w:pPr>
            <w:r>
              <w:t>7</w:t>
            </w:r>
          </w:p>
        </w:tc>
      </w:tr>
      <w:tr w:rsidR="00AF7972" w:rsidRPr="00AA5E6B" w:rsidTr="00170340">
        <w:trPr>
          <w:trHeight w:val="286"/>
          <w:jc w:val="center"/>
        </w:trPr>
        <w:tc>
          <w:tcPr>
            <w:tcW w:w="0" w:type="auto"/>
            <w:shd w:val="clear" w:color="auto" w:fill="auto"/>
          </w:tcPr>
          <w:p w:rsidR="00AF7972" w:rsidRPr="00355B11" w:rsidRDefault="00AF7972" w:rsidP="00BD2EBA">
            <w:pPr>
              <w:tabs>
                <w:tab w:val="num" w:pos="0"/>
              </w:tabs>
              <w:ind w:right="41"/>
              <w:jc w:val="center"/>
            </w:pPr>
            <w:r>
              <w:t>5</w:t>
            </w:r>
          </w:p>
        </w:tc>
        <w:tc>
          <w:tcPr>
            <w:tcW w:w="0" w:type="auto"/>
            <w:shd w:val="clear" w:color="auto" w:fill="auto"/>
          </w:tcPr>
          <w:p w:rsidR="00AF7972" w:rsidRPr="00355B11" w:rsidRDefault="00AF7972" w:rsidP="00BD2EBA">
            <w:pPr>
              <w:tabs>
                <w:tab w:val="num" w:pos="0"/>
              </w:tabs>
              <w:ind w:right="41"/>
              <w:jc w:val="both"/>
            </w:pPr>
            <w:r w:rsidRPr="00355B11">
              <w:rPr>
                <w:lang w:eastAsia="ru-RU"/>
              </w:rPr>
              <w:t xml:space="preserve">Сказки, загадки, </w:t>
            </w:r>
            <w:r w:rsidRPr="00355B11">
              <w:rPr>
                <w:bCs/>
                <w:lang w:eastAsia="ru-RU"/>
              </w:rPr>
              <w:t>небылицы</w:t>
            </w:r>
          </w:p>
        </w:tc>
        <w:tc>
          <w:tcPr>
            <w:tcW w:w="0" w:type="auto"/>
            <w:shd w:val="clear" w:color="auto" w:fill="auto"/>
          </w:tcPr>
          <w:p w:rsidR="00AF7972" w:rsidRPr="00355B11" w:rsidRDefault="00AF7972" w:rsidP="00946C7C">
            <w:pPr>
              <w:tabs>
                <w:tab w:val="num" w:pos="0"/>
              </w:tabs>
              <w:ind w:right="41"/>
              <w:jc w:val="center"/>
            </w:pPr>
            <w:r>
              <w:t>5</w:t>
            </w:r>
          </w:p>
        </w:tc>
      </w:tr>
      <w:tr w:rsidR="00AF7972" w:rsidRPr="00AA5E6B" w:rsidTr="00170340">
        <w:trPr>
          <w:trHeight w:val="300"/>
          <w:jc w:val="center"/>
        </w:trPr>
        <w:tc>
          <w:tcPr>
            <w:tcW w:w="0" w:type="auto"/>
            <w:shd w:val="clear" w:color="auto" w:fill="auto"/>
          </w:tcPr>
          <w:p w:rsidR="00AF7972" w:rsidRPr="00355B11" w:rsidRDefault="00AF7972" w:rsidP="00BD2EBA">
            <w:pPr>
              <w:tabs>
                <w:tab w:val="num" w:pos="0"/>
              </w:tabs>
              <w:ind w:right="41"/>
              <w:jc w:val="center"/>
            </w:pPr>
            <w:r>
              <w:t>6</w:t>
            </w:r>
          </w:p>
        </w:tc>
        <w:tc>
          <w:tcPr>
            <w:tcW w:w="0" w:type="auto"/>
            <w:shd w:val="clear" w:color="auto" w:fill="auto"/>
          </w:tcPr>
          <w:p w:rsidR="00AF7972" w:rsidRPr="00355B11" w:rsidRDefault="00AF7972" w:rsidP="00BD2EBA">
            <w:pPr>
              <w:tabs>
                <w:tab w:val="num" w:pos="0"/>
              </w:tabs>
              <w:ind w:right="41"/>
              <w:jc w:val="both"/>
            </w:pPr>
            <w:r w:rsidRPr="00355B11">
              <w:rPr>
                <w:lang w:eastAsia="ru-RU"/>
              </w:rPr>
              <w:t>Апрель, апрель. 3</w:t>
            </w:r>
            <w:r w:rsidRPr="00355B11">
              <w:rPr>
                <w:bCs/>
                <w:lang w:eastAsia="ru-RU"/>
              </w:rPr>
              <w:t>венит капель!</w:t>
            </w:r>
          </w:p>
        </w:tc>
        <w:tc>
          <w:tcPr>
            <w:tcW w:w="0" w:type="auto"/>
            <w:shd w:val="clear" w:color="auto" w:fill="auto"/>
          </w:tcPr>
          <w:p w:rsidR="00AF7972" w:rsidRPr="00355B11" w:rsidRDefault="00AF7972" w:rsidP="00946C7C">
            <w:pPr>
              <w:tabs>
                <w:tab w:val="num" w:pos="0"/>
              </w:tabs>
              <w:ind w:right="41"/>
              <w:jc w:val="center"/>
            </w:pPr>
            <w:r>
              <w:t>4</w:t>
            </w:r>
          </w:p>
        </w:tc>
      </w:tr>
      <w:tr w:rsidR="00AF7972" w:rsidRPr="00AA5E6B" w:rsidTr="00170340">
        <w:trPr>
          <w:trHeight w:val="300"/>
          <w:jc w:val="center"/>
        </w:trPr>
        <w:tc>
          <w:tcPr>
            <w:tcW w:w="0" w:type="auto"/>
            <w:shd w:val="clear" w:color="auto" w:fill="auto"/>
          </w:tcPr>
          <w:p w:rsidR="00AF7972" w:rsidRPr="00355B11" w:rsidRDefault="00AF7972" w:rsidP="00BD2EBA">
            <w:pPr>
              <w:tabs>
                <w:tab w:val="num" w:pos="0"/>
              </w:tabs>
              <w:ind w:right="41"/>
              <w:jc w:val="center"/>
            </w:pPr>
            <w:r>
              <w:t>7</w:t>
            </w:r>
          </w:p>
        </w:tc>
        <w:tc>
          <w:tcPr>
            <w:tcW w:w="0" w:type="auto"/>
            <w:shd w:val="clear" w:color="auto" w:fill="auto"/>
          </w:tcPr>
          <w:p w:rsidR="00AF7972" w:rsidRPr="00355B11" w:rsidRDefault="00AF7972" w:rsidP="00BD2EBA">
            <w:pPr>
              <w:tabs>
                <w:tab w:val="num" w:pos="0"/>
              </w:tabs>
              <w:ind w:right="41"/>
              <w:jc w:val="both"/>
            </w:pPr>
            <w:r w:rsidRPr="00355B11">
              <w:rPr>
                <w:lang w:eastAsia="ru-RU"/>
              </w:rPr>
              <w:t xml:space="preserve">И в шутку и </w:t>
            </w:r>
            <w:r w:rsidRPr="00355B11">
              <w:rPr>
                <w:bCs/>
                <w:lang w:eastAsia="ru-RU"/>
              </w:rPr>
              <w:t>всерьёз</w:t>
            </w:r>
          </w:p>
        </w:tc>
        <w:tc>
          <w:tcPr>
            <w:tcW w:w="0" w:type="auto"/>
            <w:shd w:val="clear" w:color="auto" w:fill="auto"/>
          </w:tcPr>
          <w:p w:rsidR="00AF7972" w:rsidRPr="00355B11" w:rsidRDefault="00AF7972" w:rsidP="00946C7C">
            <w:pPr>
              <w:tabs>
                <w:tab w:val="num" w:pos="0"/>
              </w:tabs>
              <w:ind w:right="41"/>
              <w:jc w:val="center"/>
            </w:pPr>
            <w:r>
              <w:t>7</w:t>
            </w:r>
          </w:p>
        </w:tc>
      </w:tr>
      <w:tr w:rsidR="00AF7972" w:rsidRPr="00AA5E6B" w:rsidTr="00170340">
        <w:trPr>
          <w:trHeight w:val="300"/>
          <w:jc w:val="center"/>
        </w:trPr>
        <w:tc>
          <w:tcPr>
            <w:tcW w:w="0" w:type="auto"/>
            <w:shd w:val="clear" w:color="auto" w:fill="auto"/>
          </w:tcPr>
          <w:p w:rsidR="00AF7972" w:rsidRPr="00355B11" w:rsidRDefault="00AF7972" w:rsidP="00BD2EBA">
            <w:pPr>
              <w:tabs>
                <w:tab w:val="num" w:pos="0"/>
              </w:tabs>
              <w:ind w:right="41"/>
              <w:jc w:val="center"/>
            </w:pPr>
            <w:r>
              <w:t>8</w:t>
            </w:r>
          </w:p>
        </w:tc>
        <w:tc>
          <w:tcPr>
            <w:tcW w:w="0" w:type="auto"/>
            <w:shd w:val="clear" w:color="auto" w:fill="auto"/>
          </w:tcPr>
          <w:p w:rsidR="00AF7972" w:rsidRPr="00355B11" w:rsidRDefault="00AF7972" w:rsidP="00BD2EBA">
            <w:pPr>
              <w:tabs>
                <w:tab w:val="num" w:pos="0"/>
              </w:tabs>
              <w:ind w:right="41"/>
              <w:jc w:val="both"/>
            </w:pPr>
            <w:r w:rsidRPr="00355B11">
              <w:rPr>
                <w:lang w:eastAsia="ru-RU"/>
              </w:rPr>
              <w:t>Я и мои д</w:t>
            </w:r>
            <w:r w:rsidRPr="00355B11">
              <w:rPr>
                <w:bCs/>
                <w:lang w:eastAsia="ru-RU"/>
              </w:rPr>
              <w:t>рузья</w:t>
            </w:r>
          </w:p>
        </w:tc>
        <w:tc>
          <w:tcPr>
            <w:tcW w:w="0" w:type="auto"/>
            <w:shd w:val="clear" w:color="auto" w:fill="auto"/>
          </w:tcPr>
          <w:p w:rsidR="00AF7972" w:rsidRPr="00355B11" w:rsidRDefault="00AF7972" w:rsidP="00946C7C">
            <w:pPr>
              <w:tabs>
                <w:tab w:val="num" w:pos="0"/>
              </w:tabs>
              <w:ind w:right="41"/>
              <w:jc w:val="center"/>
            </w:pPr>
            <w:r>
              <w:t>5</w:t>
            </w:r>
          </w:p>
        </w:tc>
      </w:tr>
      <w:tr w:rsidR="00AF7972" w:rsidRPr="00AA5E6B" w:rsidTr="00170340">
        <w:trPr>
          <w:trHeight w:val="352"/>
          <w:jc w:val="center"/>
        </w:trPr>
        <w:tc>
          <w:tcPr>
            <w:tcW w:w="0" w:type="auto"/>
            <w:shd w:val="clear" w:color="auto" w:fill="auto"/>
          </w:tcPr>
          <w:p w:rsidR="00AF7972" w:rsidRPr="004B4B9A" w:rsidRDefault="00AF7972" w:rsidP="00BD2EBA">
            <w:pPr>
              <w:tabs>
                <w:tab w:val="num" w:pos="0"/>
              </w:tabs>
              <w:ind w:right="41"/>
              <w:jc w:val="center"/>
            </w:pPr>
            <w:r>
              <w:t>9</w:t>
            </w:r>
          </w:p>
        </w:tc>
        <w:tc>
          <w:tcPr>
            <w:tcW w:w="0" w:type="auto"/>
            <w:shd w:val="clear" w:color="auto" w:fill="auto"/>
          </w:tcPr>
          <w:p w:rsidR="00AF7972" w:rsidRPr="004B4B9A" w:rsidRDefault="00AF7972" w:rsidP="00BD2EBA">
            <w:pPr>
              <w:tabs>
                <w:tab w:val="num" w:pos="0"/>
              </w:tabs>
              <w:ind w:right="41"/>
              <w:jc w:val="both"/>
            </w:pPr>
            <w:r w:rsidRPr="004B4B9A">
              <w:rPr>
                <w:lang w:eastAsia="ru-RU"/>
              </w:rPr>
              <w:t>О братьях наши</w:t>
            </w:r>
            <w:r w:rsidRPr="004B4B9A">
              <w:rPr>
                <w:bCs/>
                <w:lang w:eastAsia="ru-RU"/>
              </w:rPr>
              <w:t>х меньших</w:t>
            </w:r>
            <w:r>
              <w:rPr>
                <w:bCs/>
                <w:lang w:eastAsia="ru-RU"/>
              </w:rPr>
              <w:t xml:space="preserve">. </w:t>
            </w:r>
          </w:p>
        </w:tc>
        <w:tc>
          <w:tcPr>
            <w:tcW w:w="0" w:type="auto"/>
            <w:shd w:val="clear" w:color="auto" w:fill="auto"/>
          </w:tcPr>
          <w:p w:rsidR="00AF7972" w:rsidRPr="004B4B9A" w:rsidRDefault="00AF7972" w:rsidP="00946C7C">
            <w:pPr>
              <w:tabs>
                <w:tab w:val="num" w:pos="0"/>
              </w:tabs>
              <w:ind w:right="41"/>
              <w:jc w:val="center"/>
            </w:pPr>
            <w:r>
              <w:t>5</w:t>
            </w:r>
          </w:p>
        </w:tc>
      </w:tr>
      <w:tr w:rsidR="00AF7972" w:rsidRPr="00AA5E6B" w:rsidTr="00170340">
        <w:trPr>
          <w:trHeight w:val="269"/>
          <w:jc w:val="center"/>
        </w:trPr>
        <w:tc>
          <w:tcPr>
            <w:tcW w:w="0" w:type="auto"/>
            <w:gridSpan w:val="2"/>
            <w:shd w:val="clear" w:color="auto" w:fill="auto"/>
          </w:tcPr>
          <w:p w:rsidR="00AF7972" w:rsidRPr="00BD2EBA" w:rsidRDefault="00AF7972" w:rsidP="00946C7C">
            <w:pPr>
              <w:tabs>
                <w:tab w:val="num" w:pos="0"/>
              </w:tabs>
              <w:ind w:right="41"/>
              <w:jc w:val="right"/>
              <w:rPr>
                <w:lang w:eastAsia="ru-RU"/>
              </w:rPr>
            </w:pPr>
            <w:r w:rsidRPr="00BD2EBA">
              <w:rPr>
                <w:lang w:eastAsia="ru-RU"/>
              </w:rPr>
              <w:t>Всего:</w:t>
            </w:r>
          </w:p>
        </w:tc>
        <w:tc>
          <w:tcPr>
            <w:tcW w:w="0" w:type="auto"/>
            <w:shd w:val="clear" w:color="auto" w:fill="auto"/>
          </w:tcPr>
          <w:p w:rsidR="00AF7972" w:rsidRPr="00BD2EBA" w:rsidRDefault="00AF7972" w:rsidP="00AB11CB">
            <w:pPr>
              <w:tabs>
                <w:tab w:val="num" w:pos="0"/>
              </w:tabs>
              <w:ind w:right="41"/>
              <w:jc w:val="center"/>
            </w:pPr>
            <w:r>
              <w:t>99</w:t>
            </w:r>
          </w:p>
        </w:tc>
      </w:tr>
    </w:tbl>
    <w:p w:rsidR="00876A77" w:rsidRDefault="00876A77" w:rsidP="00F4283D">
      <w:pPr>
        <w:tabs>
          <w:tab w:val="left" w:pos="3133"/>
        </w:tabs>
        <w:contextualSpacing/>
        <w:rPr>
          <w:b/>
        </w:rPr>
      </w:pPr>
    </w:p>
    <w:p w:rsidR="00F4283D" w:rsidRPr="006A34BF" w:rsidRDefault="00F4283D" w:rsidP="00F4283D">
      <w:pPr>
        <w:tabs>
          <w:tab w:val="left" w:pos="3133"/>
        </w:tabs>
        <w:contextualSpacing/>
        <w:jc w:val="center"/>
        <w:rPr>
          <w:b/>
        </w:rPr>
      </w:pPr>
      <w:r w:rsidRPr="006A34BF">
        <w:rPr>
          <w:b/>
        </w:rPr>
        <w:t>ТЕМАТИЧЕСКОЕ ПЛАНИРОВАНИЕ</w:t>
      </w:r>
    </w:p>
    <w:p w:rsidR="00F4283D" w:rsidRDefault="00F4283D" w:rsidP="00F4283D">
      <w:pPr>
        <w:tabs>
          <w:tab w:val="left" w:pos="3133"/>
        </w:tabs>
        <w:contextualSpacing/>
        <w:jc w:val="center"/>
        <w:rPr>
          <w:b/>
        </w:rPr>
      </w:pPr>
      <w:r>
        <w:rPr>
          <w:b/>
        </w:rPr>
        <w:t>2</w:t>
      </w:r>
      <w:r w:rsidRPr="006D0371">
        <w:rPr>
          <w:b/>
        </w:rPr>
        <w:t xml:space="preserve"> КЛАСС</w:t>
      </w:r>
      <w:r>
        <w:rPr>
          <w:b/>
        </w:rPr>
        <w:t xml:space="preserve"> </w:t>
      </w:r>
    </w:p>
    <w:p w:rsidR="001019EC" w:rsidRPr="00B46561" w:rsidRDefault="00F4283D" w:rsidP="00170340">
      <w:pPr>
        <w:jc w:val="center"/>
        <w:rPr>
          <w:b/>
          <w:bCs/>
        </w:rPr>
      </w:pPr>
      <w:r>
        <w:rPr>
          <w:b/>
          <w:bCs/>
        </w:rPr>
        <w:t>102</w:t>
      </w:r>
      <w:r w:rsidRPr="00B46561">
        <w:rPr>
          <w:b/>
          <w:bCs/>
        </w:rPr>
        <w:t xml:space="preserve"> урок</w:t>
      </w:r>
      <w:r>
        <w:rPr>
          <w:b/>
          <w:bCs/>
        </w:rPr>
        <w:t>а</w:t>
      </w:r>
      <w:r w:rsidRPr="00B46561">
        <w:rPr>
          <w:b/>
          <w:bCs/>
        </w:rPr>
        <w:t xml:space="preserve"> (</w:t>
      </w:r>
      <w:r>
        <w:rPr>
          <w:b/>
          <w:bCs/>
        </w:rPr>
        <w:t>3</w:t>
      </w:r>
      <w:r w:rsidRPr="00B46561">
        <w:rPr>
          <w:b/>
          <w:bCs/>
        </w:rPr>
        <w:t xml:space="preserve"> час</w:t>
      </w:r>
      <w:r>
        <w:rPr>
          <w:b/>
          <w:bCs/>
        </w:rPr>
        <w:t>а</w:t>
      </w:r>
      <w:r w:rsidR="00AF7972">
        <w:rPr>
          <w:b/>
          <w:bCs/>
        </w:rPr>
        <w:t xml:space="preserve"> в неделю)</w:t>
      </w:r>
    </w:p>
    <w:tbl>
      <w:tblPr>
        <w:tblW w:w="6707" w:type="dxa"/>
        <w:jc w:val="center"/>
        <w:tblLook w:val="0000" w:firstRow="0" w:lastRow="0" w:firstColumn="0" w:lastColumn="0" w:noHBand="0" w:noVBand="0"/>
      </w:tblPr>
      <w:tblGrid>
        <w:gridCol w:w="772"/>
        <w:gridCol w:w="4097"/>
        <w:gridCol w:w="1838"/>
      </w:tblGrid>
      <w:tr w:rsidR="00B1355E" w:rsidRPr="00355B11" w:rsidTr="00170340">
        <w:trPr>
          <w:trHeight w:val="319"/>
          <w:jc w:val="center"/>
        </w:trPr>
        <w:tc>
          <w:tcPr>
            <w:tcW w:w="0" w:type="auto"/>
            <w:vMerge w:val="restart"/>
            <w:tcBorders>
              <w:top w:val="single" w:sz="4" w:space="0" w:color="auto"/>
              <w:left w:val="single" w:sz="4" w:space="0" w:color="000000"/>
              <w:right w:val="single" w:sz="4" w:space="0" w:color="auto"/>
            </w:tcBorders>
            <w:shd w:val="clear" w:color="auto" w:fill="auto"/>
          </w:tcPr>
          <w:p w:rsidR="00B1355E" w:rsidRPr="00A8755E" w:rsidRDefault="00B1355E" w:rsidP="00A8755E">
            <w:pPr>
              <w:jc w:val="center"/>
            </w:pPr>
            <w:r>
              <w:t xml:space="preserve">№ </w:t>
            </w:r>
            <w:r w:rsidRPr="006F28AF">
              <w:t>п/п</w:t>
            </w:r>
          </w:p>
        </w:tc>
        <w:tc>
          <w:tcPr>
            <w:tcW w:w="0" w:type="auto"/>
            <w:vMerge w:val="restart"/>
            <w:tcBorders>
              <w:top w:val="single" w:sz="4" w:space="0" w:color="auto"/>
              <w:left w:val="single" w:sz="4" w:space="0" w:color="auto"/>
              <w:right w:val="single" w:sz="4" w:space="0" w:color="auto"/>
            </w:tcBorders>
            <w:shd w:val="clear" w:color="auto" w:fill="auto"/>
          </w:tcPr>
          <w:p w:rsidR="00B1355E" w:rsidRPr="00A8755E" w:rsidRDefault="00B1355E" w:rsidP="00946C7C">
            <w:pPr>
              <w:jc w:val="center"/>
            </w:pPr>
            <w:r w:rsidRPr="00A8755E">
              <w:t>Наименование разделов</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B1355E" w:rsidRPr="007B4222" w:rsidRDefault="00B1355E" w:rsidP="00946C7C">
            <w:pPr>
              <w:tabs>
                <w:tab w:val="num" w:pos="0"/>
              </w:tabs>
              <w:ind w:right="41"/>
              <w:jc w:val="center"/>
              <w:rPr>
                <w:b/>
              </w:rPr>
            </w:pPr>
            <w:r w:rsidRPr="00BD2EBA">
              <w:t>Кол-во часов</w:t>
            </w:r>
          </w:p>
        </w:tc>
      </w:tr>
      <w:tr w:rsidR="00B1355E" w:rsidRPr="00355B11" w:rsidTr="00170340">
        <w:trPr>
          <w:trHeight w:val="245"/>
          <w:jc w:val="center"/>
        </w:trPr>
        <w:tc>
          <w:tcPr>
            <w:tcW w:w="0" w:type="auto"/>
            <w:vMerge/>
            <w:tcBorders>
              <w:left w:val="single" w:sz="4" w:space="0" w:color="000000"/>
              <w:bottom w:val="single" w:sz="4" w:space="0" w:color="000000"/>
              <w:right w:val="single" w:sz="4" w:space="0" w:color="auto"/>
            </w:tcBorders>
            <w:shd w:val="clear" w:color="auto" w:fill="auto"/>
          </w:tcPr>
          <w:p w:rsidR="00B1355E" w:rsidRDefault="00B1355E" w:rsidP="00A8755E">
            <w:pPr>
              <w:jc w:val="center"/>
            </w:pPr>
          </w:p>
        </w:tc>
        <w:tc>
          <w:tcPr>
            <w:tcW w:w="0" w:type="auto"/>
            <w:vMerge/>
            <w:tcBorders>
              <w:left w:val="single" w:sz="4" w:space="0" w:color="auto"/>
              <w:bottom w:val="single" w:sz="4" w:space="0" w:color="000000"/>
              <w:right w:val="single" w:sz="4" w:space="0" w:color="auto"/>
            </w:tcBorders>
            <w:shd w:val="clear" w:color="auto" w:fill="auto"/>
          </w:tcPr>
          <w:p w:rsidR="00B1355E" w:rsidRPr="00A8755E" w:rsidRDefault="00B1355E" w:rsidP="00946C7C">
            <w:pPr>
              <w:jc w:val="cente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A141DF" w:rsidRDefault="00B1355E" w:rsidP="006D0371">
            <w:pPr>
              <w:shd w:val="clear" w:color="auto" w:fill="FFFFFF"/>
              <w:autoSpaceDE w:val="0"/>
              <w:autoSpaceDN w:val="0"/>
              <w:adjustRightInd w:val="0"/>
              <w:spacing w:after="100" w:afterAutospacing="1"/>
              <w:ind w:right="-40"/>
              <w:contextualSpacing/>
              <w:jc w:val="center"/>
              <w:rPr>
                <w:rFonts w:eastAsia="Calibri"/>
                <w:kern w:val="0"/>
              </w:rPr>
            </w:pPr>
            <w:r w:rsidRPr="00A141DF">
              <w:rPr>
                <w:rFonts w:eastAsia="Calibri"/>
                <w:kern w:val="0"/>
              </w:rPr>
              <w:t xml:space="preserve">Очное обучение </w:t>
            </w:r>
          </w:p>
        </w:tc>
      </w:tr>
      <w:tr w:rsidR="00B1355E" w:rsidRPr="00355B11" w:rsidTr="00170340">
        <w:trPr>
          <w:trHeight w:val="269"/>
          <w:jc w:val="center"/>
        </w:trPr>
        <w:tc>
          <w:tcPr>
            <w:tcW w:w="0" w:type="auto"/>
            <w:tcBorders>
              <w:top w:val="single" w:sz="4" w:space="0" w:color="auto"/>
              <w:left w:val="single" w:sz="4" w:space="0" w:color="000000"/>
              <w:bottom w:val="single" w:sz="4" w:space="0" w:color="000000"/>
              <w:right w:val="single" w:sz="4" w:space="0" w:color="auto"/>
            </w:tcBorders>
            <w:shd w:val="clear" w:color="auto" w:fill="auto"/>
          </w:tcPr>
          <w:p w:rsidR="00B1355E" w:rsidRDefault="00B1355E" w:rsidP="00671C0C">
            <w:pPr>
              <w:numPr>
                <w:ilvl w:val="0"/>
                <w:numId w:val="41"/>
              </w:numPr>
              <w:tabs>
                <w:tab w:val="left" w:pos="0"/>
                <w:tab w:val="left" w:pos="132"/>
              </w:tabs>
            </w:pPr>
          </w:p>
        </w:tc>
        <w:tc>
          <w:tcPr>
            <w:tcW w:w="0" w:type="auto"/>
            <w:tcBorders>
              <w:top w:val="single" w:sz="4" w:space="0" w:color="auto"/>
              <w:left w:val="single" w:sz="4" w:space="0" w:color="auto"/>
              <w:bottom w:val="single" w:sz="4" w:space="0" w:color="000000"/>
              <w:right w:val="single" w:sz="4" w:space="0" w:color="auto"/>
            </w:tcBorders>
            <w:shd w:val="clear" w:color="auto" w:fill="auto"/>
          </w:tcPr>
          <w:p w:rsidR="00B1355E" w:rsidRPr="00355B11" w:rsidRDefault="00B1355E" w:rsidP="00A8755E">
            <w:pPr>
              <w:rPr>
                <w:rStyle w:val="FontStyle32"/>
                <w:rFonts w:ascii="Times New Roman" w:hAnsi="Times New Roman" w:cs="Times New Roman"/>
                <w:sz w:val="24"/>
                <w:szCs w:val="24"/>
              </w:rPr>
            </w:pPr>
            <w:r w:rsidRPr="00355B11">
              <w:rPr>
                <w:rStyle w:val="FontStyle32"/>
                <w:rFonts w:ascii="Times New Roman" w:hAnsi="Times New Roman" w:cs="Times New Roman"/>
                <w:sz w:val="24"/>
                <w:szCs w:val="24"/>
              </w:rPr>
              <w:t>Введение. Самое великое чудо на свете</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Default="00B1355E" w:rsidP="00946C7C">
            <w:pPr>
              <w:tabs>
                <w:tab w:val="num" w:pos="0"/>
              </w:tabs>
              <w:ind w:right="41"/>
              <w:jc w:val="center"/>
            </w:pPr>
            <w:r>
              <w:t>3</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Устное народное творчество</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671C0C">
            <w:pPr>
              <w:tabs>
                <w:tab w:val="num" w:pos="0"/>
              </w:tabs>
              <w:ind w:right="41"/>
              <w:jc w:val="center"/>
            </w:pPr>
            <w:r>
              <w:t>13</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Люблю природу русскую. Осень</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6</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Русские писатели</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О братьях наших меньших</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Из детских журналов</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8</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Люблю природу русскую. Зима</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7</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Писатели детям</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671C0C">
            <w:pPr>
              <w:tabs>
                <w:tab w:val="num" w:pos="0"/>
              </w:tabs>
              <w:ind w:right="41"/>
              <w:jc w:val="center"/>
            </w:pPr>
            <w:r>
              <w:t>11</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Я и мои друзья</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2"/>
                <w:rFonts w:ascii="Times New Roman" w:hAnsi="Times New Roman" w:cs="Times New Roman"/>
                <w:sz w:val="24"/>
                <w:szCs w:val="24"/>
              </w:rPr>
              <w:t>Люблю природу русскую. Весна</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7</w:t>
            </w:r>
          </w:p>
        </w:tc>
      </w:tr>
      <w:tr w:rsidR="00B1355E" w:rsidRPr="00355B11" w:rsidTr="00170340">
        <w:trPr>
          <w:trHeight w:val="293"/>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671C0C">
            <w:pPr>
              <w:numPr>
                <w:ilvl w:val="0"/>
                <w:numId w:val="41"/>
              </w:numPr>
              <w:tabs>
                <w:tab w:val="left" w:pos="0"/>
                <w:tab w:val="left" w:pos="132"/>
              </w:tabs>
              <w:ind w:right="41"/>
            </w:pP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A8755E">
            <w:pPr>
              <w:tabs>
                <w:tab w:val="num" w:pos="0"/>
              </w:tabs>
              <w:ind w:right="41"/>
            </w:pPr>
            <w:r w:rsidRPr="00355B11">
              <w:rPr>
                <w:rStyle w:val="FontStyle37"/>
                <w:rFonts w:ascii="Times New Roman" w:hAnsi="Times New Roman" w:cs="Times New Roman"/>
                <w:sz w:val="24"/>
                <w:szCs w:val="24"/>
              </w:rPr>
              <w:t xml:space="preserve">И </w:t>
            </w:r>
            <w:r w:rsidRPr="00355B11">
              <w:rPr>
                <w:rStyle w:val="FontStyle32"/>
                <w:rFonts w:ascii="Times New Roman" w:hAnsi="Times New Roman" w:cs="Times New Roman"/>
                <w:sz w:val="24"/>
                <w:szCs w:val="24"/>
              </w:rPr>
              <w:t>в шутку и всерьёз</w:t>
            </w:r>
            <w:r>
              <w:rPr>
                <w:rStyle w:val="FontStyle32"/>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11</w:t>
            </w:r>
          </w:p>
        </w:tc>
      </w:tr>
      <w:tr w:rsidR="00B1355E" w:rsidRPr="00355B11" w:rsidTr="00170340">
        <w:trPr>
          <w:trHeight w:val="314"/>
          <w:jc w:val="center"/>
        </w:trPr>
        <w:tc>
          <w:tcPr>
            <w:tcW w:w="0" w:type="auto"/>
            <w:tcBorders>
              <w:top w:val="single" w:sz="4" w:space="0" w:color="000000"/>
              <w:left w:val="single" w:sz="4" w:space="0" w:color="000000"/>
              <w:bottom w:val="single" w:sz="4" w:space="0" w:color="auto"/>
              <w:right w:val="single" w:sz="4" w:space="0" w:color="auto"/>
            </w:tcBorders>
            <w:shd w:val="clear" w:color="auto" w:fill="auto"/>
          </w:tcPr>
          <w:p w:rsidR="00B1355E" w:rsidRPr="00355B11" w:rsidRDefault="00B1355E" w:rsidP="00671C0C">
            <w:pPr>
              <w:numPr>
                <w:ilvl w:val="0"/>
                <w:numId w:val="41"/>
              </w:numPr>
              <w:shd w:val="clear" w:color="auto" w:fill="FFFFFF"/>
              <w:tabs>
                <w:tab w:val="left" w:pos="0"/>
                <w:tab w:val="left" w:pos="132"/>
              </w:tabs>
              <w:autoSpaceDE w:val="0"/>
              <w:autoSpaceDN w:val="0"/>
              <w:adjustRightInd w:val="0"/>
            </w:pPr>
          </w:p>
        </w:tc>
        <w:tc>
          <w:tcPr>
            <w:tcW w:w="0" w:type="auto"/>
            <w:tcBorders>
              <w:top w:val="single" w:sz="4" w:space="0" w:color="000000"/>
              <w:left w:val="single" w:sz="4" w:space="0" w:color="auto"/>
              <w:bottom w:val="single" w:sz="4" w:space="0" w:color="auto"/>
              <w:right w:val="single" w:sz="4" w:space="0" w:color="auto"/>
            </w:tcBorders>
            <w:shd w:val="clear" w:color="auto" w:fill="auto"/>
          </w:tcPr>
          <w:p w:rsidR="00B1355E" w:rsidRPr="00355B11" w:rsidRDefault="00B1355E" w:rsidP="0064563E">
            <w:pPr>
              <w:shd w:val="clear" w:color="auto" w:fill="FFFFFF"/>
              <w:autoSpaceDE w:val="0"/>
              <w:autoSpaceDN w:val="0"/>
              <w:adjustRightInd w:val="0"/>
            </w:pPr>
            <w:r w:rsidRPr="00355B11">
              <w:rPr>
                <w:rStyle w:val="FontStyle32"/>
                <w:rFonts w:ascii="Times New Roman" w:hAnsi="Times New Roman" w:cs="Times New Roman"/>
                <w:sz w:val="24"/>
                <w:szCs w:val="24"/>
              </w:rPr>
              <w:t>Литература зарубежных стран</w:t>
            </w:r>
            <w:r>
              <w:rPr>
                <w:rStyle w:val="FontStyle32"/>
                <w:rFonts w:ascii="Times New Roman" w:hAnsi="Times New Roman" w:cs="Times New Roman"/>
                <w:sz w:val="24"/>
                <w:szCs w:val="24"/>
              </w:rPr>
              <w:t xml:space="preserve">. Обобщение.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4B4B9A" w:rsidTr="00170340">
        <w:trPr>
          <w:trHeight w:val="238"/>
          <w:jc w:val="center"/>
        </w:trPr>
        <w:tc>
          <w:tcPr>
            <w:tcW w:w="0" w:type="auto"/>
            <w:gridSpan w:val="2"/>
            <w:tcBorders>
              <w:top w:val="single" w:sz="4" w:space="0" w:color="auto"/>
              <w:left w:val="single" w:sz="4" w:space="0" w:color="000000"/>
              <w:bottom w:val="single" w:sz="4" w:space="0" w:color="000000"/>
              <w:right w:val="single" w:sz="4" w:space="0" w:color="auto"/>
            </w:tcBorders>
            <w:shd w:val="clear" w:color="auto" w:fill="auto"/>
          </w:tcPr>
          <w:p w:rsidR="00B1355E" w:rsidRPr="00A8755E" w:rsidRDefault="00B1355E" w:rsidP="00946C7C">
            <w:pPr>
              <w:tabs>
                <w:tab w:val="num" w:pos="0"/>
              </w:tabs>
              <w:ind w:right="41"/>
              <w:jc w:val="right"/>
              <w:rPr>
                <w:rStyle w:val="FontStyle32"/>
                <w:rFonts w:ascii="Times New Roman" w:hAnsi="Times New Roman" w:cs="Times New Roman"/>
                <w:sz w:val="24"/>
                <w:szCs w:val="24"/>
              </w:rPr>
            </w:pPr>
            <w:r w:rsidRPr="00A8755E">
              <w:rPr>
                <w:rStyle w:val="FontStyle32"/>
                <w:rFonts w:ascii="Times New Roman" w:hAnsi="Times New Roman" w:cs="Times New Roman"/>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A8755E" w:rsidRDefault="00B1355E" w:rsidP="00946C7C">
            <w:pPr>
              <w:tabs>
                <w:tab w:val="num" w:pos="0"/>
              </w:tabs>
              <w:ind w:right="41"/>
              <w:jc w:val="center"/>
            </w:pPr>
            <w:r>
              <w:t>102</w:t>
            </w:r>
          </w:p>
        </w:tc>
      </w:tr>
    </w:tbl>
    <w:p w:rsidR="0064563E" w:rsidRDefault="0064563E" w:rsidP="0064563E">
      <w:pPr>
        <w:tabs>
          <w:tab w:val="left" w:pos="3133"/>
        </w:tabs>
        <w:contextualSpacing/>
      </w:pPr>
    </w:p>
    <w:p w:rsidR="00F4283D" w:rsidRPr="006A34BF" w:rsidRDefault="00F4283D" w:rsidP="00F4283D">
      <w:pPr>
        <w:tabs>
          <w:tab w:val="left" w:pos="3133"/>
        </w:tabs>
        <w:contextualSpacing/>
        <w:jc w:val="center"/>
        <w:rPr>
          <w:b/>
        </w:rPr>
      </w:pPr>
      <w:r w:rsidRPr="006A34BF">
        <w:rPr>
          <w:b/>
        </w:rPr>
        <w:t>ТЕМАТИЧЕСКОЕ ПЛАНИРОВАНИЕ</w:t>
      </w:r>
    </w:p>
    <w:p w:rsidR="00F4283D" w:rsidRDefault="00F4283D" w:rsidP="00F4283D">
      <w:pPr>
        <w:tabs>
          <w:tab w:val="left" w:pos="3133"/>
        </w:tabs>
        <w:contextualSpacing/>
        <w:jc w:val="center"/>
        <w:rPr>
          <w:b/>
        </w:rPr>
      </w:pPr>
      <w:r>
        <w:rPr>
          <w:b/>
        </w:rPr>
        <w:t>3</w:t>
      </w:r>
      <w:r w:rsidRPr="006D0371">
        <w:rPr>
          <w:b/>
        </w:rPr>
        <w:t xml:space="preserve"> КЛАСС</w:t>
      </w:r>
      <w:r>
        <w:rPr>
          <w:b/>
        </w:rPr>
        <w:t xml:space="preserve"> </w:t>
      </w:r>
    </w:p>
    <w:p w:rsidR="00F4283D" w:rsidRPr="00B46561" w:rsidRDefault="00F4283D" w:rsidP="00F4283D">
      <w:pPr>
        <w:jc w:val="center"/>
        <w:rPr>
          <w:b/>
          <w:bCs/>
        </w:rPr>
      </w:pPr>
      <w:r>
        <w:rPr>
          <w:b/>
          <w:bCs/>
        </w:rPr>
        <w:t>102</w:t>
      </w:r>
      <w:r w:rsidRPr="00B46561">
        <w:rPr>
          <w:b/>
          <w:bCs/>
        </w:rPr>
        <w:t xml:space="preserve"> урок</w:t>
      </w:r>
      <w:r>
        <w:rPr>
          <w:b/>
          <w:bCs/>
        </w:rPr>
        <w:t>а</w:t>
      </w:r>
      <w:r w:rsidR="00B1355E">
        <w:rPr>
          <w:b/>
          <w:bCs/>
        </w:rPr>
        <w:t xml:space="preserve"> </w:t>
      </w:r>
      <w:r w:rsidRPr="00B46561">
        <w:rPr>
          <w:b/>
          <w:bCs/>
        </w:rPr>
        <w:t>(</w:t>
      </w:r>
      <w:r>
        <w:rPr>
          <w:b/>
          <w:bCs/>
        </w:rPr>
        <w:t>3</w:t>
      </w:r>
      <w:r w:rsidRPr="00B46561">
        <w:rPr>
          <w:b/>
          <w:bCs/>
        </w:rPr>
        <w:t xml:space="preserve"> час</w:t>
      </w:r>
      <w:r>
        <w:rPr>
          <w:b/>
          <w:bCs/>
        </w:rPr>
        <w:t>а</w:t>
      </w:r>
      <w:r w:rsidR="00B1355E">
        <w:rPr>
          <w:b/>
          <w:bCs/>
        </w:rPr>
        <w:t xml:space="preserve"> в неделю)</w:t>
      </w:r>
    </w:p>
    <w:p w:rsidR="006929A1" w:rsidRDefault="00AB11CB" w:rsidP="00AB11CB">
      <w:pPr>
        <w:jc w:val="center"/>
        <w:rPr>
          <w:b/>
        </w:rPr>
      </w:pPr>
      <w:r w:rsidRPr="00B46561">
        <w:rPr>
          <w:b/>
          <w:bCs/>
        </w:rPr>
        <w:t xml:space="preserve"> </w:t>
      </w:r>
    </w:p>
    <w:tbl>
      <w:tblPr>
        <w:tblW w:w="0" w:type="auto"/>
        <w:jc w:val="center"/>
        <w:tblLook w:val="0000" w:firstRow="0" w:lastRow="0" w:firstColumn="0" w:lastColumn="0" w:noHBand="0" w:noVBand="0"/>
      </w:tblPr>
      <w:tblGrid>
        <w:gridCol w:w="870"/>
        <w:gridCol w:w="4203"/>
        <w:gridCol w:w="1581"/>
      </w:tblGrid>
      <w:tr w:rsidR="00B1355E" w:rsidRPr="00355B11" w:rsidTr="00170340">
        <w:trPr>
          <w:trHeight w:val="282"/>
          <w:jc w:val="center"/>
        </w:trPr>
        <w:tc>
          <w:tcPr>
            <w:tcW w:w="0" w:type="auto"/>
            <w:tcBorders>
              <w:top w:val="single" w:sz="4" w:space="0" w:color="auto"/>
              <w:left w:val="single" w:sz="4" w:space="0" w:color="000000"/>
              <w:right w:val="single" w:sz="4" w:space="0" w:color="auto"/>
            </w:tcBorders>
            <w:shd w:val="clear" w:color="auto" w:fill="auto"/>
          </w:tcPr>
          <w:p w:rsidR="00B1355E" w:rsidRPr="005577B5" w:rsidRDefault="00B1355E" w:rsidP="005577B5">
            <w:pPr>
              <w:tabs>
                <w:tab w:val="num" w:pos="0"/>
              </w:tabs>
              <w:ind w:right="41"/>
              <w:jc w:val="center"/>
            </w:pPr>
            <w:r>
              <w:t xml:space="preserve">№ </w:t>
            </w:r>
            <w:r w:rsidRPr="006F28AF">
              <w:t>п/п</w:t>
            </w:r>
          </w:p>
        </w:tc>
        <w:tc>
          <w:tcPr>
            <w:tcW w:w="0" w:type="auto"/>
            <w:tcBorders>
              <w:top w:val="single" w:sz="4" w:space="0" w:color="auto"/>
              <w:left w:val="single" w:sz="4" w:space="0" w:color="auto"/>
              <w:right w:val="single" w:sz="4" w:space="0" w:color="auto"/>
            </w:tcBorders>
            <w:shd w:val="clear" w:color="auto" w:fill="auto"/>
          </w:tcPr>
          <w:p w:rsidR="00B1355E" w:rsidRPr="005577B5" w:rsidRDefault="00B1355E" w:rsidP="00946C7C">
            <w:pPr>
              <w:tabs>
                <w:tab w:val="num" w:pos="0"/>
              </w:tabs>
              <w:ind w:right="41"/>
              <w:jc w:val="center"/>
            </w:pPr>
            <w:r w:rsidRPr="005577B5">
              <w:t>Наименование разделов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5577B5" w:rsidRDefault="00B1355E" w:rsidP="00946C7C">
            <w:pPr>
              <w:tabs>
                <w:tab w:val="num" w:pos="0"/>
              </w:tabs>
              <w:ind w:right="41"/>
              <w:jc w:val="center"/>
            </w:pPr>
            <w:r w:rsidRPr="00BD2EBA">
              <w:t>Кол-во часов</w:t>
            </w:r>
          </w:p>
        </w:tc>
      </w:tr>
      <w:tr w:rsidR="00B1355E" w:rsidRPr="00355B11" w:rsidTr="00170340">
        <w:trPr>
          <w:trHeight w:val="241"/>
          <w:jc w:val="center"/>
        </w:trPr>
        <w:tc>
          <w:tcPr>
            <w:tcW w:w="0" w:type="auto"/>
            <w:tcBorders>
              <w:top w:val="single" w:sz="4" w:space="0" w:color="auto"/>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1</w:t>
            </w:r>
          </w:p>
        </w:tc>
        <w:tc>
          <w:tcPr>
            <w:tcW w:w="0" w:type="auto"/>
            <w:tcBorders>
              <w:top w:val="single" w:sz="4" w:space="0" w:color="auto"/>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2"/>
                <w:rFonts w:ascii="Times New Roman" w:hAnsi="Times New Roman" w:cs="Times New Roman"/>
                <w:sz w:val="24"/>
                <w:szCs w:val="24"/>
              </w:rPr>
              <w:t>Самое великое чудо на свете</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3</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2</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2"/>
                <w:rFonts w:ascii="Times New Roman" w:hAnsi="Times New Roman" w:cs="Times New Roman"/>
                <w:sz w:val="24"/>
                <w:szCs w:val="24"/>
              </w:rPr>
              <w:t>Устное народное творчество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3</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1"/>
                <w:rFonts w:ascii="Times New Roman" w:hAnsi="Times New Roman" w:cs="Times New Roman"/>
                <w:sz w:val="24"/>
                <w:szCs w:val="24"/>
              </w:rPr>
              <w:t>Поэтическая тетрадь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6</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4</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2"/>
                <w:rFonts w:ascii="Times New Roman" w:hAnsi="Times New Roman" w:cs="Times New Roman"/>
                <w:sz w:val="24"/>
                <w:szCs w:val="24"/>
              </w:rPr>
              <w:t>Великие русские писатели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16</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5</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2"/>
                <w:rFonts w:ascii="Times New Roman" w:hAnsi="Times New Roman" w:cs="Times New Roman"/>
                <w:sz w:val="24"/>
                <w:szCs w:val="24"/>
              </w:rPr>
              <w:t>Поэтическая тетрадь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5</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6</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2"/>
                <w:rFonts w:ascii="Times New Roman" w:hAnsi="Times New Roman" w:cs="Times New Roman"/>
                <w:sz w:val="24"/>
                <w:szCs w:val="24"/>
              </w:rPr>
              <w:t>Литературные сказки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pPr>
            <w:r>
              <w:t>7</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pPr>
            <w:r w:rsidRPr="00355B11">
              <w:rPr>
                <w:rStyle w:val="FontStyle31"/>
                <w:rFonts w:ascii="Times New Roman" w:hAnsi="Times New Roman" w:cs="Times New Roman"/>
                <w:sz w:val="24"/>
                <w:szCs w:val="24"/>
              </w:rPr>
              <w:t>Были и небылицы</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9</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8</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Поэтическая тетрадь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6</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9</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Люби живое</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10</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10</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Поэтическая тетрадь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5</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11</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Собирай по ягодке - наберёшь кузовок</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14</w:t>
            </w:r>
          </w:p>
        </w:tc>
      </w:tr>
      <w:tr w:rsidR="00B1355E" w:rsidRPr="00355B11" w:rsidTr="00170340">
        <w:trPr>
          <w:trHeight w:val="296"/>
          <w:jc w:val="center"/>
        </w:trPr>
        <w:tc>
          <w:tcPr>
            <w:tcW w:w="0" w:type="auto"/>
            <w:tcBorders>
              <w:top w:val="single" w:sz="4" w:space="0" w:color="000000"/>
              <w:left w:val="single" w:sz="4" w:space="0" w:color="000000"/>
              <w:bottom w:val="single" w:sz="4" w:space="0" w:color="000000"/>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12</w:t>
            </w:r>
          </w:p>
        </w:tc>
        <w:tc>
          <w:tcPr>
            <w:tcW w:w="0" w:type="auto"/>
            <w:tcBorders>
              <w:top w:val="single" w:sz="4" w:space="0" w:color="000000"/>
              <w:left w:val="single" w:sz="4" w:space="0" w:color="auto"/>
              <w:bottom w:val="single" w:sz="4" w:space="0" w:color="000000"/>
              <w:right w:val="single" w:sz="4" w:space="0" w:color="auto"/>
            </w:tcBorders>
            <w:shd w:val="clear" w:color="auto" w:fill="auto"/>
          </w:tcPr>
          <w:p w:rsidR="00B1355E" w:rsidRPr="00355B11" w:rsidRDefault="00B1355E" w:rsidP="0083131A">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По страницам детских журналов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4</w:t>
            </w:r>
          </w:p>
        </w:tc>
      </w:tr>
      <w:tr w:rsidR="00B1355E" w:rsidRPr="00355B11" w:rsidTr="00170340">
        <w:trPr>
          <w:trHeight w:val="317"/>
          <w:jc w:val="center"/>
        </w:trPr>
        <w:tc>
          <w:tcPr>
            <w:tcW w:w="0" w:type="auto"/>
            <w:tcBorders>
              <w:top w:val="single" w:sz="4" w:space="0" w:color="000000"/>
              <w:left w:val="single" w:sz="4" w:space="0" w:color="000000"/>
              <w:bottom w:val="single" w:sz="4" w:space="0" w:color="auto"/>
              <w:right w:val="single" w:sz="4" w:space="0" w:color="auto"/>
            </w:tcBorders>
            <w:shd w:val="clear" w:color="auto" w:fill="auto"/>
          </w:tcPr>
          <w:p w:rsidR="00B1355E" w:rsidRPr="00355B11" w:rsidRDefault="00B1355E" w:rsidP="00A730B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13</w:t>
            </w:r>
          </w:p>
        </w:tc>
        <w:tc>
          <w:tcPr>
            <w:tcW w:w="0" w:type="auto"/>
            <w:tcBorders>
              <w:top w:val="single" w:sz="4" w:space="0" w:color="000000"/>
              <w:left w:val="single" w:sz="4" w:space="0" w:color="auto"/>
              <w:bottom w:val="single" w:sz="4" w:space="0" w:color="auto"/>
              <w:right w:val="single" w:sz="4" w:space="0" w:color="auto"/>
            </w:tcBorders>
            <w:shd w:val="clear" w:color="auto" w:fill="auto"/>
          </w:tcPr>
          <w:p w:rsidR="00B1355E" w:rsidRPr="00355B11" w:rsidRDefault="00B1355E" w:rsidP="0064563E">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Зарубежная литература</w:t>
            </w:r>
            <w:r>
              <w:rPr>
                <w:rStyle w:val="FontStyle32"/>
                <w:rFonts w:ascii="Times New Roman" w:hAnsi="Times New Roman" w:cs="Times New Roman"/>
                <w:sz w:val="24"/>
                <w:szCs w:val="24"/>
              </w:rPr>
              <w:t xml:space="preserve">. Обобщение.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6</w:t>
            </w:r>
          </w:p>
        </w:tc>
      </w:tr>
      <w:tr w:rsidR="00B1355E" w:rsidRPr="00355B11" w:rsidTr="00170340">
        <w:trPr>
          <w:trHeight w:val="303"/>
          <w:jc w:val="center"/>
        </w:trPr>
        <w:tc>
          <w:tcPr>
            <w:tcW w:w="0" w:type="auto"/>
            <w:gridSpan w:val="2"/>
            <w:tcBorders>
              <w:top w:val="single" w:sz="4" w:space="0" w:color="auto"/>
              <w:left w:val="single" w:sz="4" w:space="0" w:color="000000"/>
              <w:bottom w:val="single" w:sz="4" w:space="0" w:color="000000"/>
              <w:right w:val="single" w:sz="4" w:space="0" w:color="auto"/>
            </w:tcBorders>
            <w:shd w:val="clear" w:color="auto" w:fill="auto"/>
          </w:tcPr>
          <w:p w:rsidR="00B1355E" w:rsidRPr="0083131A" w:rsidRDefault="00B1355E" w:rsidP="00946C7C">
            <w:pPr>
              <w:tabs>
                <w:tab w:val="num" w:pos="0"/>
              </w:tabs>
              <w:ind w:right="41"/>
              <w:jc w:val="right"/>
              <w:rPr>
                <w:rStyle w:val="FontStyle32"/>
                <w:rFonts w:ascii="Times New Roman" w:hAnsi="Times New Roman" w:cs="Times New Roman"/>
                <w:sz w:val="24"/>
                <w:szCs w:val="24"/>
              </w:rPr>
            </w:pPr>
            <w:r w:rsidRPr="0083131A">
              <w:rPr>
                <w:rStyle w:val="FontStyle32"/>
                <w:rFonts w:ascii="Times New Roman" w:hAnsi="Times New Roman" w:cs="Times New Roman"/>
                <w:sz w:val="24"/>
                <w:szCs w:val="24"/>
              </w:rPr>
              <w:t>Всего:</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1355E" w:rsidRPr="00355B11" w:rsidRDefault="00B1355E" w:rsidP="00946C7C">
            <w:pPr>
              <w:tabs>
                <w:tab w:val="num" w:pos="0"/>
              </w:tabs>
              <w:ind w:right="41"/>
              <w:jc w:val="center"/>
            </w:pPr>
            <w:r>
              <w:t>102</w:t>
            </w:r>
          </w:p>
        </w:tc>
      </w:tr>
    </w:tbl>
    <w:p w:rsidR="00876A77" w:rsidRDefault="00876A77" w:rsidP="00962A5C">
      <w:pPr>
        <w:tabs>
          <w:tab w:val="left" w:pos="3133"/>
        </w:tabs>
        <w:contextualSpacing/>
        <w:jc w:val="center"/>
      </w:pPr>
    </w:p>
    <w:p w:rsidR="0064563E" w:rsidRDefault="0064563E" w:rsidP="00F4283D">
      <w:pPr>
        <w:tabs>
          <w:tab w:val="left" w:pos="3133"/>
        </w:tabs>
        <w:contextualSpacing/>
        <w:jc w:val="center"/>
        <w:rPr>
          <w:b/>
        </w:rPr>
      </w:pPr>
    </w:p>
    <w:p w:rsidR="00F4283D" w:rsidRPr="006A34BF" w:rsidRDefault="00F4283D" w:rsidP="00F4283D">
      <w:pPr>
        <w:tabs>
          <w:tab w:val="left" w:pos="3133"/>
        </w:tabs>
        <w:contextualSpacing/>
        <w:jc w:val="center"/>
        <w:rPr>
          <w:b/>
        </w:rPr>
      </w:pPr>
      <w:r w:rsidRPr="006A34BF">
        <w:rPr>
          <w:b/>
        </w:rPr>
        <w:t>ТЕМАТИЧЕСКОЕ ПЛАНИРОВАНИЕ</w:t>
      </w:r>
    </w:p>
    <w:p w:rsidR="00F4283D" w:rsidRDefault="00F4283D" w:rsidP="00F4283D">
      <w:pPr>
        <w:tabs>
          <w:tab w:val="left" w:pos="3133"/>
        </w:tabs>
        <w:contextualSpacing/>
        <w:jc w:val="center"/>
        <w:rPr>
          <w:b/>
        </w:rPr>
      </w:pPr>
      <w:r>
        <w:rPr>
          <w:b/>
        </w:rPr>
        <w:t>4</w:t>
      </w:r>
      <w:r w:rsidRPr="006D0371">
        <w:rPr>
          <w:b/>
        </w:rPr>
        <w:t xml:space="preserve"> КЛАСС</w:t>
      </w:r>
      <w:r>
        <w:rPr>
          <w:b/>
        </w:rPr>
        <w:t xml:space="preserve"> </w:t>
      </w:r>
    </w:p>
    <w:p w:rsidR="00F4283D" w:rsidRPr="00B46561" w:rsidRDefault="00F4283D" w:rsidP="00F4283D">
      <w:pPr>
        <w:tabs>
          <w:tab w:val="left" w:pos="3133"/>
        </w:tabs>
        <w:contextualSpacing/>
        <w:jc w:val="center"/>
        <w:rPr>
          <w:b/>
          <w:bCs/>
        </w:rPr>
      </w:pPr>
      <w:r>
        <w:rPr>
          <w:b/>
          <w:bCs/>
        </w:rPr>
        <w:t xml:space="preserve">102 </w:t>
      </w:r>
      <w:r w:rsidRPr="00B46561">
        <w:rPr>
          <w:b/>
          <w:bCs/>
        </w:rPr>
        <w:t>урок</w:t>
      </w:r>
      <w:r>
        <w:rPr>
          <w:b/>
          <w:bCs/>
        </w:rPr>
        <w:t>а</w:t>
      </w:r>
      <w:r w:rsidRPr="00B46561">
        <w:rPr>
          <w:b/>
          <w:bCs/>
        </w:rPr>
        <w:t xml:space="preserve"> </w:t>
      </w:r>
      <w:r>
        <w:rPr>
          <w:b/>
          <w:bCs/>
        </w:rPr>
        <w:t>– 3 часа в неделю</w:t>
      </w:r>
    </w:p>
    <w:p w:rsidR="006929A1" w:rsidRPr="00876A77" w:rsidRDefault="006929A1" w:rsidP="00876A77">
      <w:pPr>
        <w:tabs>
          <w:tab w:val="left" w:pos="3133"/>
        </w:tabs>
        <w:contextualSpacing/>
        <w:rPr>
          <w:b/>
        </w:rPr>
      </w:pPr>
      <w:r w:rsidRPr="00B46561">
        <w:rPr>
          <w:b/>
          <w:bCs/>
        </w:rPr>
        <w:t xml:space="preserve"> </w:t>
      </w:r>
    </w:p>
    <w:tbl>
      <w:tblPr>
        <w:tblW w:w="6619" w:type="dxa"/>
        <w:jc w:val="center"/>
        <w:tblLook w:val="0000" w:firstRow="0" w:lastRow="0" w:firstColumn="0" w:lastColumn="0" w:noHBand="0" w:noVBand="0"/>
      </w:tblPr>
      <w:tblGrid>
        <w:gridCol w:w="807"/>
        <w:gridCol w:w="4253"/>
        <w:gridCol w:w="1559"/>
      </w:tblGrid>
      <w:tr w:rsidR="00170340" w:rsidRPr="00355B11" w:rsidTr="00170340">
        <w:trPr>
          <w:trHeight w:val="223"/>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962A5C" w:rsidRDefault="00170340" w:rsidP="00962A5C">
            <w:pPr>
              <w:tabs>
                <w:tab w:val="num" w:pos="0"/>
              </w:tabs>
              <w:ind w:right="-108"/>
              <w:jc w:val="center"/>
            </w:pPr>
            <w:r>
              <w:t xml:space="preserve">№ </w:t>
            </w:r>
            <w:r w:rsidRPr="006F28AF">
              <w:t>п/п</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962A5C" w:rsidRDefault="00170340" w:rsidP="00946C7C">
            <w:pPr>
              <w:tabs>
                <w:tab w:val="num" w:pos="0"/>
              </w:tabs>
              <w:ind w:right="-108"/>
              <w:jc w:val="center"/>
            </w:pPr>
            <w:r w:rsidRPr="00962A5C">
              <w:t>Наименование разделов</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rPr>
                <w:b/>
              </w:rPr>
            </w:pPr>
            <w:r w:rsidRPr="00BD2EBA">
              <w:t>Кол-во часов</w:t>
            </w:r>
          </w:p>
        </w:tc>
      </w:tr>
      <w:tr w:rsidR="00170340" w:rsidRPr="00355B11" w:rsidTr="00170340">
        <w:trPr>
          <w:trHeight w:val="242"/>
          <w:jc w:val="center"/>
        </w:trPr>
        <w:tc>
          <w:tcPr>
            <w:tcW w:w="807" w:type="dxa"/>
            <w:tcBorders>
              <w:top w:val="single" w:sz="4" w:space="0" w:color="auto"/>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1</w:t>
            </w:r>
          </w:p>
        </w:tc>
        <w:tc>
          <w:tcPr>
            <w:tcW w:w="4253" w:type="dxa"/>
            <w:tcBorders>
              <w:top w:val="single" w:sz="4" w:space="0" w:color="auto"/>
              <w:left w:val="single" w:sz="4" w:space="0" w:color="auto"/>
              <w:bottom w:val="single" w:sz="4" w:space="0" w:color="000000"/>
              <w:right w:val="single" w:sz="4" w:space="0" w:color="auto"/>
            </w:tcBorders>
            <w:shd w:val="clear" w:color="auto" w:fill="auto"/>
          </w:tcPr>
          <w:p w:rsidR="00170340" w:rsidRPr="008A108C" w:rsidRDefault="00170340" w:rsidP="00962A5C">
            <w:pPr>
              <w:tabs>
                <w:tab w:val="num" w:pos="0"/>
              </w:tabs>
              <w:ind w:right="41"/>
            </w:pPr>
            <w:r w:rsidRPr="008A108C">
              <w:rPr>
                <w:bCs/>
                <w:color w:val="000000"/>
              </w:rPr>
              <w:t>Летописи. Былины. Жития.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10</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2</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Чудесный мир классики</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17</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3</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Поэтическая тетрадь</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7</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4</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Литературные сказки</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14</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5</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Делу время – потехе час</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6</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6</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Страна детства</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8</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pPr>
            <w:r>
              <w:t>7</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pPr>
            <w:r w:rsidRPr="00CC76F7">
              <w:rPr>
                <w:bCs/>
              </w:rPr>
              <w:t>Поэтическая тетрадь</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4</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8</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rPr>
                <w:rStyle w:val="FontStyle31"/>
                <w:rFonts w:ascii="Times New Roman" w:hAnsi="Times New Roman" w:cs="Times New Roman"/>
                <w:sz w:val="24"/>
                <w:szCs w:val="24"/>
              </w:rPr>
            </w:pPr>
            <w:r w:rsidRPr="00CC76F7">
              <w:rPr>
                <w:bCs/>
              </w:rPr>
              <w:t>Природа и мы</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9</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CC76F7"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9</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CC76F7" w:rsidRDefault="00170340" w:rsidP="00962A5C">
            <w:pPr>
              <w:tabs>
                <w:tab w:val="num" w:pos="0"/>
              </w:tabs>
              <w:ind w:right="41"/>
              <w:rPr>
                <w:rStyle w:val="FontStyle31"/>
                <w:rFonts w:ascii="Times New Roman" w:hAnsi="Times New Roman" w:cs="Times New Roman"/>
                <w:sz w:val="24"/>
                <w:szCs w:val="24"/>
              </w:rPr>
            </w:pPr>
            <w:r w:rsidRPr="00CC76F7">
              <w:rPr>
                <w:bCs/>
              </w:rPr>
              <w:t>Поэтическая тетрадь</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4</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8240B5"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10</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8240B5" w:rsidRDefault="00170340" w:rsidP="00962A5C">
            <w:pPr>
              <w:tabs>
                <w:tab w:val="num" w:pos="0"/>
              </w:tabs>
              <w:ind w:right="41"/>
              <w:rPr>
                <w:rStyle w:val="FontStyle31"/>
                <w:rFonts w:ascii="Times New Roman" w:hAnsi="Times New Roman" w:cs="Times New Roman"/>
                <w:sz w:val="24"/>
                <w:szCs w:val="24"/>
              </w:rPr>
            </w:pPr>
            <w:r w:rsidRPr="008240B5">
              <w:rPr>
                <w:bCs/>
              </w:rPr>
              <w:t>Родина</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4</w:t>
            </w:r>
          </w:p>
        </w:tc>
      </w:tr>
      <w:tr w:rsidR="00170340" w:rsidRPr="00355B11" w:rsidTr="00170340">
        <w:trPr>
          <w:trHeight w:val="297"/>
          <w:jc w:val="center"/>
        </w:trPr>
        <w:tc>
          <w:tcPr>
            <w:tcW w:w="807" w:type="dxa"/>
            <w:tcBorders>
              <w:top w:val="single" w:sz="4" w:space="0" w:color="000000"/>
              <w:left w:val="single" w:sz="4" w:space="0" w:color="000000"/>
              <w:bottom w:val="single" w:sz="4" w:space="0" w:color="000000"/>
              <w:right w:val="single" w:sz="4" w:space="0" w:color="auto"/>
            </w:tcBorders>
            <w:shd w:val="clear" w:color="auto" w:fill="auto"/>
          </w:tcPr>
          <w:p w:rsidR="00170340" w:rsidRPr="008240B5"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11</w:t>
            </w:r>
          </w:p>
        </w:tc>
        <w:tc>
          <w:tcPr>
            <w:tcW w:w="4253" w:type="dxa"/>
            <w:tcBorders>
              <w:top w:val="single" w:sz="4" w:space="0" w:color="000000"/>
              <w:left w:val="single" w:sz="4" w:space="0" w:color="auto"/>
              <w:bottom w:val="single" w:sz="4" w:space="0" w:color="000000"/>
              <w:right w:val="single" w:sz="4" w:space="0" w:color="auto"/>
            </w:tcBorders>
            <w:shd w:val="clear" w:color="auto" w:fill="auto"/>
          </w:tcPr>
          <w:p w:rsidR="00170340" w:rsidRPr="008240B5" w:rsidRDefault="00170340" w:rsidP="00962A5C">
            <w:pPr>
              <w:tabs>
                <w:tab w:val="num" w:pos="0"/>
              </w:tabs>
              <w:ind w:right="41"/>
              <w:rPr>
                <w:rStyle w:val="FontStyle31"/>
                <w:rFonts w:ascii="Times New Roman" w:hAnsi="Times New Roman" w:cs="Times New Roman"/>
                <w:sz w:val="24"/>
                <w:szCs w:val="24"/>
              </w:rPr>
            </w:pPr>
            <w:r w:rsidRPr="008240B5">
              <w:rPr>
                <w:bCs/>
              </w:rPr>
              <w:t>Страна Фантазия</w:t>
            </w:r>
            <w:r>
              <w:rPr>
                <w:bC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5</w:t>
            </w:r>
          </w:p>
        </w:tc>
      </w:tr>
      <w:tr w:rsidR="00170340" w:rsidRPr="00355B11" w:rsidTr="00170340">
        <w:trPr>
          <w:trHeight w:val="303"/>
          <w:jc w:val="center"/>
        </w:trPr>
        <w:tc>
          <w:tcPr>
            <w:tcW w:w="807" w:type="dxa"/>
            <w:tcBorders>
              <w:top w:val="single" w:sz="4" w:space="0" w:color="000000"/>
              <w:left w:val="single" w:sz="4" w:space="0" w:color="000000"/>
              <w:bottom w:val="single" w:sz="4" w:space="0" w:color="auto"/>
              <w:right w:val="single" w:sz="4" w:space="0" w:color="auto"/>
            </w:tcBorders>
            <w:shd w:val="clear" w:color="auto" w:fill="auto"/>
          </w:tcPr>
          <w:p w:rsidR="00170340" w:rsidRPr="00355B11"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12</w:t>
            </w:r>
          </w:p>
        </w:tc>
        <w:tc>
          <w:tcPr>
            <w:tcW w:w="4253" w:type="dxa"/>
            <w:tcBorders>
              <w:top w:val="single" w:sz="4" w:space="0" w:color="000000"/>
              <w:left w:val="single" w:sz="4" w:space="0" w:color="auto"/>
              <w:bottom w:val="single" w:sz="4" w:space="0" w:color="auto"/>
              <w:right w:val="single" w:sz="4" w:space="0" w:color="auto"/>
            </w:tcBorders>
            <w:shd w:val="clear" w:color="auto" w:fill="auto"/>
          </w:tcPr>
          <w:p w:rsidR="00170340" w:rsidRPr="00355B11" w:rsidRDefault="00170340" w:rsidP="00962A5C">
            <w:pPr>
              <w:tabs>
                <w:tab w:val="num" w:pos="0"/>
              </w:tabs>
              <w:ind w:right="41"/>
              <w:rPr>
                <w:rStyle w:val="FontStyle31"/>
                <w:rFonts w:ascii="Times New Roman" w:hAnsi="Times New Roman" w:cs="Times New Roman"/>
                <w:sz w:val="24"/>
                <w:szCs w:val="24"/>
              </w:rPr>
            </w:pPr>
            <w:r w:rsidRPr="00355B11">
              <w:rPr>
                <w:rStyle w:val="FontStyle32"/>
                <w:rFonts w:ascii="Times New Roman" w:hAnsi="Times New Roman" w:cs="Times New Roman"/>
                <w:sz w:val="24"/>
                <w:szCs w:val="24"/>
              </w:rPr>
              <w:t>Зарубежная литература</w:t>
            </w:r>
            <w:r>
              <w:rPr>
                <w:rStyle w:val="FontStyle32"/>
                <w:rFonts w:ascii="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B65849">
            <w:pPr>
              <w:tabs>
                <w:tab w:val="num" w:pos="0"/>
              </w:tabs>
              <w:ind w:right="41"/>
              <w:jc w:val="center"/>
            </w:pPr>
            <w:r>
              <w:t>13</w:t>
            </w:r>
          </w:p>
        </w:tc>
      </w:tr>
      <w:tr w:rsidR="00170340" w:rsidRPr="00355B11" w:rsidTr="00170340">
        <w:trPr>
          <w:trHeight w:val="243"/>
          <w:jc w:val="center"/>
        </w:trPr>
        <w:tc>
          <w:tcPr>
            <w:tcW w:w="807" w:type="dxa"/>
            <w:tcBorders>
              <w:top w:val="single" w:sz="4" w:space="0" w:color="auto"/>
              <w:left w:val="single" w:sz="4" w:space="0" w:color="000000"/>
              <w:bottom w:val="single" w:sz="4" w:space="0" w:color="auto"/>
              <w:right w:val="single" w:sz="4" w:space="0" w:color="auto"/>
            </w:tcBorders>
            <w:shd w:val="clear" w:color="auto" w:fill="auto"/>
          </w:tcPr>
          <w:p w:rsidR="00170340" w:rsidRPr="00355B11" w:rsidRDefault="00170340" w:rsidP="008A108C">
            <w:pPr>
              <w:tabs>
                <w:tab w:val="num" w:pos="0"/>
              </w:tabs>
              <w:ind w:right="41"/>
              <w:jc w:val="center"/>
              <w:rPr>
                <w:rStyle w:val="FontStyle31"/>
                <w:rFonts w:ascii="Times New Roman" w:hAnsi="Times New Roman" w:cs="Times New Roman"/>
                <w:sz w:val="24"/>
                <w:szCs w:val="24"/>
              </w:rPr>
            </w:pPr>
            <w:r>
              <w:rPr>
                <w:rStyle w:val="FontStyle31"/>
                <w:rFonts w:ascii="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62A5C">
            <w:pPr>
              <w:tabs>
                <w:tab w:val="num" w:pos="0"/>
              </w:tabs>
              <w:ind w:right="41"/>
              <w:rPr>
                <w:rStyle w:val="FontStyle32"/>
                <w:rFonts w:ascii="Times New Roman" w:hAnsi="Times New Roman" w:cs="Times New Roman"/>
                <w:sz w:val="24"/>
                <w:szCs w:val="24"/>
              </w:rPr>
            </w:pPr>
            <w:r>
              <w:rPr>
                <w:rStyle w:val="FontStyle32"/>
                <w:rFonts w:ascii="Times New Roman" w:hAnsi="Times New Roman" w:cs="Times New Roman"/>
                <w:sz w:val="24"/>
                <w:szCs w:val="24"/>
              </w:rPr>
              <w:t xml:space="preserve">Обобщение.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Default="00170340" w:rsidP="00946C7C">
            <w:pPr>
              <w:tabs>
                <w:tab w:val="num" w:pos="0"/>
              </w:tabs>
              <w:ind w:right="41"/>
              <w:jc w:val="center"/>
            </w:pPr>
            <w:r>
              <w:t>1</w:t>
            </w:r>
          </w:p>
        </w:tc>
      </w:tr>
      <w:tr w:rsidR="00170340" w:rsidRPr="00355B11" w:rsidTr="00170340">
        <w:trPr>
          <w:trHeight w:val="304"/>
          <w:jc w:val="center"/>
        </w:trPr>
        <w:tc>
          <w:tcPr>
            <w:tcW w:w="5060" w:type="dxa"/>
            <w:gridSpan w:val="2"/>
            <w:tcBorders>
              <w:top w:val="single" w:sz="4" w:space="0" w:color="auto"/>
              <w:left w:val="single" w:sz="4" w:space="0" w:color="000000"/>
              <w:bottom w:val="single" w:sz="4" w:space="0" w:color="000000"/>
              <w:right w:val="single" w:sz="4" w:space="0" w:color="auto"/>
            </w:tcBorders>
            <w:shd w:val="clear" w:color="auto" w:fill="auto"/>
          </w:tcPr>
          <w:p w:rsidR="00170340" w:rsidRPr="00962A5C" w:rsidRDefault="00170340" w:rsidP="00946C7C">
            <w:pPr>
              <w:tabs>
                <w:tab w:val="num" w:pos="0"/>
              </w:tabs>
              <w:ind w:right="41"/>
              <w:jc w:val="right"/>
              <w:rPr>
                <w:rStyle w:val="FontStyle32"/>
                <w:rFonts w:ascii="Times New Roman" w:hAnsi="Times New Roman" w:cs="Times New Roman"/>
                <w:sz w:val="24"/>
                <w:szCs w:val="24"/>
              </w:rPr>
            </w:pPr>
            <w:r w:rsidRPr="00962A5C">
              <w:rPr>
                <w:rStyle w:val="FontStyle32"/>
                <w:rFonts w:ascii="Times New Roman" w:hAnsi="Times New Roman" w:cs="Times New Roman"/>
                <w:sz w:val="24"/>
                <w:szCs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0340" w:rsidRPr="00355B11" w:rsidRDefault="00170340" w:rsidP="00946C7C">
            <w:pPr>
              <w:tabs>
                <w:tab w:val="num" w:pos="0"/>
              </w:tabs>
              <w:ind w:right="41"/>
              <w:jc w:val="center"/>
            </w:pPr>
            <w:r>
              <w:t>102</w:t>
            </w:r>
          </w:p>
        </w:tc>
      </w:tr>
    </w:tbl>
    <w:p w:rsidR="00896A2B" w:rsidRDefault="00896A2B" w:rsidP="00433179">
      <w:pPr>
        <w:shd w:val="clear" w:color="auto" w:fill="FFFFFF"/>
        <w:rPr>
          <w:rFonts w:eastAsia="Times New Roman"/>
          <w:b/>
        </w:rPr>
      </w:pPr>
    </w:p>
    <w:p w:rsidR="00170340" w:rsidRDefault="00170340" w:rsidP="00F4283D">
      <w:pPr>
        <w:suppressAutoHyphens w:val="0"/>
        <w:autoSpaceDE w:val="0"/>
        <w:autoSpaceDN w:val="0"/>
        <w:adjustRightInd w:val="0"/>
        <w:ind w:right="-286"/>
        <w:jc w:val="center"/>
        <w:rPr>
          <w:rFonts w:eastAsia="Times New Roman"/>
          <w:b/>
          <w:spacing w:val="-2"/>
          <w:kern w:val="0"/>
          <w:lang w:eastAsia="ru-RU"/>
        </w:rPr>
      </w:pPr>
    </w:p>
    <w:sectPr w:rsidR="00170340" w:rsidSect="00ED6580">
      <w:footerReference w:type="even" r:id="rId8"/>
      <w:footerReference w:type="default" r:id="rId9"/>
      <w:pgSz w:w="11905" w:h="16837"/>
      <w:pgMar w:top="1134"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41C" w:rsidRDefault="0090241C" w:rsidP="00BB252C">
      <w:r>
        <w:separator/>
      </w:r>
    </w:p>
  </w:endnote>
  <w:endnote w:type="continuationSeparator" w:id="0">
    <w:p w:rsidR="0090241C" w:rsidRDefault="0090241C" w:rsidP="00BB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934" w:rsidRDefault="008F1934" w:rsidP="00ED6580">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8F1934" w:rsidRDefault="008F1934">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934" w:rsidRDefault="008F1934" w:rsidP="00ED6580">
    <w:pPr>
      <w:pStyle w:val="af3"/>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9D21E3">
      <w:rPr>
        <w:rStyle w:val="af5"/>
        <w:noProof/>
      </w:rPr>
      <w:t>7</w:t>
    </w:r>
    <w:r>
      <w:rPr>
        <w:rStyle w:val="af5"/>
      </w:rPr>
      <w:fldChar w:fldCharType="end"/>
    </w:r>
  </w:p>
  <w:p w:rsidR="008F1934" w:rsidRDefault="008F1934">
    <w:pPr>
      <w:pStyle w:val="af3"/>
      <w:jc w:val="center"/>
    </w:pPr>
  </w:p>
  <w:p w:rsidR="008F1934" w:rsidRDefault="008F193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41C" w:rsidRDefault="0090241C" w:rsidP="00BB252C">
      <w:r>
        <w:separator/>
      </w:r>
    </w:p>
  </w:footnote>
  <w:footnote w:type="continuationSeparator" w:id="0">
    <w:p w:rsidR="0090241C" w:rsidRDefault="0090241C" w:rsidP="00BB25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680" w:firstLine="680"/>
      </w:pPr>
      <w:rPr>
        <w:rFonts w:ascii="Times New Roman" w:hAnsi="Times New Roman" w:cs="Times New Roman" w:hint="default"/>
      </w:rPr>
    </w:lvl>
    <w:lvl w:ilvl="1">
      <w:start w:val="1"/>
      <w:numFmt w:val="bullet"/>
      <w:lvlText w:val=""/>
      <w:lvlJc w:val="left"/>
      <w:pPr>
        <w:tabs>
          <w:tab w:val="num" w:pos="40"/>
        </w:tabs>
        <w:ind w:left="400" w:hanging="360"/>
      </w:pPr>
      <w:rPr>
        <w:rFonts w:ascii="Symbol" w:hAnsi="Symbol" w:hint="default"/>
      </w:rPr>
    </w:lvl>
    <w:lvl w:ilvl="2">
      <w:start w:val="1"/>
      <w:numFmt w:val="bullet"/>
      <w:lvlText w:val="o"/>
      <w:lvlJc w:val="left"/>
      <w:pPr>
        <w:tabs>
          <w:tab w:val="num" w:pos="760"/>
        </w:tabs>
        <w:ind w:left="1120" w:hanging="360"/>
      </w:pPr>
      <w:rPr>
        <w:rFonts w:ascii="Courier New" w:hAnsi="Courier New" w:cs="Courier New" w:hint="default"/>
      </w:rPr>
    </w:lvl>
    <w:lvl w:ilvl="3">
      <w:start w:val="1"/>
      <w:numFmt w:val="bullet"/>
      <w:lvlText w:val=""/>
      <w:lvlJc w:val="left"/>
      <w:pPr>
        <w:tabs>
          <w:tab w:val="num" w:pos="1480"/>
        </w:tabs>
        <w:ind w:left="1840" w:hanging="360"/>
      </w:pPr>
      <w:rPr>
        <w:rFonts w:ascii="Wingdings" w:hAnsi="Wingdings" w:hint="default"/>
      </w:rPr>
    </w:lvl>
    <w:lvl w:ilvl="4">
      <w:start w:val="1"/>
      <w:numFmt w:val="bullet"/>
      <w:lvlText w:val=""/>
      <w:lvlJc w:val="left"/>
      <w:pPr>
        <w:tabs>
          <w:tab w:val="num" w:pos="2200"/>
        </w:tabs>
        <w:ind w:left="2560" w:hanging="360"/>
      </w:pPr>
      <w:rPr>
        <w:rFonts w:ascii="Wingdings" w:hAnsi="Wingdings" w:hint="default"/>
      </w:rPr>
    </w:lvl>
    <w:lvl w:ilvl="5">
      <w:start w:val="1"/>
      <w:numFmt w:val="bullet"/>
      <w:lvlText w:val=""/>
      <w:lvlJc w:val="left"/>
      <w:pPr>
        <w:tabs>
          <w:tab w:val="num" w:pos="2920"/>
        </w:tabs>
        <w:ind w:left="3280" w:hanging="360"/>
      </w:pPr>
      <w:rPr>
        <w:rFonts w:ascii="Symbol" w:hAnsi="Symbol" w:hint="default"/>
      </w:rPr>
    </w:lvl>
    <w:lvl w:ilvl="6">
      <w:start w:val="1"/>
      <w:numFmt w:val="bullet"/>
      <w:lvlText w:val="o"/>
      <w:lvlJc w:val="left"/>
      <w:pPr>
        <w:tabs>
          <w:tab w:val="num" w:pos="3640"/>
        </w:tabs>
        <w:ind w:left="4000" w:hanging="360"/>
      </w:pPr>
      <w:rPr>
        <w:rFonts w:ascii="Courier New" w:hAnsi="Courier New" w:cs="Courier New" w:hint="default"/>
      </w:rPr>
    </w:lvl>
    <w:lvl w:ilvl="7">
      <w:start w:val="1"/>
      <w:numFmt w:val="bullet"/>
      <w:lvlText w:val=""/>
      <w:lvlJc w:val="left"/>
      <w:pPr>
        <w:tabs>
          <w:tab w:val="num" w:pos="4360"/>
        </w:tabs>
        <w:ind w:left="4720" w:hanging="360"/>
      </w:pPr>
      <w:rPr>
        <w:rFonts w:ascii="Wingdings" w:hAnsi="Wingdings" w:hint="default"/>
      </w:rPr>
    </w:lvl>
    <w:lvl w:ilvl="8">
      <w:start w:val="1"/>
      <w:numFmt w:val="bullet"/>
      <w:lvlText w:val=""/>
      <w:lvlJc w:val="left"/>
      <w:pPr>
        <w:tabs>
          <w:tab w:val="num" w:pos="5080"/>
        </w:tabs>
        <w:ind w:left="5440" w:hanging="360"/>
      </w:pPr>
      <w:rPr>
        <w:rFonts w:ascii="Wingdings" w:hAnsi="Wingdings"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2"/>
    <w:multiLevelType w:val="multilevel"/>
    <w:tmpl w:val="00000002"/>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15:restartNumberingAfterBreak="0">
    <w:nsid w:val="000018D7"/>
    <w:multiLevelType w:val="hybridMultilevel"/>
    <w:tmpl w:val="00006BE8"/>
    <w:lvl w:ilvl="0" w:tplc="00005039">
      <w:start w:val="1"/>
      <w:numFmt w:val="bullet"/>
      <w:lvlText w:val="В"/>
      <w:lvlJc w:val="left"/>
      <w:pPr>
        <w:tabs>
          <w:tab w:val="num" w:pos="720"/>
        </w:tabs>
        <w:ind w:left="720" w:hanging="360"/>
      </w:pPr>
    </w:lvl>
    <w:lvl w:ilvl="1" w:tplc="0000542C">
      <w:start w:val="1"/>
      <w:numFmt w:val="bullet"/>
      <w:lvlText w:val="1"/>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1953"/>
    <w:multiLevelType w:val="hybridMultilevel"/>
    <w:tmpl w:val="00006BCB"/>
    <w:lvl w:ilvl="0" w:tplc="00000FC9">
      <w:start w:val="1"/>
      <w:numFmt w:val="bullet"/>
      <w:lvlText w:val="В."/>
      <w:lvlJc w:val="left"/>
      <w:pPr>
        <w:tabs>
          <w:tab w:val="num" w:pos="720"/>
        </w:tabs>
        <w:ind w:left="720" w:hanging="360"/>
      </w:pPr>
    </w:lvl>
    <w:lvl w:ilvl="1" w:tplc="00000E12">
      <w:start w:val="1"/>
      <w:numFmt w:val="bullet"/>
      <w:lvlText w:val="И"/>
      <w:lvlJc w:val="left"/>
      <w:pPr>
        <w:tabs>
          <w:tab w:val="num" w:pos="1440"/>
        </w:tabs>
        <w:ind w:left="1440" w:hanging="360"/>
      </w:pPr>
    </w:lvl>
    <w:lvl w:ilvl="2" w:tplc="00005F1E">
      <w:start w:val="1"/>
      <w:numFmt w:val="bullet"/>
      <w:lvlText w:val="Я"/>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1430A0"/>
    <w:multiLevelType w:val="hybridMultilevel"/>
    <w:tmpl w:val="4F34D3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3B57169"/>
    <w:multiLevelType w:val="hybridMultilevel"/>
    <w:tmpl w:val="17CC4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52A3A85"/>
    <w:multiLevelType w:val="hybridMultilevel"/>
    <w:tmpl w:val="8C5645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A1202"/>
    <w:multiLevelType w:val="hybridMultilevel"/>
    <w:tmpl w:val="05665766"/>
    <w:lvl w:ilvl="0" w:tplc="081E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491409C"/>
    <w:multiLevelType w:val="hybridMultilevel"/>
    <w:tmpl w:val="AFCCC7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D136ED"/>
    <w:multiLevelType w:val="hybridMultilevel"/>
    <w:tmpl w:val="3E4661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AE3007"/>
    <w:multiLevelType w:val="hybridMultilevel"/>
    <w:tmpl w:val="97922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615B47"/>
    <w:multiLevelType w:val="hybridMultilevel"/>
    <w:tmpl w:val="110EBE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443DC3"/>
    <w:multiLevelType w:val="hybridMultilevel"/>
    <w:tmpl w:val="8F10BD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74081C"/>
    <w:multiLevelType w:val="hybridMultilevel"/>
    <w:tmpl w:val="795E6C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F2DFA"/>
    <w:multiLevelType w:val="hybridMultilevel"/>
    <w:tmpl w:val="273231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0C060D"/>
    <w:multiLevelType w:val="hybridMultilevel"/>
    <w:tmpl w:val="44E09C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D0081"/>
    <w:multiLevelType w:val="hybridMultilevel"/>
    <w:tmpl w:val="03D093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9902D4"/>
    <w:multiLevelType w:val="hybridMultilevel"/>
    <w:tmpl w:val="7B1C56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E061D3"/>
    <w:multiLevelType w:val="hybridMultilevel"/>
    <w:tmpl w:val="5CBE4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073E2C"/>
    <w:multiLevelType w:val="hybridMultilevel"/>
    <w:tmpl w:val="D8D047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296A4E"/>
    <w:multiLevelType w:val="hybridMultilevel"/>
    <w:tmpl w:val="ECA06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296D22"/>
    <w:multiLevelType w:val="hybridMultilevel"/>
    <w:tmpl w:val="E2FED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2B78A6"/>
    <w:multiLevelType w:val="hybridMultilevel"/>
    <w:tmpl w:val="3C10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CD4B31"/>
    <w:multiLevelType w:val="hybridMultilevel"/>
    <w:tmpl w:val="C584FD6E"/>
    <w:lvl w:ilvl="0" w:tplc="081E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FF0FC3"/>
    <w:multiLevelType w:val="hybridMultilevel"/>
    <w:tmpl w:val="C0AC0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A44E32"/>
    <w:multiLevelType w:val="hybridMultilevel"/>
    <w:tmpl w:val="4C72FE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E668B3"/>
    <w:multiLevelType w:val="hybridMultilevel"/>
    <w:tmpl w:val="CAB03F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8970F2"/>
    <w:multiLevelType w:val="hybridMultilevel"/>
    <w:tmpl w:val="738C5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02766F7"/>
    <w:multiLevelType w:val="hybridMultilevel"/>
    <w:tmpl w:val="A3149E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C4353"/>
    <w:multiLevelType w:val="hybridMultilevel"/>
    <w:tmpl w:val="36C47EA2"/>
    <w:lvl w:ilvl="0" w:tplc="081E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1F640E9"/>
    <w:multiLevelType w:val="hybridMultilevel"/>
    <w:tmpl w:val="E8E08A54"/>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754D6DCB"/>
    <w:multiLevelType w:val="hybridMultilevel"/>
    <w:tmpl w:val="C406B3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6F4CA2"/>
    <w:multiLevelType w:val="hybridMultilevel"/>
    <w:tmpl w:val="487E9CE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76FE51F3"/>
    <w:multiLevelType w:val="hybridMultilevel"/>
    <w:tmpl w:val="424CC798"/>
    <w:lvl w:ilvl="0" w:tplc="081E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6B13AB"/>
    <w:multiLevelType w:val="hybridMultilevel"/>
    <w:tmpl w:val="987C61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613169"/>
    <w:multiLevelType w:val="hybridMultilevel"/>
    <w:tmpl w:val="8676F4FA"/>
    <w:lvl w:ilvl="0" w:tplc="081EE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54C09"/>
    <w:multiLevelType w:val="hybridMultilevel"/>
    <w:tmpl w:val="53FC6956"/>
    <w:lvl w:ilvl="0" w:tplc="2B0CFA0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84AB5"/>
    <w:multiLevelType w:val="hybridMultilevel"/>
    <w:tmpl w:val="81FAC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33"/>
  </w:num>
  <w:num w:numId="6">
    <w:abstractNumId w:val="38"/>
  </w:num>
  <w:num w:numId="7">
    <w:abstractNumId w:val="36"/>
  </w:num>
  <w:num w:numId="8">
    <w:abstractNumId w:val="26"/>
  </w:num>
  <w:num w:numId="9">
    <w:abstractNumId w:val="10"/>
  </w:num>
  <w:num w:numId="10">
    <w:abstractNumId w:val="32"/>
  </w:num>
  <w:num w:numId="11">
    <w:abstractNumId w:val="25"/>
  </w:num>
  <w:num w:numId="12">
    <w:abstractNumId w:val="30"/>
  </w:num>
  <w:num w:numId="13">
    <w:abstractNumId w:val="22"/>
  </w:num>
  <w:num w:numId="14">
    <w:abstractNumId w:val="8"/>
  </w:num>
  <w:num w:numId="15">
    <w:abstractNumId w:val="5"/>
  </w:num>
  <w:num w:numId="16">
    <w:abstractNumId w:val="6"/>
  </w:num>
  <w:num w:numId="17">
    <w:abstractNumId w:val="15"/>
  </w:num>
  <w:num w:numId="18">
    <w:abstractNumId w:val="12"/>
  </w:num>
  <w:num w:numId="19">
    <w:abstractNumId w:val="18"/>
  </w:num>
  <w:num w:numId="20">
    <w:abstractNumId w:val="31"/>
  </w:num>
  <w:num w:numId="21">
    <w:abstractNumId w:val="9"/>
  </w:num>
  <w:num w:numId="22">
    <w:abstractNumId w:val="11"/>
  </w:num>
  <w:num w:numId="23">
    <w:abstractNumId w:val="16"/>
  </w:num>
  <w:num w:numId="24">
    <w:abstractNumId w:val="39"/>
  </w:num>
  <w:num w:numId="25">
    <w:abstractNumId w:val="20"/>
  </w:num>
  <w:num w:numId="26">
    <w:abstractNumId w:val="17"/>
  </w:num>
  <w:num w:numId="27">
    <w:abstractNumId w:val="7"/>
  </w:num>
  <w:num w:numId="28">
    <w:abstractNumId w:val="40"/>
  </w:num>
  <w:num w:numId="29">
    <w:abstractNumId w:val="21"/>
  </w:num>
  <w:num w:numId="30">
    <w:abstractNumId w:val="28"/>
  </w:num>
  <w:num w:numId="31">
    <w:abstractNumId w:val="27"/>
  </w:num>
  <w:num w:numId="32">
    <w:abstractNumId w:val="0"/>
  </w:num>
  <w:num w:numId="33">
    <w:abstractNumId w:val="24"/>
  </w:num>
  <w:num w:numId="34">
    <w:abstractNumId w:val="34"/>
  </w:num>
  <w:num w:numId="35">
    <w:abstractNumId w:val="13"/>
  </w:num>
  <w:num w:numId="36">
    <w:abstractNumId w:val="14"/>
  </w:num>
  <w:num w:numId="37">
    <w:abstractNumId w:val="29"/>
  </w:num>
  <w:num w:numId="38">
    <w:abstractNumId w:val="35"/>
  </w:num>
  <w:num w:numId="39">
    <w:abstractNumId w:val="37"/>
  </w:num>
  <w:num w:numId="40">
    <w:abstractNumId w:val="23"/>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123861"/>
    <w:rsid w:val="000014ED"/>
    <w:rsid w:val="00006C9A"/>
    <w:rsid w:val="00014BA9"/>
    <w:rsid w:val="0002254D"/>
    <w:rsid w:val="00022D28"/>
    <w:rsid w:val="000412F3"/>
    <w:rsid w:val="00047732"/>
    <w:rsid w:val="00056C41"/>
    <w:rsid w:val="00060DD2"/>
    <w:rsid w:val="00073512"/>
    <w:rsid w:val="00082EFA"/>
    <w:rsid w:val="00085444"/>
    <w:rsid w:val="00096FED"/>
    <w:rsid w:val="000A288C"/>
    <w:rsid w:val="000A5A5C"/>
    <w:rsid w:val="000B4C8F"/>
    <w:rsid w:val="000D639F"/>
    <w:rsid w:val="000D7E55"/>
    <w:rsid w:val="000F27DD"/>
    <w:rsid w:val="001019EC"/>
    <w:rsid w:val="001129DC"/>
    <w:rsid w:val="00113D79"/>
    <w:rsid w:val="0011650D"/>
    <w:rsid w:val="00117C8E"/>
    <w:rsid w:val="00123861"/>
    <w:rsid w:val="00130BE4"/>
    <w:rsid w:val="0013131B"/>
    <w:rsid w:val="001315C5"/>
    <w:rsid w:val="00135C8E"/>
    <w:rsid w:val="00141139"/>
    <w:rsid w:val="00143A1F"/>
    <w:rsid w:val="0014632D"/>
    <w:rsid w:val="00152093"/>
    <w:rsid w:val="00153EFD"/>
    <w:rsid w:val="00166E79"/>
    <w:rsid w:val="00170340"/>
    <w:rsid w:val="0017548D"/>
    <w:rsid w:val="001813C7"/>
    <w:rsid w:val="00185B4A"/>
    <w:rsid w:val="00186E2C"/>
    <w:rsid w:val="0019087E"/>
    <w:rsid w:val="001B5F42"/>
    <w:rsid w:val="001B6D2B"/>
    <w:rsid w:val="001B765B"/>
    <w:rsid w:val="001C3186"/>
    <w:rsid w:val="001E10CC"/>
    <w:rsid w:val="001E132B"/>
    <w:rsid w:val="001E6410"/>
    <w:rsid w:val="001E6E4D"/>
    <w:rsid w:val="001F0380"/>
    <w:rsid w:val="001F6F50"/>
    <w:rsid w:val="0020224D"/>
    <w:rsid w:val="0020426F"/>
    <w:rsid w:val="002044F0"/>
    <w:rsid w:val="00212949"/>
    <w:rsid w:val="002204F4"/>
    <w:rsid w:val="00221B20"/>
    <w:rsid w:val="002342EE"/>
    <w:rsid w:val="00236545"/>
    <w:rsid w:val="00260382"/>
    <w:rsid w:val="002609CB"/>
    <w:rsid w:val="00270189"/>
    <w:rsid w:val="0027091E"/>
    <w:rsid w:val="0027241E"/>
    <w:rsid w:val="0027702D"/>
    <w:rsid w:val="00277D8E"/>
    <w:rsid w:val="00286DD5"/>
    <w:rsid w:val="002A5108"/>
    <w:rsid w:val="002B0A6B"/>
    <w:rsid w:val="002B0BEA"/>
    <w:rsid w:val="002B0DB8"/>
    <w:rsid w:val="002B2A78"/>
    <w:rsid w:val="002B5EEE"/>
    <w:rsid w:val="002E18F2"/>
    <w:rsid w:val="002F7013"/>
    <w:rsid w:val="00327788"/>
    <w:rsid w:val="0033707F"/>
    <w:rsid w:val="003442F8"/>
    <w:rsid w:val="0035016C"/>
    <w:rsid w:val="00353394"/>
    <w:rsid w:val="003548D3"/>
    <w:rsid w:val="00355B11"/>
    <w:rsid w:val="003725CA"/>
    <w:rsid w:val="00386D50"/>
    <w:rsid w:val="003A158F"/>
    <w:rsid w:val="003A2C04"/>
    <w:rsid w:val="003B6B07"/>
    <w:rsid w:val="003C5529"/>
    <w:rsid w:val="003D530B"/>
    <w:rsid w:val="003E3174"/>
    <w:rsid w:val="003E3AF1"/>
    <w:rsid w:val="003F2542"/>
    <w:rsid w:val="003F3D6F"/>
    <w:rsid w:val="003F5808"/>
    <w:rsid w:val="00404540"/>
    <w:rsid w:val="004206C7"/>
    <w:rsid w:val="004212FB"/>
    <w:rsid w:val="00423E93"/>
    <w:rsid w:val="00433179"/>
    <w:rsid w:val="00434362"/>
    <w:rsid w:val="00440672"/>
    <w:rsid w:val="00447EDA"/>
    <w:rsid w:val="0045041C"/>
    <w:rsid w:val="00451335"/>
    <w:rsid w:val="00470D7C"/>
    <w:rsid w:val="00480B17"/>
    <w:rsid w:val="00487079"/>
    <w:rsid w:val="00492684"/>
    <w:rsid w:val="004948AC"/>
    <w:rsid w:val="00496222"/>
    <w:rsid w:val="00496A45"/>
    <w:rsid w:val="004A1D60"/>
    <w:rsid w:val="004A4295"/>
    <w:rsid w:val="004A436D"/>
    <w:rsid w:val="004B36E7"/>
    <w:rsid w:val="004B4B9A"/>
    <w:rsid w:val="004C023B"/>
    <w:rsid w:val="004C7949"/>
    <w:rsid w:val="004D17EE"/>
    <w:rsid w:val="004E6FA8"/>
    <w:rsid w:val="004F35BC"/>
    <w:rsid w:val="004F51CE"/>
    <w:rsid w:val="005046FF"/>
    <w:rsid w:val="00505250"/>
    <w:rsid w:val="00524F9A"/>
    <w:rsid w:val="00527FFB"/>
    <w:rsid w:val="005502BC"/>
    <w:rsid w:val="0055537C"/>
    <w:rsid w:val="005577B5"/>
    <w:rsid w:val="00565DA1"/>
    <w:rsid w:val="005754D7"/>
    <w:rsid w:val="00582897"/>
    <w:rsid w:val="005871F4"/>
    <w:rsid w:val="005929AE"/>
    <w:rsid w:val="005943FE"/>
    <w:rsid w:val="005A004D"/>
    <w:rsid w:val="005A1B0A"/>
    <w:rsid w:val="005C1784"/>
    <w:rsid w:val="005C3FD2"/>
    <w:rsid w:val="005D6A3F"/>
    <w:rsid w:val="005E00F2"/>
    <w:rsid w:val="005F4F54"/>
    <w:rsid w:val="005F5249"/>
    <w:rsid w:val="00600113"/>
    <w:rsid w:val="006259AE"/>
    <w:rsid w:val="00626A52"/>
    <w:rsid w:val="00642313"/>
    <w:rsid w:val="00642A51"/>
    <w:rsid w:val="00644AFE"/>
    <w:rsid w:val="0064563E"/>
    <w:rsid w:val="0065520F"/>
    <w:rsid w:val="0066631E"/>
    <w:rsid w:val="0066779E"/>
    <w:rsid w:val="00671C0C"/>
    <w:rsid w:val="006818B0"/>
    <w:rsid w:val="00684233"/>
    <w:rsid w:val="006929A1"/>
    <w:rsid w:val="00697759"/>
    <w:rsid w:val="006B375F"/>
    <w:rsid w:val="006B47AB"/>
    <w:rsid w:val="006C7D5B"/>
    <w:rsid w:val="006D0371"/>
    <w:rsid w:val="006D6F9A"/>
    <w:rsid w:val="006E467F"/>
    <w:rsid w:val="006E522A"/>
    <w:rsid w:val="006E5973"/>
    <w:rsid w:val="006F43D4"/>
    <w:rsid w:val="00711C16"/>
    <w:rsid w:val="0072505A"/>
    <w:rsid w:val="007322F8"/>
    <w:rsid w:val="00743EA7"/>
    <w:rsid w:val="00747F3F"/>
    <w:rsid w:val="00752A55"/>
    <w:rsid w:val="007542D3"/>
    <w:rsid w:val="00754842"/>
    <w:rsid w:val="00754ED4"/>
    <w:rsid w:val="007606CB"/>
    <w:rsid w:val="00761D4F"/>
    <w:rsid w:val="0076244A"/>
    <w:rsid w:val="00766980"/>
    <w:rsid w:val="00773264"/>
    <w:rsid w:val="007761D6"/>
    <w:rsid w:val="00781A63"/>
    <w:rsid w:val="00784C6A"/>
    <w:rsid w:val="0078650E"/>
    <w:rsid w:val="00787706"/>
    <w:rsid w:val="00791402"/>
    <w:rsid w:val="00796E57"/>
    <w:rsid w:val="007B4222"/>
    <w:rsid w:val="007C0F6D"/>
    <w:rsid w:val="007C7463"/>
    <w:rsid w:val="007D1BFD"/>
    <w:rsid w:val="007D6857"/>
    <w:rsid w:val="007D7D94"/>
    <w:rsid w:val="007E7232"/>
    <w:rsid w:val="007F2887"/>
    <w:rsid w:val="0080074C"/>
    <w:rsid w:val="008017D1"/>
    <w:rsid w:val="00806B14"/>
    <w:rsid w:val="0081305F"/>
    <w:rsid w:val="008225B5"/>
    <w:rsid w:val="008240B5"/>
    <w:rsid w:val="0083131A"/>
    <w:rsid w:val="008416A3"/>
    <w:rsid w:val="00850FFC"/>
    <w:rsid w:val="008543F7"/>
    <w:rsid w:val="008671CC"/>
    <w:rsid w:val="008677E2"/>
    <w:rsid w:val="00872A00"/>
    <w:rsid w:val="00874FDF"/>
    <w:rsid w:val="00876A77"/>
    <w:rsid w:val="008801E5"/>
    <w:rsid w:val="00891A90"/>
    <w:rsid w:val="008967D5"/>
    <w:rsid w:val="00896A2B"/>
    <w:rsid w:val="008A0B78"/>
    <w:rsid w:val="008A108C"/>
    <w:rsid w:val="008A10EE"/>
    <w:rsid w:val="008D5F27"/>
    <w:rsid w:val="008D6A76"/>
    <w:rsid w:val="008E3216"/>
    <w:rsid w:val="008E3E91"/>
    <w:rsid w:val="008F1934"/>
    <w:rsid w:val="008F3986"/>
    <w:rsid w:val="008F5525"/>
    <w:rsid w:val="008F5622"/>
    <w:rsid w:val="008F7A84"/>
    <w:rsid w:val="009023D4"/>
    <w:rsid w:val="0090241C"/>
    <w:rsid w:val="00922278"/>
    <w:rsid w:val="00942B6D"/>
    <w:rsid w:val="00946C7C"/>
    <w:rsid w:val="0094715C"/>
    <w:rsid w:val="00954700"/>
    <w:rsid w:val="00962A5C"/>
    <w:rsid w:val="00981CBD"/>
    <w:rsid w:val="00991901"/>
    <w:rsid w:val="00992806"/>
    <w:rsid w:val="009A0DB3"/>
    <w:rsid w:val="009B37A2"/>
    <w:rsid w:val="009C0AAA"/>
    <w:rsid w:val="009C178D"/>
    <w:rsid w:val="009C60E3"/>
    <w:rsid w:val="009D21E3"/>
    <w:rsid w:val="00A12BF3"/>
    <w:rsid w:val="00A141DF"/>
    <w:rsid w:val="00A15834"/>
    <w:rsid w:val="00A403C1"/>
    <w:rsid w:val="00A63C8B"/>
    <w:rsid w:val="00A730BC"/>
    <w:rsid w:val="00A86512"/>
    <w:rsid w:val="00A8755E"/>
    <w:rsid w:val="00A93303"/>
    <w:rsid w:val="00AA06EE"/>
    <w:rsid w:val="00AA311C"/>
    <w:rsid w:val="00AB11CB"/>
    <w:rsid w:val="00AC6A23"/>
    <w:rsid w:val="00AD1AE7"/>
    <w:rsid w:val="00AD312F"/>
    <w:rsid w:val="00AD3983"/>
    <w:rsid w:val="00AD6473"/>
    <w:rsid w:val="00AE08F4"/>
    <w:rsid w:val="00AF65EB"/>
    <w:rsid w:val="00AF7972"/>
    <w:rsid w:val="00B1355E"/>
    <w:rsid w:val="00B37AE3"/>
    <w:rsid w:val="00B40E5E"/>
    <w:rsid w:val="00B43B28"/>
    <w:rsid w:val="00B54BB4"/>
    <w:rsid w:val="00B573CC"/>
    <w:rsid w:val="00B62043"/>
    <w:rsid w:val="00B65849"/>
    <w:rsid w:val="00B75160"/>
    <w:rsid w:val="00B83E26"/>
    <w:rsid w:val="00B87888"/>
    <w:rsid w:val="00B87B4A"/>
    <w:rsid w:val="00B93B96"/>
    <w:rsid w:val="00BB252C"/>
    <w:rsid w:val="00BB27F2"/>
    <w:rsid w:val="00BD2EBA"/>
    <w:rsid w:val="00BD35EF"/>
    <w:rsid w:val="00BD420A"/>
    <w:rsid w:val="00BE40B3"/>
    <w:rsid w:val="00C1482A"/>
    <w:rsid w:val="00C26B07"/>
    <w:rsid w:val="00C320A1"/>
    <w:rsid w:val="00C3340F"/>
    <w:rsid w:val="00C33A5E"/>
    <w:rsid w:val="00C72B15"/>
    <w:rsid w:val="00C749E2"/>
    <w:rsid w:val="00C93DAA"/>
    <w:rsid w:val="00C93F6D"/>
    <w:rsid w:val="00CA2268"/>
    <w:rsid w:val="00CC324E"/>
    <w:rsid w:val="00CC76F7"/>
    <w:rsid w:val="00CD41F2"/>
    <w:rsid w:val="00CF5C4A"/>
    <w:rsid w:val="00D04371"/>
    <w:rsid w:val="00D1652B"/>
    <w:rsid w:val="00D33C71"/>
    <w:rsid w:val="00D35839"/>
    <w:rsid w:val="00D374EA"/>
    <w:rsid w:val="00D61CAA"/>
    <w:rsid w:val="00D715A4"/>
    <w:rsid w:val="00D71B2E"/>
    <w:rsid w:val="00D75DAA"/>
    <w:rsid w:val="00D80EA3"/>
    <w:rsid w:val="00D84077"/>
    <w:rsid w:val="00DA2E43"/>
    <w:rsid w:val="00DB00C5"/>
    <w:rsid w:val="00DB643B"/>
    <w:rsid w:val="00DB7D0B"/>
    <w:rsid w:val="00DC2B31"/>
    <w:rsid w:val="00DC3610"/>
    <w:rsid w:val="00DC7583"/>
    <w:rsid w:val="00DF7DE5"/>
    <w:rsid w:val="00E01C04"/>
    <w:rsid w:val="00E217F5"/>
    <w:rsid w:val="00E22D81"/>
    <w:rsid w:val="00E375DA"/>
    <w:rsid w:val="00E47443"/>
    <w:rsid w:val="00E51BAE"/>
    <w:rsid w:val="00E62D5E"/>
    <w:rsid w:val="00E65978"/>
    <w:rsid w:val="00E75B55"/>
    <w:rsid w:val="00E77CD1"/>
    <w:rsid w:val="00EB0F65"/>
    <w:rsid w:val="00EC43A7"/>
    <w:rsid w:val="00EC56F6"/>
    <w:rsid w:val="00ED493E"/>
    <w:rsid w:val="00ED6580"/>
    <w:rsid w:val="00EE03CB"/>
    <w:rsid w:val="00EE127A"/>
    <w:rsid w:val="00EE408C"/>
    <w:rsid w:val="00F03C8C"/>
    <w:rsid w:val="00F11CD9"/>
    <w:rsid w:val="00F11D6D"/>
    <w:rsid w:val="00F23092"/>
    <w:rsid w:val="00F319B7"/>
    <w:rsid w:val="00F40DBC"/>
    <w:rsid w:val="00F42300"/>
    <w:rsid w:val="00F4283D"/>
    <w:rsid w:val="00F5558F"/>
    <w:rsid w:val="00F615AF"/>
    <w:rsid w:val="00F66D51"/>
    <w:rsid w:val="00F70063"/>
    <w:rsid w:val="00F71EA5"/>
    <w:rsid w:val="00F8421D"/>
    <w:rsid w:val="00F86422"/>
    <w:rsid w:val="00F95304"/>
    <w:rsid w:val="00FA2B90"/>
    <w:rsid w:val="00FA5596"/>
    <w:rsid w:val="00FC1656"/>
    <w:rsid w:val="00FC747C"/>
    <w:rsid w:val="00FD34B6"/>
    <w:rsid w:val="00FD3603"/>
    <w:rsid w:val="00FD5933"/>
    <w:rsid w:val="00FD6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33F7F8C"/>
  <w15:docId w15:val="{2618AFBD-C8C3-4CCC-AC1C-B577586F0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91E"/>
    <w:pPr>
      <w:widowControl w:val="0"/>
      <w:suppressAutoHyphens/>
    </w:pPr>
    <w:rPr>
      <w:rFonts w:eastAsia="Arial"/>
      <w:kern w:val="1"/>
      <w:sz w:val="24"/>
      <w:szCs w:val="24"/>
      <w:lang w:eastAsia="ar-SA"/>
    </w:rPr>
  </w:style>
  <w:style w:type="paragraph" w:styleId="1">
    <w:name w:val="heading 1"/>
    <w:basedOn w:val="a"/>
    <w:next w:val="a"/>
    <w:link w:val="10"/>
    <w:qFormat/>
    <w:rsid w:val="00A141DF"/>
    <w:pPr>
      <w:keepNext/>
      <w:widowControl/>
      <w:suppressAutoHyphens w:val="0"/>
      <w:outlineLvl w:val="0"/>
    </w:pPr>
    <w:rPr>
      <w:rFonts w:eastAsia="Times New Roman"/>
      <w:b/>
      <w:bCs/>
      <w:kern w:val="0"/>
      <w:lang w:eastAsia="ru-RU"/>
    </w:rPr>
  </w:style>
  <w:style w:type="paragraph" w:styleId="2">
    <w:name w:val="heading 2"/>
    <w:basedOn w:val="a"/>
    <w:link w:val="20"/>
    <w:qFormat/>
    <w:rsid w:val="005A004D"/>
    <w:pPr>
      <w:widowControl/>
      <w:suppressAutoHyphens w:val="0"/>
      <w:spacing w:before="100" w:beforeAutospacing="1" w:after="100" w:afterAutospacing="1"/>
      <w:outlineLvl w:val="1"/>
    </w:pPr>
    <w:rPr>
      <w:rFonts w:eastAsia="Times New Roman"/>
      <w:b/>
      <w:bCs/>
      <w:kern w:val="0"/>
      <w:sz w:val="36"/>
      <w:szCs w:val="36"/>
      <w:lang w:eastAsia="ru-RU"/>
    </w:rPr>
  </w:style>
  <w:style w:type="paragraph" w:styleId="3">
    <w:name w:val="heading 3"/>
    <w:basedOn w:val="a"/>
    <w:next w:val="a"/>
    <w:link w:val="30"/>
    <w:qFormat/>
    <w:rsid w:val="00A141DF"/>
    <w:pPr>
      <w:keepNext/>
      <w:suppressAutoHyphens w:val="0"/>
      <w:overflowPunct w:val="0"/>
      <w:autoSpaceDE w:val="0"/>
      <w:autoSpaceDN w:val="0"/>
      <w:adjustRightInd w:val="0"/>
      <w:spacing w:before="240" w:after="60" w:line="360" w:lineRule="auto"/>
      <w:ind w:firstLine="709"/>
      <w:textAlignment w:val="baseline"/>
      <w:outlineLvl w:val="2"/>
    </w:pPr>
    <w:rPr>
      <w:rFonts w:ascii="Cambria" w:eastAsia="Times New Roman" w:hAnsi="Cambria"/>
      <w:b/>
      <w:bCs/>
      <w:kern w:val="0"/>
      <w:sz w:val="26"/>
      <w:szCs w:val="26"/>
      <w:lang w:eastAsia="ru-RU"/>
    </w:rPr>
  </w:style>
  <w:style w:type="paragraph" w:styleId="4">
    <w:name w:val="heading 4"/>
    <w:basedOn w:val="a"/>
    <w:next w:val="a"/>
    <w:link w:val="40"/>
    <w:unhideWhenUsed/>
    <w:qFormat/>
    <w:rsid w:val="006C7D5B"/>
    <w:pPr>
      <w:keepNext/>
      <w:spacing w:before="240" w:after="60"/>
      <w:outlineLvl w:val="3"/>
    </w:pPr>
    <w:rPr>
      <w:rFonts w:ascii="Calibri" w:eastAsia="Times New Roman" w:hAnsi="Calibri"/>
      <w:b/>
      <w:bCs/>
      <w:sz w:val="28"/>
      <w:szCs w:val="28"/>
    </w:rPr>
  </w:style>
  <w:style w:type="paragraph" w:styleId="5">
    <w:name w:val="heading 5"/>
    <w:basedOn w:val="a"/>
    <w:next w:val="a"/>
    <w:link w:val="50"/>
    <w:qFormat/>
    <w:rsid w:val="00A141DF"/>
    <w:pPr>
      <w:widowControl/>
      <w:suppressAutoHyphens w:val="0"/>
      <w:spacing w:before="240" w:after="60"/>
      <w:outlineLvl w:val="4"/>
    </w:pPr>
    <w:rPr>
      <w:rFonts w:eastAsia="Times New Roman"/>
      <w:b/>
      <w:bCs/>
      <w:i/>
      <w:iCs/>
      <w:kern w:val="0"/>
      <w:sz w:val="26"/>
      <w:szCs w:val="26"/>
      <w:lang w:eastAsia="ru-RU"/>
    </w:rPr>
  </w:style>
  <w:style w:type="paragraph" w:styleId="8">
    <w:name w:val="heading 8"/>
    <w:basedOn w:val="a"/>
    <w:next w:val="a"/>
    <w:link w:val="80"/>
    <w:qFormat/>
    <w:rsid w:val="00A141DF"/>
    <w:pPr>
      <w:widowControl/>
      <w:suppressAutoHyphens w:val="0"/>
      <w:spacing w:before="240" w:after="60"/>
      <w:ind w:firstLine="567"/>
      <w:jc w:val="both"/>
      <w:outlineLvl w:val="7"/>
    </w:pPr>
    <w:rPr>
      <w:rFonts w:eastAsia="Times New Roman"/>
      <w:i/>
      <w:iCs/>
      <w:kern w:val="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41DF"/>
    <w:rPr>
      <w:b/>
      <w:bCs/>
      <w:sz w:val="24"/>
      <w:szCs w:val="24"/>
    </w:rPr>
  </w:style>
  <w:style w:type="character" w:customStyle="1" w:styleId="20">
    <w:name w:val="Заголовок 2 Знак"/>
    <w:basedOn w:val="a0"/>
    <w:link w:val="2"/>
    <w:rsid w:val="00A141DF"/>
    <w:rPr>
      <w:b/>
      <w:bCs/>
      <w:sz w:val="36"/>
      <w:szCs w:val="36"/>
    </w:rPr>
  </w:style>
  <w:style w:type="character" w:customStyle="1" w:styleId="30">
    <w:name w:val="Заголовок 3 Знак"/>
    <w:basedOn w:val="a0"/>
    <w:link w:val="3"/>
    <w:rsid w:val="00A141DF"/>
    <w:rPr>
      <w:rFonts w:ascii="Cambria" w:hAnsi="Cambria"/>
      <w:b/>
      <w:bCs/>
      <w:sz w:val="26"/>
      <w:szCs w:val="26"/>
    </w:rPr>
  </w:style>
  <w:style w:type="character" w:customStyle="1" w:styleId="40">
    <w:name w:val="Заголовок 4 Знак"/>
    <w:link w:val="4"/>
    <w:rsid w:val="006C7D5B"/>
    <w:rPr>
      <w:rFonts w:ascii="Calibri" w:eastAsia="Times New Roman" w:hAnsi="Calibri" w:cs="Times New Roman"/>
      <w:b/>
      <w:bCs/>
      <w:kern w:val="1"/>
      <w:sz w:val="28"/>
      <w:szCs w:val="28"/>
      <w:lang w:eastAsia="ar-SA"/>
    </w:rPr>
  </w:style>
  <w:style w:type="character" w:customStyle="1" w:styleId="50">
    <w:name w:val="Заголовок 5 Знак"/>
    <w:basedOn w:val="a0"/>
    <w:link w:val="5"/>
    <w:rsid w:val="00A141DF"/>
    <w:rPr>
      <w:b/>
      <w:bCs/>
      <w:i/>
      <w:iCs/>
      <w:sz w:val="26"/>
      <w:szCs w:val="26"/>
    </w:rPr>
  </w:style>
  <w:style w:type="character" w:customStyle="1" w:styleId="80">
    <w:name w:val="Заголовок 8 Знак"/>
    <w:basedOn w:val="a0"/>
    <w:link w:val="8"/>
    <w:rsid w:val="00A141DF"/>
    <w:rPr>
      <w:i/>
      <w:iCs/>
      <w:sz w:val="24"/>
      <w:szCs w:val="24"/>
    </w:rPr>
  </w:style>
  <w:style w:type="character" w:customStyle="1" w:styleId="WW8Num4z0">
    <w:name w:val="WW8Num4z0"/>
    <w:rsid w:val="0027091E"/>
    <w:rPr>
      <w:rFonts w:ascii="Symbol" w:hAnsi="Symbol" w:cs="OpenSymbol"/>
    </w:rPr>
  </w:style>
  <w:style w:type="character" w:customStyle="1" w:styleId="11">
    <w:name w:val="Основной шрифт абзаца1"/>
    <w:rsid w:val="0027091E"/>
  </w:style>
  <w:style w:type="character" w:customStyle="1" w:styleId="NumberingSymbols">
    <w:name w:val="Numbering Symbols"/>
    <w:rsid w:val="0027091E"/>
  </w:style>
  <w:style w:type="character" w:customStyle="1" w:styleId="Bullets">
    <w:name w:val="Bullets"/>
    <w:rsid w:val="0027091E"/>
    <w:rPr>
      <w:rFonts w:ascii="OpenSymbol" w:eastAsia="OpenSymbol" w:hAnsi="OpenSymbol" w:cs="OpenSymbol"/>
    </w:rPr>
  </w:style>
  <w:style w:type="paragraph" w:customStyle="1" w:styleId="12">
    <w:name w:val="Заголовок1"/>
    <w:basedOn w:val="a"/>
    <w:next w:val="a3"/>
    <w:rsid w:val="0027091E"/>
    <w:pPr>
      <w:keepNext/>
      <w:spacing w:before="240" w:after="120"/>
    </w:pPr>
    <w:rPr>
      <w:rFonts w:ascii="Arial" w:hAnsi="Arial" w:cs="Tahoma"/>
      <w:sz w:val="28"/>
      <w:szCs w:val="28"/>
    </w:rPr>
  </w:style>
  <w:style w:type="paragraph" w:styleId="a3">
    <w:name w:val="Body Text"/>
    <w:basedOn w:val="a"/>
    <w:link w:val="a4"/>
    <w:rsid w:val="0027091E"/>
    <w:pPr>
      <w:spacing w:after="120"/>
    </w:pPr>
  </w:style>
  <w:style w:type="character" w:customStyle="1" w:styleId="a4">
    <w:name w:val="Основной текст Знак"/>
    <w:link w:val="a3"/>
    <w:rsid w:val="004948AC"/>
    <w:rPr>
      <w:rFonts w:eastAsia="Arial"/>
      <w:kern w:val="1"/>
      <w:sz w:val="24"/>
      <w:szCs w:val="24"/>
      <w:lang w:eastAsia="ar-SA"/>
    </w:rPr>
  </w:style>
  <w:style w:type="paragraph" w:styleId="a5">
    <w:name w:val="List"/>
    <w:basedOn w:val="a3"/>
    <w:rsid w:val="0027091E"/>
    <w:rPr>
      <w:rFonts w:cs="Tahoma"/>
    </w:rPr>
  </w:style>
  <w:style w:type="paragraph" w:customStyle="1" w:styleId="13">
    <w:name w:val="Название1"/>
    <w:basedOn w:val="a"/>
    <w:rsid w:val="0027091E"/>
    <w:pPr>
      <w:suppressLineNumbers/>
      <w:spacing w:before="120" w:after="120"/>
    </w:pPr>
    <w:rPr>
      <w:rFonts w:cs="Tahoma"/>
      <w:i/>
      <w:iCs/>
    </w:rPr>
  </w:style>
  <w:style w:type="paragraph" w:customStyle="1" w:styleId="14">
    <w:name w:val="Указатель1"/>
    <w:basedOn w:val="a"/>
    <w:rsid w:val="0027091E"/>
    <w:pPr>
      <w:suppressLineNumbers/>
    </w:pPr>
    <w:rPr>
      <w:rFonts w:cs="Tahoma"/>
    </w:rPr>
  </w:style>
  <w:style w:type="paragraph" w:customStyle="1" w:styleId="Heading">
    <w:name w:val="Heading"/>
    <w:basedOn w:val="a"/>
    <w:next w:val="a3"/>
    <w:rsid w:val="0027091E"/>
    <w:pPr>
      <w:keepNext/>
      <w:spacing w:before="240" w:after="120"/>
    </w:pPr>
    <w:rPr>
      <w:rFonts w:ascii="Arial" w:hAnsi="Arial" w:cs="Tahoma"/>
      <w:sz w:val="28"/>
      <w:szCs w:val="28"/>
    </w:rPr>
  </w:style>
  <w:style w:type="paragraph" w:styleId="a6">
    <w:name w:val="Title"/>
    <w:basedOn w:val="a"/>
    <w:next w:val="a3"/>
    <w:link w:val="a7"/>
    <w:qFormat/>
    <w:rsid w:val="0027091E"/>
    <w:pPr>
      <w:keepNext/>
      <w:spacing w:before="240" w:after="120"/>
    </w:pPr>
    <w:rPr>
      <w:rFonts w:ascii="Arial" w:hAnsi="Arial" w:cs="Tahoma"/>
      <w:sz w:val="28"/>
      <w:szCs w:val="28"/>
    </w:rPr>
  </w:style>
  <w:style w:type="character" w:customStyle="1" w:styleId="a7">
    <w:name w:val="Заголовок Знак"/>
    <w:basedOn w:val="a0"/>
    <w:link w:val="a6"/>
    <w:rsid w:val="00A141DF"/>
    <w:rPr>
      <w:rFonts w:ascii="Arial" w:eastAsia="Arial" w:hAnsi="Arial" w:cs="Tahoma"/>
      <w:kern w:val="1"/>
      <w:sz w:val="28"/>
      <w:szCs w:val="28"/>
      <w:lang w:eastAsia="ar-SA"/>
    </w:rPr>
  </w:style>
  <w:style w:type="paragraph" w:styleId="a8">
    <w:name w:val="Subtitle"/>
    <w:basedOn w:val="a6"/>
    <w:next w:val="a3"/>
    <w:link w:val="a9"/>
    <w:qFormat/>
    <w:rsid w:val="0027091E"/>
    <w:pPr>
      <w:jc w:val="center"/>
    </w:pPr>
    <w:rPr>
      <w:i/>
      <w:iCs/>
    </w:rPr>
  </w:style>
  <w:style w:type="character" w:customStyle="1" w:styleId="a9">
    <w:name w:val="Подзаголовок Знак"/>
    <w:basedOn w:val="a0"/>
    <w:link w:val="a8"/>
    <w:rsid w:val="00A141DF"/>
    <w:rPr>
      <w:rFonts w:ascii="Arial" w:eastAsia="Arial" w:hAnsi="Arial" w:cs="Tahoma"/>
      <w:i/>
      <w:iCs/>
      <w:kern w:val="1"/>
      <w:sz w:val="28"/>
      <w:szCs w:val="28"/>
      <w:lang w:eastAsia="ar-SA"/>
    </w:rPr>
  </w:style>
  <w:style w:type="paragraph" w:customStyle="1" w:styleId="15">
    <w:name w:val="Название объекта1"/>
    <w:basedOn w:val="a"/>
    <w:rsid w:val="0027091E"/>
    <w:pPr>
      <w:suppressLineNumbers/>
      <w:spacing w:before="120" w:after="120"/>
    </w:pPr>
    <w:rPr>
      <w:rFonts w:cs="Tahoma"/>
      <w:i/>
      <w:iCs/>
    </w:rPr>
  </w:style>
  <w:style w:type="paragraph" w:customStyle="1" w:styleId="Index">
    <w:name w:val="Index"/>
    <w:basedOn w:val="a"/>
    <w:rsid w:val="0027091E"/>
    <w:pPr>
      <w:suppressLineNumbers/>
    </w:pPr>
    <w:rPr>
      <w:rFonts w:cs="Tahoma"/>
    </w:rPr>
  </w:style>
  <w:style w:type="paragraph" w:customStyle="1" w:styleId="TableContents">
    <w:name w:val="Table Contents"/>
    <w:basedOn w:val="a"/>
    <w:rsid w:val="0027091E"/>
    <w:pPr>
      <w:suppressLineNumbers/>
    </w:pPr>
  </w:style>
  <w:style w:type="paragraph" w:customStyle="1" w:styleId="TableHeading">
    <w:name w:val="Table Heading"/>
    <w:basedOn w:val="TableContents"/>
    <w:rsid w:val="0027091E"/>
    <w:pPr>
      <w:jc w:val="center"/>
    </w:pPr>
    <w:rPr>
      <w:b/>
      <w:bCs/>
    </w:rPr>
  </w:style>
  <w:style w:type="paragraph" w:customStyle="1" w:styleId="16">
    <w:name w:val="Без интервала1"/>
    <w:aliases w:val="основа,No Spacing"/>
    <w:link w:val="aa"/>
    <w:uiPriority w:val="1"/>
    <w:qFormat/>
    <w:rsid w:val="0027091E"/>
    <w:pPr>
      <w:widowControl w:val="0"/>
      <w:suppressAutoHyphens/>
    </w:pPr>
    <w:rPr>
      <w:rFonts w:eastAsia="Arial"/>
      <w:kern w:val="1"/>
      <w:sz w:val="24"/>
      <w:szCs w:val="24"/>
      <w:lang w:eastAsia="ar-SA"/>
    </w:rPr>
  </w:style>
  <w:style w:type="character" w:customStyle="1" w:styleId="aa">
    <w:name w:val="Без интервала Знак"/>
    <w:aliases w:val="основа Знак,No Spacing Знак,Без интервала1 Знак"/>
    <w:link w:val="16"/>
    <w:uiPriority w:val="1"/>
    <w:locked/>
    <w:rsid w:val="00D61CAA"/>
    <w:rPr>
      <w:rFonts w:eastAsia="Arial"/>
      <w:kern w:val="1"/>
      <w:sz w:val="24"/>
      <w:szCs w:val="24"/>
      <w:lang w:val="ru-RU" w:eastAsia="ar-SA" w:bidi="ar-SA"/>
    </w:rPr>
  </w:style>
  <w:style w:type="paragraph" w:customStyle="1" w:styleId="ab">
    <w:name w:val="Содержимое таблицы"/>
    <w:basedOn w:val="a"/>
    <w:rsid w:val="0027091E"/>
    <w:pPr>
      <w:suppressLineNumbers/>
    </w:pPr>
  </w:style>
  <w:style w:type="paragraph" w:customStyle="1" w:styleId="ac">
    <w:name w:val="Заголовок таблицы"/>
    <w:basedOn w:val="ab"/>
    <w:rsid w:val="0027091E"/>
    <w:pPr>
      <w:jc w:val="center"/>
    </w:pPr>
    <w:rPr>
      <w:b/>
      <w:bCs/>
    </w:rPr>
  </w:style>
  <w:style w:type="character" w:styleId="ad">
    <w:name w:val="Strong"/>
    <w:qFormat/>
    <w:rsid w:val="00D61CAA"/>
    <w:rPr>
      <w:b/>
      <w:bCs/>
    </w:rPr>
  </w:style>
  <w:style w:type="character" w:styleId="ae">
    <w:name w:val="Emphasis"/>
    <w:qFormat/>
    <w:rsid w:val="00D61CAA"/>
    <w:rPr>
      <w:i/>
      <w:iCs/>
    </w:rPr>
  </w:style>
  <w:style w:type="paragraph" w:customStyle="1" w:styleId="formattext">
    <w:name w:val="formattext"/>
    <w:basedOn w:val="a"/>
    <w:rsid w:val="001E10CC"/>
    <w:pPr>
      <w:widowControl/>
      <w:suppressAutoHyphens w:val="0"/>
      <w:spacing w:before="100" w:beforeAutospacing="1" w:after="100" w:afterAutospacing="1"/>
    </w:pPr>
    <w:rPr>
      <w:rFonts w:eastAsia="Times New Roman"/>
      <w:kern w:val="0"/>
      <w:lang w:eastAsia="ru-RU"/>
    </w:rPr>
  </w:style>
  <w:style w:type="character" w:styleId="af">
    <w:name w:val="Hyperlink"/>
    <w:unhideWhenUsed/>
    <w:rsid w:val="004948AC"/>
    <w:rPr>
      <w:color w:val="0000FF"/>
      <w:u w:val="single"/>
    </w:rPr>
  </w:style>
  <w:style w:type="character" w:customStyle="1" w:styleId="apple-converted-space">
    <w:name w:val="apple-converted-space"/>
    <w:basedOn w:val="a0"/>
    <w:rsid w:val="004948AC"/>
  </w:style>
  <w:style w:type="paragraph" w:styleId="af0">
    <w:name w:val="Normal (Web)"/>
    <w:basedOn w:val="a"/>
    <w:uiPriority w:val="99"/>
    <w:unhideWhenUsed/>
    <w:rsid w:val="005502BC"/>
    <w:pPr>
      <w:widowControl/>
      <w:suppressAutoHyphens w:val="0"/>
      <w:spacing w:before="100" w:beforeAutospacing="1" w:after="100" w:afterAutospacing="1"/>
    </w:pPr>
    <w:rPr>
      <w:rFonts w:eastAsia="Times New Roman"/>
      <w:kern w:val="0"/>
      <w:lang w:eastAsia="ru-RU"/>
    </w:rPr>
  </w:style>
  <w:style w:type="paragraph" w:customStyle="1" w:styleId="c8">
    <w:name w:val="c8"/>
    <w:basedOn w:val="a"/>
    <w:rsid w:val="009C0AAA"/>
    <w:pPr>
      <w:widowControl/>
      <w:suppressAutoHyphens w:val="0"/>
      <w:spacing w:before="100" w:beforeAutospacing="1" w:after="100" w:afterAutospacing="1"/>
    </w:pPr>
    <w:rPr>
      <w:rFonts w:eastAsia="Times New Roman"/>
      <w:kern w:val="0"/>
      <w:lang w:eastAsia="ru-RU"/>
    </w:rPr>
  </w:style>
  <w:style w:type="character" w:customStyle="1" w:styleId="c3">
    <w:name w:val="c3"/>
    <w:basedOn w:val="a0"/>
    <w:rsid w:val="009C0AAA"/>
  </w:style>
  <w:style w:type="paragraph" w:customStyle="1" w:styleId="c40">
    <w:name w:val="c40"/>
    <w:basedOn w:val="a"/>
    <w:rsid w:val="009C0AAA"/>
    <w:pPr>
      <w:widowControl/>
      <w:suppressAutoHyphens w:val="0"/>
      <w:spacing w:before="100" w:beforeAutospacing="1" w:after="100" w:afterAutospacing="1"/>
    </w:pPr>
    <w:rPr>
      <w:rFonts w:eastAsia="Times New Roman"/>
      <w:kern w:val="0"/>
      <w:lang w:eastAsia="ru-RU"/>
    </w:rPr>
  </w:style>
  <w:style w:type="paragraph" w:customStyle="1" w:styleId="c5">
    <w:name w:val="c5"/>
    <w:basedOn w:val="a"/>
    <w:rsid w:val="009C0AAA"/>
    <w:pPr>
      <w:widowControl/>
      <w:suppressAutoHyphens w:val="0"/>
      <w:spacing w:before="100" w:beforeAutospacing="1" w:after="100" w:afterAutospacing="1"/>
    </w:pPr>
    <w:rPr>
      <w:rFonts w:eastAsia="Times New Roman"/>
      <w:kern w:val="0"/>
      <w:lang w:eastAsia="ru-RU"/>
    </w:rPr>
  </w:style>
  <w:style w:type="paragraph" w:customStyle="1" w:styleId="c20">
    <w:name w:val="c20"/>
    <w:basedOn w:val="a"/>
    <w:rsid w:val="009C0AAA"/>
    <w:pPr>
      <w:widowControl/>
      <w:suppressAutoHyphens w:val="0"/>
      <w:spacing w:before="100" w:beforeAutospacing="1" w:after="100" w:afterAutospacing="1"/>
    </w:pPr>
    <w:rPr>
      <w:rFonts w:eastAsia="Times New Roman"/>
      <w:kern w:val="0"/>
      <w:lang w:eastAsia="ru-RU"/>
    </w:rPr>
  </w:style>
  <w:style w:type="character" w:customStyle="1" w:styleId="c83">
    <w:name w:val="c83"/>
    <w:basedOn w:val="a0"/>
    <w:rsid w:val="009C0AAA"/>
  </w:style>
  <w:style w:type="paragraph" w:customStyle="1" w:styleId="Default">
    <w:name w:val="Default"/>
    <w:rsid w:val="00743EA7"/>
    <w:pPr>
      <w:autoSpaceDE w:val="0"/>
      <w:autoSpaceDN w:val="0"/>
      <w:adjustRightInd w:val="0"/>
    </w:pPr>
    <w:rPr>
      <w:rFonts w:eastAsia="Calibri"/>
      <w:color w:val="000000"/>
      <w:sz w:val="24"/>
      <w:szCs w:val="24"/>
      <w:lang w:eastAsia="en-US"/>
    </w:rPr>
  </w:style>
  <w:style w:type="paragraph" w:customStyle="1" w:styleId="p8">
    <w:name w:val="p8"/>
    <w:basedOn w:val="a"/>
    <w:rsid w:val="00644AFE"/>
    <w:pPr>
      <w:widowControl/>
      <w:suppressAutoHyphens w:val="0"/>
      <w:spacing w:before="100" w:beforeAutospacing="1" w:after="100" w:afterAutospacing="1"/>
    </w:pPr>
    <w:rPr>
      <w:rFonts w:eastAsia="Times New Roman"/>
      <w:kern w:val="0"/>
      <w:lang w:eastAsia="ru-RU"/>
    </w:rPr>
  </w:style>
  <w:style w:type="paragraph" w:customStyle="1" w:styleId="s1">
    <w:name w:val="s_1"/>
    <w:basedOn w:val="a"/>
    <w:rsid w:val="00EB0F65"/>
    <w:pPr>
      <w:widowControl/>
      <w:suppressAutoHyphens w:val="0"/>
      <w:spacing w:before="100" w:beforeAutospacing="1" w:after="100" w:afterAutospacing="1"/>
    </w:pPr>
    <w:rPr>
      <w:rFonts w:eastAsia="Times New Roman"/>
      <w:kern w:val="0"/>
      <w:lang w:eastAsia="ru-RU"/>
    </w:rPr>
  </w:style>
  <w:style w:type="character" w:customStyle="1" w:styleId="s10">
    <w:name w:val="s_10"/>
    <w:basedOn w:val="a0"/>
    <w:rsid w:val="00CD41F2"/>
  </w:style>
  <w:style w:type="paragraph" w:customStyle="1" w:styleId="ParagraphStyle">
    <w:name w:val="Paragraph Style"/>
    <w:rsid w:val="00186E2C"/>
    <w:pPr>
      <w:autoSpaceDE w:val="0"/>
      <w:autoSpaceDN w:val="0"/>
      <w:adjustRightInd w:val="0"/>
    </w:pPr>
    <w:rPr>
      <w:rFonts w:ascii="Arial" w:hAnsi="Arial"/>
      <w:sz w:val="24"/>
      <w:szCs w:val="24"/>
    </w:rPr>
  </w:style>
  <w:style w:type="paragraph" w:customStyle="1" w:styleId="Standard">
    <w:name w:val="Standard"/>
    <w:rsid w:val="00185B4A"/>
    <w:pPr>
      <w:widowControl w:val="0"/>
      <w:suppressAutoHyphens/>
      <w:autoSpaceDN w:val="0"/>
    </w:pPr>
    <w:rPr>
      <w:rFonts w:eastAsia="Arial" w:cs="Tahoma"/>
      <w:kern w:val="3"/>
      <w:sz w:val="24"/>
      <w:szCs w:val="24"/>
    </w:rPr>
  </w:style>
  <w:style w:type="character" w:customStyle="1" w:styleId="FontStyle32">
    <w:name w:val="Font Style32"/>
    <w:rsid w:val="001B5F42"/>
    <w:rPr>
      <w:rFonts w:ascii="Arial Black" w:hAnsi="Arial Black" w:cs="Arial Black"/>
      <w:sz w:val="14"/>
      <w:szCs w:val="14"/>
    </w:rPr>
  </w:style>
  <w:style w:type="character" w:customStyle="1" w:styleId="FontStyle37">
    <w:name w:val="Font Style37"/>
    <w:rsid w:val="001B5F42"/>
    <w:rPr>
      <w:rFonts w:ascii="Arial Black" w:hAnsi="Arial Black" w:cs="Arial Black"/>
      <w:sz w:val="12"/>
      <w:szCs w:val="12"/>
    </w:rPr>
  </w:style>
  <w:style w:type="character" w:customStyle="1" w:styleId="FontStyle31">
    <w:name w:val="Font Style31"/>
    <w:rsid w:val="001B5F42"/>
    <w:rPr>
      <w:rFonts w:ascii="Arial Black" w:hAnsi="Arial Black" w:cs="Arial Black"/>
      <w:sz w:val="18"/>
      <w:szCs w:val="18"/>
    </w:rPr>
  </w:style>
  <w:style w:type="paragraph" w:styleId="af1">
    <w:name w:val="header"/>
    <w:basedOn w:val="a"/>
    <w:link w:val="af2"/>
    <w:unhideWhenUsed/>
    <w:rsid w:val="00BB252C"/>
    <w:pPr>
      <w:tabs>
        <w:tab w:val="center" w:pos="4677"/>
        <w:tab w:val="right" w:pos="9355"/>
      </w:tabs>
    </w:pPr>
  </w:style>
  <w:style w:type="character" w:customStyle="1" w:styleId="af2">
    <w:name w:val="Верхний колонтитул Знак"/>
    <w:link w:val="af1"/>
    <w:rsid w:val="00BB252C"/>
    <w:rPr>
      <w:rFonts w:eastAsia="Arial"/>
      <w:kern w:val="1"/>
      <w:sz w:val="24"/>
      <w:szCs w:val="24"/>
      <w:lang w:eastAsia="ar-SA"/>
    </w:rPr>
  </w:style>
  <w:style w:type="paragraph" w:styleId="af3">
    <w:name w:val="footer"/>
    <w:basedOn w:val="a"/>
    <w:link w:val="af4"/>
    <w:unhideWhenUsed/>
    <w:rsid w:val="00BB252C"/>
    <w:pPr>
      <w:tabs>
        <w:tab w:val="center" w:pos="4677"/>
        <w:tab w:val="right" w:pos="9355"/>
      </w:tabs>
    </w:pPr>
  </w:style>
  <w:style w:type="character" w:customStyle="1" w:styleId="af4">
    <w:name w:val="Нижний колонтитул Знак"/>
    <w:link w:val="af3"/>
    <w:rsid w:val="00BB252C"/>
    <w:rPr>
      <w:rFonts w:eastAsia="Arial"/>
      <w:kern w:val="1"/>
      <w:sz w:val="24"/>
      <w:szCs w:val="24"/>
      <w:lang w:eastAsia="ar-SA"/>
    </w:rPr>
  </w:style>
  <w:style w:type="character" w:styleId="af5">
    <w:name w:val="page number"/>
    <w:basedOn w:val="a0"/>
    <w:rsid w:val="008F3986"/>
  </w:style>
  <w:style w:type="character" w:styleId="af6">
    <w:name w:val="FollowedHyperlink"/>
    <w:rsid w:val="004F35BC"/>
    <w:rPr>
      <w:color w:val="800080"/>
      <w:u w:val="single"/>
    </w:rPr>
  </w:style>
  <w:style w:type="character" w:customStyle="1" w:styleId="NoSpacingChar">
    <w:name w:val="No Spacing Char"/>
    <w:aliases w:val="основа Char"/>
    <w:locked/>
    <w:rsid w:val="00ED6580"/>
    <w:rPr>
      <w:rFonts w:ascii="Times New Roman" w:eastAsia="Times New Roman" w:hAnsi="Times New Roman"/>
      <w:kern w:val="1"/>
      <w:sz w:val="24"/>
      <w:lang w:eastAsia="ar-SA" w:bidi="ar-SA"/>
    </w:rPr>
  </w:style>
  <w:style w:type="paragraph" w:customStyle="1" w:styleId="s22">
    <w:name w:val="s_22"/>
    <w:basedOn w:val="a"/>
    <w:rsid w:val="006C7D5B"/>
    <w:pPr>
      <w:widowControl/>
      <w:suppressAutoHyphens w:val="0"/>
      <w:spacing w:before="100" w:beforeAutospacing="1" w:after="100" w:afterAutospacing="1"/>
    </w:pPr>
    <w:rPr>
      <w:rFonts w:eastAsia="Times New Roman"/>
      <w:kern w:val="0"/>
      <w:lang w:eastAsia="ru-RU"/>
    </w:rPr>
  </w:style>
  <w:style w:type="paragraph" w:customStyle="1" w:styleId="msonormalbullet2gif">
    <w:name w:val="msonormalbullet2.gif"/>
    <w:basedOn w:val="a"/>
    <w:uiPriority w:val="99"/>
    <w:rsid w:val="001B6D2B"/>
    <w:pPr>
      <w:widowControl/>
      <w:suppressAutoHyphens w:val="0"/>
      <w:spacing w:before="100" w:beforeAutospacing="1" w:after="100" w:afterAutospacing="1"/>
    </w:pPr>
    <w:rPr>
      <w:rFonts w:eastAsia="Calibri"/>
      <w:kern w:val="0"/>
      <w:lang w:eastAsia="ru-RU"/>
    </w:rPr>
  </w:style>
  <w:style w:type="paragraph" w:styleId="af7">
    <w:name w:val="List Paragraph"/>
    <w:basedOn w:val="a"/>
    <w:link w:val="af8"/>
    <w:uiPriority w:val="34"/>
    <w:qFormat/>
    <w:rsid w:val="00582897"/>
    <w:pPr>
      <w:widowControl/>
      <w:suppressAutoHyphens w:val="0"/>
      <w:ind w:left="720"/>
      <w:contextualSpacing/>
    </w:pPr>
    <w:rPr>
      <w:rFonts w:eastAsia="Times New Roman"/>
      <w:kern w:val="0"/>
      <w:lang w:eastAsia="ru-RU"/>
    </w:rPr>
  </w:style>
  <w:style w:type="character" w:customStyle="1" w:styleId="af8">
    <w:name w:val="Абзац списка Знак"/>
    <w:basedOn w:val="a0"/>
    <w:link w:val="af7"/>
    <w:uiPriority w:val="34"/>
    <w:rsid w:val="00582897"/>
    <w:rPr>
      <w:sz w:val="24"/>
      <w:szCs w:val="24"/>
    </w:rPr>
  </w:style>
  <w:style w:type="character" w:customStyle="1" w:styleId="Zag11">
    <w:name w:val="Zag_11"/>
    <w:rsid w:val="00582897"/>
  </w:style>
  <w:style w:type="paragraph" w:customStyle="1" w:styleId="af9">
    <w:name w:val="Основной"/>
    <w:basedOn w:val="a"/>
    <w:link w:val="afa"/>
    <w:rsid w:val="00582897"/>
    <w:pPr>
      <w:widowControl/>
      <w:suppressAutoHyphens w:val="0"/>
      <w:autoSpaceDE w:val="0"/>
      <w:autoSpaceDN w:val="0"/>
      <w:adjustRightInd w:val="0"/>
      <w:spacing w:line="214" w:lineRule="atLeast"/>
      <w:ind w:firstLine="283"/>
      <w:jc w:val="both"/>
      <w:textAlignment w:val="center"/>
    </w:pPr>
    <w:rPr>
      <w:rFonts w:ascii="NewtonCSanPin" w:eastAsia="Times New Roman" w:hAnsi="NewtonCSanPin"/>
      <w:color w:val="000000"/>
      <w:kern w:val="0"/>
      <w:sz w:val="21"/>
      <w:szCs w:val="21"/>
    </w:rPr>
  </w:style>
  <w:style w:type="character" w:customStyle="1" w:styleId="afa">
    <w:name w:val="Основной Знак"/>
    <w:link w:val="af9"/>
    <w:rsid w:val="00582897"/>
    <w:rPr>
      <w:rFonts w:ascii="NewtonCSanPin" w:hAnsi="NewtonCSanPin"/>
      <w:color w:val="000000"/>
      <w:sz w:val="21"/>
      <w:szCs w:val="21"/>
    </w:rPr>
  </w:style>
  <w:style w:type="paragraph" w:customStyle="1" w:styleId="Osnova">
    <w:name w:val="Osnova"/>
    <w:basedOn w:val="a"/>
    <w:rsid w:val="00582897"/>
    <w:pPr>
      <w:suppressAutoHyphens w:val="0"/>
      <w:autoSpaceDE w:val="0"/>
      <w:autoSpaceDN w:val="0"/>
      <w:adjustRightInd w:val="0"/>
      <w:spacing w:line="213" w:lineRule="exact"/>
      <w:ind w:firstLine="339"/>
      <w:jc w:val="both"/>
    </w:pPr>
    <w:rPr>
      <w:rFonts w:ascii="NewtonCSanPin" w:eastAsia="Times New Roman" w:hAnsi="NewtonCSanPin" w:cs="NewtonCSanPin"/>
      <w:color w:val="000000"/>
      <w:kern w:val="0"/>
      <w:sz w:val="21"/>
      <w:szCs w:val="21"/>
      <w:lang w:val="en-US" w:eastAsia="ru-RU"/>
    </w:rPr>
  </w:style>
  <w:style w:type="table" w:styleId="afb">
    <w:name w:val="Table Grid"/>
    <w:basedOn w:val="a1"/>
    <w:uiPriority w:val="39"/>
    <w:rsid w:val="00754ED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footnote text"/>
    <w:basedOn w:val="a"/>
    <w:link w:val="afd"/>
    <w:rsid w:val="00A141DF"/>
    <w:pPr>
      <w:suppressAutoHyphens w:val="0"/>
      <w:overflowPunct w:val="0"/>
      <w:autoSpaceDE w:val="0"/>
      <w:autoSpaceDN w:val="0"/>
      <w:adjustRightInd w:val="0"/>
      <w:spacing w:line="360" w:lineRule="auto"/>
      <w:ind w:firstLine="709"/>
      <w:textAlignment w:val="baseline"/>
    </w:pPr>
    <w:rPr>
      <w:rFonts w:eastAsia="Times New Roman"/>
      <w:kern w:val="0"/>
      <w:sz w:val="20"/>
      <w:szCs w:val="20"/>
      <w:lang w:eastAsia="ru-RU"/>
    </w:rPr>
  </w:style>
  <w:style w:type="character" w:customStyle="1" w:styleId="afd">
    <w:name w:val="Текст сноски Знак"/>
    <w:basedOn w:val="a0"/>
    <w:link w:val="afc"/>
    <w:rsid w:val="00A141DF"/>
  </w:style>
  <w:style w:type="character" w:styleId="afe">
    <w:name w:val="footnote reference"/>
    <w:basedOn w:val="a0"/>
    <w:rsid w:val="00A141DF"/>
    <w:rPr>
      <w:sz w:val="20"/>
      <w:vertAlign w:val="superscript"/>
    </w:rPr>
  </w:style>
  <w:style w:type="paragraph" w:customStyle="1" w:styleId="31">
    <w:name w:val="Заголовок 3+"/>
    <w:basedOn w:val="a"/>
    <w:rsid w:val="00A141DF"/>
    <w:pPr>
      <w:suppressAutoHyphens w:val="0"/>
      <w:overflowPunct w:val="0"/>
      <w:autoSpaceDE w:val="0"/>
      <w:autoSpaceDN w:val="0"/>
      <w:adjustRightInd w:val="0"/>
      <w:spacing w:before="240"/>
      <w:jc w:val="center"/>
      <w:textAlignment w:val="baseline"/>
    </w:pPr>
    <w:rPr>
      <w:rFonts w:eastAsia="Times New Roman"/>
      <w:b/>
      <w:kern w:val="0"/>
      <w:sz w:val="28"/>
      <w:szCs w:val="20"/>
      <w:lang w:eastAsia="ru-RU"/>
    </w:rPr>
  </w:style>
  <w:style w:type="character" w:customStyle="1" w:styleId="aff">
    <w:name w:val="Текст примечания Знак"/>
    <w:basedOn w:val="a0"/>
    <w:link w:val="aff0"/>
    <w:semiHidden/>
    <w:rsid w:val="00A141DF"/>
  </w:style>
  <w:style w:type="paragraph" w:styleId="aff0">
    <w:name w:val="annotation text"/>
    <w:basedOn w:val="a"/>
    <w:link w:val="aff"/>
    <w:semiHidden/>
    <w:rsid w:val="00A141DF"/>
    <w:pPr>
      <w:widowControl/>
      <w:suppressAutoHyphens w:val="0"/>
      <w:ind w:firstLine="567"/>
      <w:jc w:val="both"/>
    </w:pPr>
    <w:rPr>
      <w:rFonts w:eastAsia="Times New Roman"/>
      <w:kern w:val="0"/>
      <w:sz w:val="20"/>
      <w:szCs w:val="20"/>
      <w:lang w:eastAsia="ru-RU"/>
    </w:rPr>
  </w:style>
  <w:style w:type="character" w:customStyle="1" w:styleId="aff1">
    <w:name w:val="Текст выноски Знак"/>
    <w:basedOn w:val="a0"/>
    <w:link w:val="aff2"/>
    <w:semiHidden/>
    <w:rsid w:val="00A141DF"/>
    <w:rPr>
      <w:rFonts w:ascii="Tahoma" w:hAnsi="Tahoma" w:cs="Tahoma"/>
      <w:sz w:val="16"/>
      <w:szCs w:val="16"/>
    </w:rPr>
  </w:style>
  <w:style w:type="paragraph" w:styleId="aff2">
    <w:name w:val="Balloon Text"/>
    <w:basedOn w:val="a"/>
    <w:link w:val="aff1"/>
    <w:semiHidden/>
    <w:unhideWhenUsed/>
    <w:rsid w:val="00A141DF"/>
    <w:pPr>
      <w:suppressAutoHyphens w:val="0"/>
      <w:overflowPunct w:val="0"/>
      <w:autoSpaceDE w:val="0"/>
      <w:autoSpaceDN w:val="0"/>
      <w:adjustRightInd w:val="0"/>
      <w:ind w:firstLine="709"/>
      <w:textAlignment w:val="baseline"/>
    </w:pPr>
    <w:rPr>
      <w:rFonts w:ascii="Tahoma" w:eastAsia="Times New Roman" w:hAnsi="Tahoma" w:cs="Tahoma"/>
      <w:kern w:val="0"/>
      <w:sz w:val="16"/>
      <w:szCs w:val="16"/>
      <w:lang w:eastAsia="ru-RU"/>
    </w:rPr>
  </w:style>
  <w:style w:type="paragraph" w:customStyle="1" w:styleId="22">
    <w:name w:val="текст 2 кл"/>
    <w:basedOn w:val="a"/>
    <w:rsid w:val="00A141DF"/>
    <w:pPr>
      <w:suppressAutoHyphens w:val="0"/>
      <w:autoSpaceDE w:val="0"/>
      <w:autoSpaceDN w:val="0"/>
      <w:spacing w:line="330" w:lineRule="exact"/>
      <w:ind w:firstLine="720"/>
    </w:pPr>
    <w:rPr>
      <w:rFonts w:eastAsia="MS Mincho"/>
      <w:kern w:val="0"/>
      <w:sz w:val="30"/>
      <w:szCs w:val="30"/>
      <w:lang w:eastAsia="ja-JP"/>
    </w:rPr>
  </w:style>
  <w:style w:type="paragraph" w:styleId="32">
    <w:name w:val="Body Text Indent 3"/>
    <w:basedOn w:val="a"/>
    <w:link w:val="33"/>
    <w:unhideWhenUsed/>
    <w:rsid w:val="00A141DF"/>
    <w:pPr>
      <w:suppressAutoHyphens w:val="0"/>
      <w:overflowPunct w:val="0"/>
      <w:autoSpaceDE w:val="0"/>
      <w:autoSpaceDN w:val="0"/>
      <w:adjustRightInd w:val="0"/>
      <w:spacing w:after="120" w:line="360" w:lineRule="auto"/>
      <w:ind w:left="283" w:firstLine="709"/>
      <w:textAlignment w:val="baseline"/>
    </w:pPr>
    <w:rPr>
      <w:rFonts w:eastAsia="Times New Roman"/>
      <w:kern w:val="0"/>
      <w:sz w:val="16"/>
      <w:szCs w:val="16"/>
      <w:lang w:eastAsia="ru-RU"/>
    </w:rPr>
  </w:style>
  <w:style w:type="character" w:customStyle="1" w:styleId="33">
    <w:name w:val="Основной текст с отступом 3 Знак"/>
    <w:basedOn w:val="a0"/>
    <w:link w:val="32"/>
    <w:rsid w:val="00A141DF"/>
    <w:rPr>
      <w:sz w:val="16"/>
      <w:szCs w:val="16"/>
    </w:rPr>
  </w:style>
  <w:style w:type="character" w:customStyle="1" w:styleId="aff3">
    <w:name w:val="Тема примечания Знак"/>
    <w:basedOn w:val="aff"/>
    <w:link w:val="aff4"/>
    <w:semiHidden/>
    <w:rsid w:val="00A141DF"/>
    <w:rPr>
      <w:b/>
      <w:bCs/>
    </w:rPr>
  </w:style>
  <w:style w:type="paragraph" w:styleId="aff4">
    <w:name w:val="annotation subject"/>
    <w:basedOn w:val="aff0"/>
    <w:next w:val="aff0"/>
    <w:link w:val="aff3"/>
    <w:semiHidden/>
    <w:unhideWhenUsed/>
    <w:rsid w:val="00A141DF"/>
    <w:pPr>
      <w:widowControl w:val="0"/>
      <w:overflowPunct w:val="0"/>
      <w:autoSpaceDE w:val="0"/>
      <w:autoSpaceDN w:val="0"/>
      <w:adjustRightInd w:val="0"/>
      <w:spacing w:line="360" w:lineRule="auto"/>
      <w:ind w:firstLine="709"/>
      <w:jc w:val="left"/>
      <w:textAlignment w:val="baseline"/>
    </w:pPr>
    <w:rPr>
      <w:b/>
      <w:bCs/>
    </w:rPr>
  </w:style>
  <w:style w:type="character" w:customStyle="1" w:styleId="aff5">
    <w:name w:val="Текст концевой сноски Знак"/>
    <w:basedOn w:val="a0"/>
    <w:link w:val="aff6"/>
    <w:semiHidden/>
    <w:rsid w:val="00A141DF"/>
  </w:style>
  <w:style w:type="paragraph" w:styleId="aff6">
    <w:name w:val="endnote text"/>
    <w:basedOn w:val="a"/>
    <w:link w:val="aff5"/>
    <w:semiHidden/>
    <w:unhideWhenUsed/>
    <w:rsid w:val="00A141DF"/>
    <w:pPr>
      <w:suppressAutoHyphens w:val="0"/>
      <w:overflowPunct w:val="0"/>
      <w:autoSpaceDE w:val="0"/>
      <w:autoSpaceDN w:val="0"/>
      <w:adjustRightInd w:val="0"/>
      <w:spacing w:line="360" w:lineRule="auto"/>
      <w:ind w:firstLine="709"/>
      <w:textAlignment w:val="baseline"/>
    </w:pPr>
    <w:rPr>
      <w:rFonts w:eastAsia="Times New Roman"/>
      <w:kern w:val="0"/>
      <w:sz w:val="20"/>
      <w:szCs w:val="20"/>
      <w:lang w:eastAsia="ru-RU"/>
    </w:rPr>
  </w:style>
  <w:style w:type="paragraph" w:styleId="aff7">
    <w:name w:val="Body Text Indent"/>
    <w:basedOn w:val="a"/>
    <w:link w:val="aff8"/>
    <w:unhideWhenUsed/>
    <w:rsid w:val="00A141DF"/>
    <w:pPr>
      <w:suppressAutoHyphens w:val="0"/>
      <w:overflowPunct w:val="0"/>
      <w:autoSpaceDE w:val="0"/>
      <w:autoSpaceDN w:val="0"/>
      <w:adjustRightInd w:val="0"/>
      <w:spacing w:after="120" w:line="360" w:lineRule="auto"/>
      <w:ind w:left="283" w:firstLine="709"/>
      <w:textAlignment w:val="baseline"/>
    </w:pPr>
    <w:rPr>
      <w:rFonts w:eastAsia="Times New Roman"/>
      <w:kern w:val="0"/>
      <w:sz w:val="28"/>
      <w:szCs w:val="20"/>
      <w:lang w:eastAsia="ru-RU"/>
    </w:rPr>
  </w:style>
  <w:style w:type="character" w:customStyle="1" w:styleId="aff8">
    <w:name w:val="Основной текст с отступом Знак"/>
    <w:basedOn w:val="a0"/>
    <w:link w:val="aff7"/>
    <w:rsid w:val="00A141DF"/>
    <w:rPr>
      <w:sz w:val="28"/>
    </w:rPr>
  </w:style>
  <w:style w:type="paragraph" w:customStyle="1" w:styleId="1-12">
    <w:name w:val="1-12 с отступом"/>
    <w:basedOn w:val="a"/>
    <w:rsid w:val="00A141DF"/>
    <w:pPr>
      <w:suppressAutoHyphens w:val="0"/>
      <w:overflowPunct w:val="0"/>
      <w:autoSpaceDE w:val="0"/>
      <w:autoSpaceDN w:val="0"/>
      <w:adjustRightInd w:val="0"/>
      <w:spacing w:line="360" w:lineRule="auto"/>
      <w:ind w:firstLine="709"/>
      <w:textAlignment w:val="baseline"/>
    </w:pPr>
    <w:rPr>
      <w:rFonts w:eastAsia="Times New Roman"/>
      <w:kern w:val="0"/>
      <w:szCs w:val="20"/>
      <w:lang w:eastAsia="ru-RU"/>
    </w:rPr>
  </w:style>
  <w:style w:type="paragraph" w:customStyle="1" w:styleId="Style2">
    <w:name w:val="Style2"/>
    <w:basedOn w:val="a"/>
    <w:rsid w:val="00A141DF"/>
    <w:pPr>
      <w:suppressAutoHyphens w:val="0"/>
      <w:autoSpaceDE w:val="0"/>
      <w:autoSpaceDN w:val="0"/>
      <w:adjustRightInd w:val="0"/>
    </w:pPr>
    <w:rPr>
      <w:rFonts w:ascii="Verdana" w:eastAsia="Times New Roman" w:hAnsi="Verdana" w:cs="Verdana"/>
      <w:kern w:val="0"/>
      <w:lang w:eastAsia="ru-RU"/>
    </w:rPr>
  </w:style>
  <w:style w:type="paragraph" w:customStyle="1" w:styleId="Style3">
    <w:name w:val="Style3"/>
    <w:basedOn w:val="a"/>
    <w:rsid w:val="00A141DF"/>
    <w:pPr>
      <w:suppressAutoHyphens w:val="0"/>
      <w:autoSpaceDE w:val="0"/>
      <w:autoSpaceDN w:val="0"/>
      <w:adjustRightInd w:val="0"/>
    </w:pPr>
    <w:rPr>
      <w:rFonts w:ascii="Verdana" w:eastAsia="Times New Roman" w:hAnsi="Verdana" w:cs="Verdana"/>
      <w:kern w:val="0"/>
      <w:lang w:eastAsia="ru-RU"/>
    </w:rPr>
  </w:style>
  <w:style w:type="paragraph" w:customStyle="1" w:styleId="Style27">
    <w:name w:val="Style27"/>
    <w:basedOn w:val="a"/>
    <w:rsid w:val="00A141DF"/>
    <w:pPr>
      <w:suppressAutoHyphens w:val="0"/>
      <w:autoSpaceDE w:val="0"/>
      <w:autoSpaceDN w:val="0"/>
      <w:adjustRightInd w:val="0"/>
    </w:pPr>
    <w:rPr>
      <w:rFonts w:ascii="Verdana" w:eastAsia="Times New Roman" w:hAnsi="Verdana" w:cs="Verdana"/>
      <w:kern w:val="0"/>
      <w:lang w:eastAsia="ru-RU"/>
    </w:rPr>
  </w:style>
  <w:style w:type="paragraph" w:customStyle="1" w:styleId="Style41">
    <w:name w:val="Style41"/>
    <w:basedOn w:val="a"/>
    <w:rsid w:val="00A141DF"/>
    <w:pPr>
      <w:suppressAutoHyphens w:val="0"/>
      <w:autoSpaceDE w:val="0"/>
      <w:autoSpaceDN w:val="0"/>
      <w:adjustRightInd w:val="0"/>
    </w:pPr>
    <w:rPr>
      <w:rFonts w:ascii="Verdana" w:eastAsia="Times New Roman" w:hAnsi="Verdana" w:cs="Verdana"/>
      <w:kern w:val="0"/>
      <w:lang w:eastAsia="ru-RU"/>
    </w:rPr>
  </w:style>
  <w:style w:type="character" w:customStyle="1" w:styleId="FontStyle63">
    <w:name w:val="Font Style63"/>
    <w:basedOn w:val="a0"/>
    <w:rsid w:val="00A141DF"/>
    <w:rPr>
      <w:rFonts w:ascii="Times New Roman" w:hAnsi="Times New Roman" w:cs="Times New Roman"/>
      <w:b/>
      <w:bCs/>
      <w:i/>
      <w:iCs/>
      <w:sz w:val="22"/>
      <w:szCs w:val="22"/>
    </w:rPr>
  </w:style>
  <w:style w:type="character" w:customStyle="1" w:styleId="FontStyle68">
    <w:name w:val="Font Style68"/>
    <w:basedOn w:val="a0"/>
    <w:rsid w:val="00A141DF"/>
    <w:rPr>
      <w:rFonts w:ascii="Times New Roman" w:hAnsi="Times New Roman" w:cs="Times New Roman"/>
      <w:sz w:val="22"/>
      <w:szCs w:val="22"/>
    </w:rPr>
  </w:style>
  <w:style w:type="character" w:customStyle="1" w:styleId="FontStyle70">
    <w:name w:val="Font Style70"/>
    <w:basedOn w:val="a0"/>
    <w:rsid w:val="00A141DF"/>
    <w:rPr>
      <w:rFonts w:ascii="Times New Roman" w:hAnsi="Times New Roman" w:cs="Times New Roman"/>
      <w:i/>
      <w:iCs/>
      <w:sz w:val="22"/>
      <w:szCs w:val="22"/>
    </w:rPr>
  </w:style>
  <w:style w:type="paragraph" w:styleId="aff9">
    <w:name w:val="Plain Text"/>
    <w:basedOn w:val="a"/>
    <w:link w:val="affa"/>
    <w:rsid w:val="00A141DF"/>
    <w:pPr>
      <w:widowControl/>
      <w:suppressAutoHyphens w:val="0"/>
    </w:pPr>
    <w:rPr>
      <w:rFonts w:ascii="Courier New" w:eastAsia="Times New Roman" w:hAnsi="Courier New" w:cs="Courier New"/>
      <w:kern w:val="0"/>
      <w:sz w:val="20"/>
      <w:szCs w:val="20"/>
      <w:lang w:eastAsia="ru-RU"/>
    </w:rPr>
  </w:style>
  <w:style w:type="character" w:customStyle="1" w:styleId="affa">
    <w:name w:val="Текст Знак"/>
    <w:basedOn w:val="a0"/>
    <w:link w:val="aff9"/>
    <w:rsid w:val="00A141DF"/>
    <w:rPr>
      <w:rFonts w:ascii="Courier New" w:hAnsi="Courier New" w:cs="Courier New"/>
    </w:rPr>
  </w:style>
  <w:style w:type="paragraph" w:customStyle="1" w:styleId="17">
    <w:name w:val="Стиль1"/>
    <w:basedOn w:val="a"/>
    <w:qFormat/>
    <w:rsid w:val="00A141DF"/>
    <w:pPr>
      <w:suppressAutoHyphens w:val="0"/>
      <w:overflowPunct w:val="0"/>
      <w:autoSpaceDE w:val="0"/>
      <w:autoSpaceDN w:val="0"/>
      <w:adjustRightInd w:val="0"/>
      <w:ind w:firstLine="708"/>
      <w:jc w:val="both"/>
      <w:textAlignment w:val="baseline"/>
    </w:pPr>
    <w:rPr>
      <w:rFonts w:ascii="Arial" w:eastAsia="Times New Roman" w:hAnsi="Arial" w:cs="Arial"/>
      <w:kern w:val="0"/>
      <w:sz w:val="20"/>
      <w:szCs w:val="20"/>
      <w:lang w:eastAsia="ru-RU"/>
    </w:rPr>
  </w:style>
  <w:style w:type="character" w:customStyle="1" w:styleId="c2">
    <w:name w:val="c2"/>
    <w:basedOn w:val="a0"/>
    <w:rsid w:val="00A141DF"/>
  </w:style>
  <w:style w:type="paragraph" w:customStyle="1" w:styleId="34">
    <w:name w:val="Стиль3"/>
    <w:basedOn w:val="a"/>
    <w:link w:val="35"/>
    <w:rsid w:val="00A141DF"/>
    <w:pPr>
      <w:widowControl/>
      <w:suppressAutoHyphens w:val="0"/>
      <w:jc w:val="both"/>
    </w:pPr>
    <w:rPr>
      <w:rFonts w:ascii="Arial" w:eastAsia="Times New Roman" w:hAnsi="Arial"/>
      <w:bCs/>
      <w:iCs/>
      <w:kern w:val="0"/>
      <w:sz w:val="20"/>
      <w:szCs w:val="20"/>
      <w:lang w:eastAsia="ru-RU"/>
    </w:rPr>
  </w:style>
  <w:style w:type="character" w:customStyle="1" w:styleId="35">
    <w:name w:val="Стиль3 Знак"/>
    <w:basedOn w:val="a0"/>
    <w:link w:val="34"/>
    <w:rsid w:val="00A141DF"/>
    <w:rPr>
      <w:rFonts w:ascii="Arial" w:hAnsi="Arial"/>
      <w:bCs/>
      <w:iCs/>
    </w:rPr>
  </w:style>
  <w:style w:type="paragraph" w:customStyle="1" w:styleId="affb">
    <w:name w:val="Знак"/>
    <w:basedOn w:val="a"/>
    <w:rsid w:val="00A141DF"/>
    <w:pPr>
      <w:widowControl/>
      <w:suppressAutoHyphens w:val="0"/>
      <w:spacing w:after="160" w:line="240" w:lineRule="exact"/>
    </w:pPr>
    <w:rPr>
      <w:rFonts w:ascii="Verdana" w:eastAsia="Calibri" w:hAnsi="Verdana" w:cs="Verdana"/>
      <w:kern w:val="0"/>
      <w:sz w:val="20"/>
      <w:szCs w:val="20"/>
      <w:lang w:val="en-US" w:eastAsia="en-US"/>
    </w:rPr>
  </w:style>
  <w:style w:type="paragraph" w:customStyle="1" w:styleId="18">
    <w:name w:val="Абзац списка1"/>
    <w:basedOn w:val="a"/>
    <w:rsid w:val="00A141DF"/>
    <w:pPr>
      <w:widowControl/>
      <w:suppressAutoHyphens w:val="0"/>
      <w:spacing w:after="200" w:line="276" w:lineRule="auto"/>
      <w:ind w:left="720"/>
    </w:pPr>
    <w:rPr>
      <w:rFonts w:ascii="Calibri" w:eastAsia="Calibri" w:hAnsi="Calibri" w:cs="Calibri"/>
      <w:kern w:val="0"/>
      <w:sz w:val="22"/>
      <w:szCs w:val="22"/>
      <w:lang w:eastAsia="ru-RU"/>
    </w:rPr>
  </w:style>
  <w:style w:type="character" w:customStyle="1" w:styleId="FontStyle44">
    <w:name w:val="Font Style44"/>
    <w:basedOn w:val="a0"/>
    <w:rsid w:val="00A141DF"/>
    <w:rPr>
      <w:rFonts w:ascii="Microsoft Sans Serif" w:hAnsi="Microsoft Sans Serif" w:cs="Microsoft Sans Serif"/>
      <w:sz w:val="18"/>
      <w:szCs w:val="18"/>
    </w:rPr>
  </w:style>
  <w:style w:type="paragraph" w:customStyle="1" w:styleId="Style17">
    <w:name w:val="Style17"/>
    <w:basedOn w:val="a"/>
    <w:rsid w:val="00A141DF"/>
    <w:pPr>
      <w:suppressAutoHyphens w:val="0"/>
      <w:autoSpaceDE w:val="0"/>
      <w:autoSpaceDN w:val="0"/>
      <w:adjustRightInd w:val="0"/>
      <w:spacing w:line="254" w:lineRule="exact"/>
      <w:ind w:firstLine="360"/>
      <w:jc w:val="both"/>
    </w:pPr>
    <w:rPr>
      <w:rFonts w:ascii="Impact" w:eastAsia="Calibri" w:hAnsi="Impact" w:cs="Impact"/>
      <w:kern w:val="0"/>
      <w:lang w:eastAsia="ru-RU"/>
    </w:rPr>
  </w:style>
  <w:style w:type="paragraph" w:styleId="23">
    <w:name w:val="Body Text Indent 2"/>
    <w:basedOn w:val="a"/>
    <w:link w:val="24"/>
    <w:rsid w:val="00A141DF"/>
    <w:pPr>
      <w:widowControl/>
      <w:suppressAutoHyphens w:val="0"/>
      <w:ind w:firstLine="720"/>
      <w:jc w:val="both"/>
    </w:pPr>
    <w:rPr>
      <w:rFonts w:eastAsia="Times New Roman"/>
      <w:kern w:val="0"/>
      <w:lang w:eastAsia="en-US"/>
    </w:rPr>
  </w:style>
  <w:style w:type="character" w:customStyle="1" w:styleId="24">
    <w:name w:val="Основной текст с отступом 2 Знак"/>
    <w:basedOn w:val="a0"/>
    <w:link w:val="23"/>
    <w:rsid w:val="00A141DF"/>
    <w:rPr>
      <w:sz w:val="24"/>
      <w:szCs w:val="24"/>
      <w:lang w:eastAsia="en-US"/>
    </w:rPr>
  </w:style>
  <w:style w:type="paragraph" w:customStyle="1" w:styleId="19">
    <w:name w:val="Знак Знак Знак Знак Знак Знак Знак Знак1 Знак"/>
    <w:basedOn w:val="a"/>
    <w:rsid w:val="00A141DF"/>
    <w:pPr>
      <w:widowControl/>
      <w:suppressAutoHyphens w:val="0"/>
      <w:spacing w:after="160" w:line="240" w:lineRule="exact"/>
    </w:pPr>
    <w:rPr>
      <w:rFonts w:ascii="Verdana" w:eastAsia="Times New Roman" w:hAnsi="Verdana"/>
      <w:kern w:val="0"/>
      <w:sz w:val="20"/>
      <w:szCs w:val="20"/>
      <w:lang w:val="en-US" w:eastAsia="en-US"/>
    </w:rPr>
  </w:style>
  <w:style w:type="character" w:customStyle="1" w:styleId="addthisseparator2">
    <w:name w:val="addthis_separator2"/>
    <w:basedOn w:val="a0"/>
    <w:rsid w:val="00A141DF"/>
  </w:style>
  <w:style w:type="character" w:customStyle="1" w:styleId="Heading1Char">
    <w:name w:val="Heading 1 Char"/>
    <w:basedOn w:val="a0"/>
    <w:locked/>
    <w:rsid w:val="00A141DF"/>
    <w:rPr>
      <w:rFonts w:ascii="Times New Roman" w:hAnsi="Times New Roman" w:cs="Times New Roman"/>
      <w:b/>
      <w:bCs/>
      <w:color w:val="000000"/>
      <w:sz w:val="28"/>
      <w:szCs w:val="28"/>
      <w:shd w:val="clear" w:color="auto" w:fill="FFFFFF"/>
      <w:lang w:eastAsia="ar-SA" w:bidi="ar-SA"/>
    </w:rPr>
  </w:style>
  <w:style w:type="character" w:customStyle="1" w:styleId="WW8Num2z0">
    <w:name w:val="WW8Num2z0"/>
    <w:rsid w:val="00A141DF"/>
    <w:rPr>
      <w:rFonts w:ascii="Symbol" w:hAnsi="Symbol"/>
    </w:rPr>
  </w:style>
  <w:style w:type="character" w:customStyle="1" w:styleId="WW8Num3z0">
    <w:name w:val="WW8Num3z0"/>
    <w:rsid w:val="00A141DF"/>
    <w:rPr>
      <w:rFonts w:ascii="Symbol" w:hAnsi="Symbol"/>
    </w:rPr>
  </w:style>
  <w:style w:type="character" w:customStyle="1" w:styleId="WW8Num5z0">
    <w:name w:val="WW8Num5z0"/>
    <w:rsid w:val="00A141DF"/>
    <w:rPr>
      <w:rFonts w:ascii="Symbol" w:hAnsi="Symbol"/>
    </w:rPr>
  </w:style>
  <w:style w:type="character" w:customStyle="1" w:styleId="Absatz-Standardschriftart">
    <w:name w:val="Absatz-Standardschriftart"/>
    <w:rsid w:val="00A141DF"/>
  </w:style>
  <w:style w:type="character" w:customStyle="1" w:styleId="WW8Num6z0">
    <w:name w:val="WW8Num6z0"/>
    <w:rsid w:val="00A141DF"/>
    <w:rPr>
      <w:sz w:val="24"/>
    </w:rPr>
  </w:style>
  <w:style w:type="character" w:customStyle="1" w:styleId="WW8Num7z0">
    <w:name w:val="WW8Num7z0"/>
    <w:rsid w:val="00A141DF"/>
    <w:rPr>
      <w:rFonts w:ascii="Symbol" w:hAnsi="Symbol"/>
    </w:rPr>
  </w:style>
  <w:style w:type="character" w:customStyle="1" w:styleId="WW8Num8z0">
    <w:name w:val="WW8Num8z0"/>
    <w:rsid w:val="00A141DF"/>
    <w:rPr>
      <w:rFonts w:ascii="Wingdings" w:hAnsi="Wingdings"/>
    </w:rPr>
  </w:style>
  <w:style w:type="character" w:customStyle="1" w:styleId="WW8Num9z0">
    <w:name w:val="WW8Num9z0"/>
    <w:rsid w:val="00A141DF"/>
    <w:rPr>
      <w:rFonts w:ascii="Symbol" w:hAnsi="Symbol"/>
    </w:rPr>
  </w:style>
  <w:style w:type="character" w:customStyle="1" w:styleId="WW8Num10z0">
    <w:name w:val="WW8Num10z0"/>
    <w:rsid w:val="00A141DF"/>
    <w:rPr>
      <w:rFonts w:ascii="Symbol" w:hAnsi="Symbol"/>
    </w:rPr>
  </w:style>
  <w:style w:type="character" w:customStyle="1" w:styleId="WW8Num11z0">
    <w:name w:val="WW8Num11z0"/>
    <w:rsid w:val="00A141DF"/>
    <w:rPr>
      <w:rFonts w:ascii="Symbol" w:hAnsi="Symbol"/>
    </w:rPr>
  </w:style>
  <w:style w:type="character" w:customStyle="1" w:styleId="WW8Num12z0">
    <w:name w:val="WW8Num12z0"/>
    <w:rsid w:val="00A141DF"/>
    <w:rPr>
      <w:rFonts w:ascii="Symbol" w:hAnsi="Symbol"/>
    </w:rPr>
  </w:style>
  <w:style w:type="character" w:customStyle="1" w:styleId="WW8Num13z0">
    <w:name w:val="WW8Num13z0"/>
    <w:rsid w:val="00A141DF"/>
    <w:rPr>
      <w:rFonts w:ascii="Symbol" w:hAnsi="Symbol"/>
    </w:rPr>
  </w:style>
  <w:style w:type="character" w:customStyle="1" w:styleId="WW8Num14z0">
    <w:name w:val="WW8Num14z0"/>
    <w:rsid w:val="00A141DF"/>
    <w:rPr>
      <w:rFonts w:ascii="Symbol" w:hAnsi="Symbol"/>
    </w:rPr>
  </w:style>
  <w:style w:type="character" w:customStyle="1" w:styleId="WW8Num15z0">
    <w:name w:val="WW8Num15z0"/>
    <w:rsid w:val="00A141DF"/>
    <w:rPr>
      <w:rFonts w:ascii="Symbol" w:hAnsi="Symbol"/>
    </w:rPr>
  </w:style>
  <w:style w:type="character" w:customStyle="1" w:styleId="WW8Num16z0">
    <w:name w:val="WW8Num16z0"/>
    <w:rsid w:val="00A141DF"/>
    <w:rPr>
      <w:rFonts w:ascii="Symbol" w:hAnsi="Symbol"/>
    </w:rPr>
  </w:style>
  <w:style w:type="character" w:customStyle="1" w:styleId="WW8Num17z0">
    <w:name w:val="WW8Num17z0"/>
    <w:rsid w:val="00A141DF"/>
    <w:rPr>
      <w:rFonts w:ascii="Symbol" w:hAnsi="Symbol"/>
    </w:rPr>
  </w:style>
  <w:style w:type="character" w:customStyle="1" w:styleId="WW8Num18z0">
    <w:name w:val="WW8Num18z0"/>
    <w:rsid w:val="00A141DF"/>
    <w:rPr>
      <w:rFonts w:ascii="Symbol" w:hAnsi="Symbol"/>
    </w:rPr>
  </w:style>
  <w:style w:type="character" w:customStyle="1" w:styleId="WW8Num19z0">
    <w:name w:val="WW8Num19z0"/>
    <w:rsid w:val="00A141DF"/>
    <w:rPr>
      <w:rFonts w:ascii="Symbol" w:hAnsi="Symbol"/>
    </w:rPr>
  </w:style>
  <w:style w:type="character" w:customStyle="1" w:styleId="WW8Num20z0">
    <w:name w:val="WW8Num20z0"/>
    <w:rsid w:val="00A141DF"/>
    <w:rPr>
      <w:rFonts w:ascii="Symbol" w:hAnsi="Symbol"/>
    </w:rPr>
  </w:style>
  <w:style w:type="character" w:customStyle="1" w:styleId="WW8Num21z0">
    <w:name w:val="WW8Num21z0"/>
    <w:rsid w:val="00A141DF"/>
    <w:rPr>
      <w:rFonts w:ascii="Symbol" w:hAnsi="Symbol"/>
    </w:rPr>
  </w:style>
  <w:style w:type="character" w:customStyle="1" w:styleId="WW8Num22z0">
    <w:name w:val="WW8Num22z0"/>
    <w:rsid w:val="00A141DF"/>
    <w:rPr>
      <w:rFonts w:ascii="Symbol" w:hAnsi="Symbol"/>
    </w:rPr>
  </w:style>
  <w:style w:type="character" w:customStyle="1" w:styleId="WW8Num23z0">
    <w:name w:val="WW8Num23z0"/>
    <w:rsid w:val="00A141DF"/>
    <w:rPr>
      <w:rFonts w:ascii="Symbol" w:hAnsi="Symbol"/>
    </w:rPr>
  </w:style>
  <w:style w:type="character" w:customStyle="1" w:styleId="WW8Num24z0">
    <w:name w:val="WW8Num24z0"/>
    <w:rsid w:val="00A141DF"/>
    <w:rPr>
      <w:rFonts w:ascii="Symbol" w:hAnsi="Symbol"/>
    </w:rPr>
  </w:style>
  <w:style w:type="character" w:customStyle="1" w:styleId="WW8Num25z0">
    <w:name w:val="WW8Num25z0"/>
    <w:rsid w:val="00A141DF"/>
    <w:rPr>
      <w:rFonts w:ascii="Symbol" w:hAnsi="Symbol"/>
    </w:rPr>
  </w:style>
  <w:style w:type="character" w:customStyle="1" w:styleId="WW8Num26z0">
    <w:name w:val="WW8Num26z0"/>
    <w:rsid w:val="00A141DF"/>
    <w:rPr>
      <w:rFonts w:ascii="Symbol" w:hAnsi="Symbol"/>
    </w:rPr>
  </w:style>
  <w:style w:type="character" w:customStyle="1" w:styleId="WW8Num27z0">
    <w:name w:val="WW8Num27z0"/>
    <w:rsid w:val="00A141DF"/>
    <w:rPr>
      <w:rFonts w:ascii="Symbol" w:hAnsi="Symbol"/>
    </w:rPr>
  </w:style>
  <w:style w:type="character" w:customStyle="1" w:styleId="WW8Num28z0">
    <w:name w:val="WW8Num28z0"/>
    <w:rsid w:val="00A141DF"/>
    <w:rPr>
      <w:rFonts w:ascii="Symbol" w:hAnsi="Symbol"/>
    </w:rPr>
  </w:style>
  <w:style w:type="character" w:customStyle="1" w:styleId="WW-Absatz-Standardschriftart">
    <w:name w:val="WW-Absatz-Standardschriftart"/>
    <w:rsid w:val="00A141DF"/>
  </w:style>
  <w:style w:type="character" w:customStyle="1" w:styleId="WW8Num29z0">
    <w:name w:val="WW8Num29z0"/>
    <w:rsid w:val="00A141DF"/>
    <w:rPr>
      <w:rFonts w:ascii="Symbol" w:hAnsi="Symbol"/>
    </w:rPr>
  </w:style>
  <w:style w:type="character" w:customStyle="1" w:styleId="WW-Absatz-Standardschriftart1">
    <w:name w:val="WW-Absatz-Standardschriftart1"/>
    <w:rsid w:val="00A141DF"/>
  </w:style>
  <w:style w:type="character" w:customStyle="1" w:styleId="WW-Absatz-Standardschriftart11">
    <w:name w:val="WW-Absatz-Standardschriftart11"/>
    <w:rsid w:val="00A141DF"/>
  </w:style>
  <w:style w:type="character" w:customStyle="1" w:styleId="WW-Absatz-Standardschriftart111">
    <w:name w:val="WW-Absatz-Standardschriftart111"/>
    <w:rsid w:val="00A141DF"/>
  </w:style>
  <w:style w:type="character" w:customStyle="1" w:styleId="WW8Num1z0">
    <w:name w:val="WW8Num1z0"/>
    <w:rsid w:val="00A141DF"/>
    <w:rPr>
      <w:rFonts w:ascii="Symbol" w:hAnsi="Symbol"/>
    </w:rPr>
  </w:style>
  <w:style w:type="character" w:customStyle="1" w:styleId="WW8Num1z1">
    <w:name w:val="WW8Num1z1"/>
    <w:rsid w:val="00A141DF"/>
    <w:rPr>
      <w:rFonts w:ascii="Courier New" w:hAnsi="Courier New"/>
    </w:rPr>
  </w:style>
  <w:style w:type="character" w:customStyle="1" w:styleId="WW8Num1z2">
    <w:name w:val="WW8Num1z2"/>
    <w:rsid w:val="00A141DF"/>
    <w:rPr>
      <w:rFonts w:ascii="Wingdings" w:hAnsi="Wingdings"/>
    </w:rPr>
  </w:style>
  <w:style w:type="character" w:customStyle="1" w:styleId="WW8Num2z1">
    <w:name w:val="WW8Num2z1"/>
    <w:rsid w:val="00A141DF"/>
    <w:rPr>
      <w:rFonts w:ascii="Courier New" w:hAnsi="Courier New"/>
    </w:rPr>
  </w:style>
  <w:style w:type="character" w:customStyle="1" w:styleId="WW8Num2z2">
    <w:name w:val="WW8Num2z2"/>
    <w:rsid w:val="00A141DF"/>
    <w:rPr>
      <w:rFonts w:ascii="Wingdings" w:hAnsi="Wingdings"/>
    </w:rPr>
  </w:style>
  <w:style w:type="character" w:customStyle="1" w:styleId="WW8Num3z1">
    <w:name w:val="WW8Num3z1"/>
    <w:rsid w:val="00A141DF"/>
    <w:rPr>
      <w:rFonts w:ascii="Courier New" w:hAnsi="Courier New"/>
    </w:rPr>
  </w:style>
  <w:style w:type="character" w:customStyle="1" w:styleId="WW8Num3z2">
    <w:name w:val="WW8Num3z2"/>
    <w:rsid w:val="00A141DF"/>
    <w:rPr>
      <w:rFonts w:ascii="Wingdings" w:hAnsi="Wingdings"/>
    </w:rPr>
  </w:style>
  <w:style w:type="character" w:customStyle="1" w:styleId="WW8Num4z1">
    <w:name w:val="WW8Num4z1"/>
    <w:rsid w:val="00A141DF"/>
    <w:rPr>
      <w:rFonts w:ascii="Courier New" w:hAnsi="Courier New"/>
    </w:rPr>
  </w:style>
  <w:style w:type="character" w:customStyle="1" w:styleId="WW8Num4z2">
    <w:name w:val="WW8Num4z2"/>
    <w:rsid w:val="00A141DF"/>
    <w:rPr>
      <w:rFonts w:ascii="Wingdings" w:hAnsi="Wingdings"/>
    </w:rPr>
  </w:style>
  <w:style w:type="character" w:customStyle="1" w:styleId="WW8Num5z1">
    <w:name w:val="WW8Num5z1"/>
    <w:rsid w:val="00A141DF"/>
    <w:rPr>
      <w:rFonts w:ascii="Courier New" w:hAnsi="Courier New"/>
    </w:rPr>
  </w:style>
  <w:style w:type="character" w:customStyle="1" w:styleId="WW8Num5z2">
    <w:name w:val="WW8Num5z2"/>
    <w:rsid w:val="00A141DF"/>
    <w:rPr>
      <w:rFonts w:ascii="Wingdings" w:hAnsi="Wingdings"/>
    </w:rPr>
  </w:style>
  <w:style w:type="character" w:customStyle="1" w:styleId="WW8Num7z1">
    <w:name w:val="WW8Num7z1"/>
    <w:rsid w:val="00A141DF"/>
    <w:rPr>
      <w:rFonts w:ascii="Courier New" w:hAnsi="Courier New"/>
    </w:rPr>
  </w:style>
  <w:style w:type="character" w:customStyle="1" w:styleId="WW8Num7z2">
    <w:name w:val="WW8Num7z2"/>
    <w:rsid w:val="00A141DF"/>
    <w:rPr>
      <w:rFonts w:ascii="Wingdings" w:hAnsi="Wingdings"/>
    </w:rPr>
  </w:style>
  <w:style w:type="character" w:customStyle="1" w:styleId="WW8Num8z1">
    <w:name w:val="WW8Num8z1"/>
    <w:rsid w:val="00A141DF"/>
    <w:rPr>
      <w:rFonts w:ascii="Courier New" w:hAnsi="Courier New"/>
    </w:rPr>
  </w:style>
  <w:style w:type="character" w:customStyle="1" w:styleId="WW8Num8z3">
    <w:name w:val="WW8Num8z3"/>
    <w:rsid w:val="00A141DF"/>
    <w:rPr>
      <w:rFonts w:ascii="Symbol" w:hAnsi="Symbol"/>
    </w:rPr>
  </w:style>
  <w:style w:type="character" w:customStyle="1" w:styleId="WW8Num9z1">
    <w:name w:val="WW8Num9z1"/>
    <w:rsid w:val="00A141DF"/>
    <w:rPr>
      <w:rFonts w:ascii="Courier New" w:hAnsi="Courier New"/>
    </w:rPr>
  </w:style>
  <w:style w:type="character" w:customStyle="1" w:styleId="WW8Num9z2">
    <w:name w:val="WW8Num9z2"/>
    <w:rsid w:val="00A141DF"/>
    <w:rPr>
      <w:rFonts w:ascii="Wingdings" w:hAnsi="Wingdings"/>
    </w:rPr>
  </w:style>
  <w:style w:type="character" w:customStyle="1" w:styleId="WW8Num10z1">
    <w:name w:val="WW8Num10z1"/>
    <w:rsid w:val="00A141DF"/>
    <w:rPr>
      <w:rFonts w:ascii="Courier New" w:hAnsi="Courier New"/>
    </w:rPr>
  </w:style>
  <w:style w:type="character" w:customStyle="1" w:styleId="WW8Num10z2">
    <w:name w:val="WW8Num10z2"/>
    <w:rsid w:val="00A141DF"/>
    <w:rPr>
      <w:rFonts w:ascii="Wingdings" w:hAnsi="Wingdings"/>
    </w:rPr>
  </w:style>
  <w:style w:type="character" w:customStyle="1" w:styleId="WW8Num11z1">
    <w:name w:val="WW8Num11z1"/>
    <w:rsid w:val="00A141DF"/>
    <w:rPr>
      <w:rFonts w:ascii="Courier New" w:hAnsi="Courier New"/>
    </w:rPr>
  </w:style>
  <w:style w:type="character" w:customStyle="1" w:styleId="WW8Num11z2">
    <w:name w:val="WW8Num11z2"/>
    <w:rsid w:val="00A141DF"/>
    <w:rPr>
      <w:rFonts w:ascii="Wingdings" w:hAnsi="Wingdings"/>
    </w:rPr>
  </w:style>
  <w:style w:type="character" w:customStyle="1" w:styleId="WW8Num12z1">
    <w:name w:val="WW8Num12z1"/>
    <w:rsid w:val="00A141DF"/>
    <w:rPr>
      <w:rFonts w:ascii="Courier New" w:hAnsi="Courier New"/>
    </w:rPr>
  </w:style>
  <w:style w:type="character" w:customStyle="1" w:styleId="WW8Num12z2">
    <w:name w:val="WW8Num12z2"/>
    <w:rsid w:val="00A141DF"/>
    <w:rPr>
      <w:rFonts w:ascii="Wingdings" w:hAnsi="Wingdings"/>
    </w:rPr>
  </w:style>
  <w:style w:type="character" w:customStyle="1" w:styleId="WW8Num13z1">
    <w:name w:val="WW8Num13z1"/>
    <w:rsid w:val="00A141DF"/>
    <w:rPr>
      <w:rFonts w:ascii="Courier New" w:hAnsi="Courier New"/>
    </w:rPr>
  </w:style>
  <w:style w:type="character" w:customStyle="1" w:styleId="WW8Num13z2">
    <w:name w:val="WW8Num13z2"/>
    <w:rsid w:val="00A141DF"/>
    <w:rPr>
      <w:rFonts w:ascii="Wingdings" w:hAnsi="Wingdings"/>
    </w:rPr>
  </w:style>
  <w:style w:type="character" w:customStyle="1" w:styleId="WW8Num14z1">
    <w:name w:val="WW8Num14z1"/>
    <w:rsid w:val="00A141DF"/>
    <w:rPr>
      <w:rFonts w:ascii="Courier New" w:hAnsi="Courier New"/>
    </w:rPr>
  </w:style>
  <w:style w:type="character" w:customStyle="1" w:styleId="WW8Num14z2">
    <w:name w:val="WW8Num14z2"/>
    <w:rsid w:val="00A141DF"/>
    <w:rPr>
      <w:rFonts w:ascii="Wingdings" w:hAnsi="Wingdings"/>
    </w:rPr>
  </w:style>
  <w:style w:type="character" w:customStyle="1" w:styleId="WW8Num15z1">
    <w:name w:val="WW8Num15z1"/>
    <w:rsid w:val="00A141DF"/>
    <w:rPr>
      <w:rFonts w:ascii="Courier New" w:hAnsi="Courier New"/>
    </w:rPr>
  </w:style>
  <w:style w:type="character" w:customStyle="1" w:styleId="WW8Num15z2">
    <w:name w:val="WW8Num15z2"/>
    <w:rsid w:val="00A141DF"/>
    <w:rPr>
      <w:rFonts w:ascii="Wingdings" w:hAnsi="Wingdings"/>
    </w:rPr>
  </w:style>
  <w:style w:type="character" w:customStyle="1" w:styleId="WW8Num16z1">
    <w:name w:val="WW8Num16z1"/>
    <w:rsid w:val="00A141DF"/>
    <w:rPr>
      <w:rFonts w:ascii="Courier New" w:hAnsi="Courier New"/>
    </w:rPr>
  </w:style>
  <w:style w:type="character" w:customStyle="1" w:styleId="WW8Num16z2">
    <w:name w:val="WW8Num16z2"/>
    <w:rsid w:val="00A141DF"/>
    <w:rPr>
      <w:rFonts w:ascii="Wingdings" w:hAnsi="Wingdings"/>
    </w:rPr>
  </w:style>
  <w:style w:type="character" w:customStyle="1" w:styleId="WW8Num17z1">
    <w:name w:val="WW8Num17z1"/>
    <w:rsid w:val="00A141DF"/>
    <w:rPr>
      <w:rFonts w:ascii="Courier New" w:hAnsi="Courier New"/>
    </w:rPr>
  </w:style>
  <w:style w:type="character" w:customStyle="1" w:styleId="WW8Num17z2">
    <w:name w:val="WW8Num17z2"/>
    <w:rsid w:val="00A141DF"/>
    <w:rPr>
      <w:rFonts w:ascii="Wingdings" w:hAnsi="Wingdings"/>
    </w:rPr>
  </w:style>
  <w:style w:type="character" w:customStyle="1" w:styleId="WW8Num18z1">
    <w:name w:val="WW8Num18z1"/>
    <w:rsid w:val="00A141DF"/>
    <w:rPr>
      <w:rFonts w:ascii="Courier New" w:hAnsi="Courier New"/>
    </w:rPr>
  </w:style>
  <w:style w:type="character" w:customStyle="1" w:styleId="WW8Num18z2">
    <w:name w:val="WW8Num18z2"/>
    <w:rsid w:val="00A141DF"/>
    <w:rPr>
      <w:rFonts w:ascii="Wingdings" w:hAnsi="Wingdings"/>
    </w:rPr>
  </w:style>
  <w:style w:type="character" w:customStyle="1" w:styleId="WW8Num19z1">
    <w:name w:val="WW8Num19z1"/>
    <w:rsid w:val="00A141DF"/>
    <w:rPr>
      <w:rFonts w:ascii="Courier New" w:hAnsi="Courier New"/>
    </w:rPr>
  </w:style>
  <w:style w:type="character" w:customStyle="1" w:styleId="WW8Num19z2">
    <w:name w:val="WW8Num19z2"/>
    <w:rsid w:val="00A141DF"/>
    <w:rPr>
      <w:rFonts w:ascii="Wingdings" w:hAnsi="Wingdings"/>
    </w:rPr>
  </w:style>
  <w:style w:type="character" w:customStyle="1" w:styleId="WW8Num20z1">
    <w:name w:val="WW8Num20z1"/>
    <w:rsid w:val="00A141DF"/>
    <w:rPr>
      <w:rFonts w:ascii="Courier New" w:hAnsi="Courier New"/>
    </w:rPr>
  </w:style>
  <w:style w:type="character" w:customStyle="1" w:styleId="WW8Num20z2">
    <w:name w:val="WW8Num20z2"/>
    <w:rsid w:val="00A141DF"/>
    <w:rPr>
      <w:rFonts w:ascii="Wingdings" w:hAnsi="Wingdings"/>
    </w:rPr>
  </w:style>
  <w:style w:type="character" w:customStyle="1" w:styleId="WW8Num21z1">
    <w:name w:val="WW8Num21z1"/>
    <w:rsid w:val="00A141DF"/>
    <w:rPr>
      <w:rFonts w:ascii="Courier New" w:hAnsi="Courier New"/>
    </w:rPr>
  </w:style>
  <w:style w:type="character" w:customStyle="1" w:styleId="WW8Num21z2">
    <w:name w:val="WW8Num21z2"/>
    <w:rsid w:val="00A141DF"/>
    <w:rPr>
      <w:rFonts w:ascii="Wingdings" w:hAnsi="Wingdings"/>
    </w:rPr>
  </w:style>
  <w:style w:type="character" w:customStyle="1" w:styleId="WW8Num22z1">
    <w:name w:val="WW8Num22z1"/>
    <w:rsid w:val="00A141DF"/>
    <w:rPr>
      <w:rFonts w:ascii="Courier New" w:hAnsi="Courier New"/>
    </w:rPr>
  </w:style>
  <w:style w:type="character" w:customStyle="1" w:styleId="WW8Num22z2">
    <w:name w:val="WW8Num22z2"/>
    <w:rsid w:val="00A141DF"/>
    <w:rPr>
      <w:rFonts w:ascii="Wingdings" w:hAnsi="Wingdings"/>
    </w:rPr>
  </w:style>
  <w:style w:type="character" w:customStyle="1" w:styleId="WW8Num23z1">
    <w:name w:val="WW8Num23z1"/>
    <w:rsid w:val="00A141DF"/>
    <w:rPr>
      <w:rFonts w:ascii="Courier New" w:hAnsi="Courier New"/>
    </w:rPr>
  </w:style>
  <w:style w:type="character" w:customStyle="1" w:styleId="WW8Num23z2">
    <w:name w:val="WW8Num23z2"/>
    <w:rsid w:val="00A141DF"/>
    <w:rPr>
      <w:rFonts w:ascii="Wingdings" w:hAnsi="Wingdings"/>
    </w:rPr>
  </w:style>
  <w:style w:type="character" w:customStyle="1" w:styleId="WW8Num24z1">
    <w:name w:val="WW8Num24z1"/>
    <w:rsid w:val="00A141DF"/>
    <w:rPr>
      <w:rFonts w:ascii="Courier New" w:hAnsi="Courier New"/>
    </w:rPr>
  </w:style>
  <w:style w:type="character" w:customStyle="1" w:styleId="WW8Num24z2">
    <w:name w:val="WW8Num24z2"/>
    <w:rsid w:val="00A141DF"/>
    <w:rPr>
      <w:rFonts w:ascii="Wingdings" w:hAnsi="Wingdings"/>
    </w:rPr>
  </w:style>
  <w:style w:type="character" w:customStyle="1" w:styleId="WW8Num25z1">
    <w:name w:val="WW8Num25z1"/>
    <w:rsid w:val="00A141DF"/>
    <w:rPr>
      <w:rFonts w:ascii="Courier New" w:hAnsi="Courier New"/>
    </w:rPr>
  </w:style>
  <w:style w:type="character" w:customStyle="1" w:styleId="WW8Num25z2">
    <w:name w:val="WW8Num25z2"/>
    <w:rsid w:val="00A141DF"/>
    <w:rPr>
      <w:rFonts w:ascii="Wingdings" w:hAnsi="Wingdings"/>
    </w:rPr>
  </w:style>
  <w:style w:type="character" w:customStyle="1" w:styleId="WW8Num26z1">
    <w:name w:val="WW8Num26z1"/>
    <w:rsid w:val="00A141DF"/>
    <w:rPr>
      <w:rFonts w:ascii="Courier New" w:hAnsi="Courier New"/>
    </w:rPr>
  </w:style>
  <w:style w:type="character" w:customStyle="1" w:styleId="WW8Num26z2">
    <w:name w:val="WW8Num26z2"/>
    <w:rsid w:val="00A141DF"/>
    <w:rPr>
      <w:rFonts w:ascii="Wingdings" w:hAnsi="Wingdings"/>
    </w:rPr>
  </w:style>
  <w:style w:type="character" w:customStyle="1" w:styleId="WW8Num27z1">
    <w:name w:val="WW8Num27z1"/>
    <w:rsid w:val="00A141DF"/>
    <w:rPr>
      <w:rFonts w:ascii="Courier New" w:hAnsi="Courier New"/>
    </w:rPr>
  </w:style>
  <w:style w:type="character" w:customStyle="1" w:styleId="WW8Num27z2">
    <w:name w:val="WW8Num27z2"/>
    <w:rsid w:val="00A141DF"/>
    <w:rPr>
      <w:rFonts w:ascii="Wingdings" w:hAnsi="Wingdings"/>
    </w:rPr>
  </w:style>
  <w:style w:type="character" w:customStyle="1" w:styleId="WW8Num28z1">
    <w:name w:val="WW8Num28z1"/>
    <w:rsid w:val="00A141DF"/>
    <w:rPr>
      <w:rFonts w:ascii="Courier New" w:hAnsi="Courier New"/>
    </w:rPr>
  </w:style>
  <w:style w:type="character" w:customStyle="1" w:styleId="WW8Num28z2">
    <w:name w:val="WW8Num28z2"/>
    <w:rsid w:val="00A141DF"/>
    <w:rPr>
      <w:rFonts w:ascii="Wingdings" w:hAnsi="Wingdings"/>
    </w:rPr>
  </w:style>
  <w:style w:type="character" w:customStyle="1" w:styleId="WW8Num29z1">
    <w:name w:val="WW8Num29z1"/>
    <w:rsid w:val="00A141DF"/>
    <w:rPr>
      <w:rFonts w:ascii="Courier New" w:hAnsi="Courier New"/>
    </w:rPr>
  </w:style>
  <w:style w:type="character" w:customStyle="1" w:styleId="WW8Num29z2">
    <w:name w:val="WW8Num29z2"/>
    <w:rsid w:val="00A141DF"/>
    <w:rPr>
      <w:rFonts w:ascii="Wingdings" w:hAnsi="Wingdings"/>
    </w:rPr>
  </w:style>
  <w:style w:type="character" w:customStyle="1" w:styleId="affc">
    <w:name w:val="Символ нумерации"/>
    <w:rsid w:val="00A141DF"/>
  </w:style>
  <w:style w:type="character" w:customStyle="1" w:styleId="affd">
    <w:name w:val="Маркеры списка"/>
    <w:rsid w:val="00A141DF"/>
    <w:rPr>
      <w:rFonts w:ascii="OpenSymbol" w:eastAsia="OpenSymbol" w:hAnsi="OpenSymbol"/>
    </w:rPr>
  </w:style>
  <w:style w:type="character" w:customStyle="1" w:styleId="1a">
    <w:name w:val="Название Знак1"/>
    <w:basedOn w:val="a0"/>
    <w:locked/>
    <w:rsid w:val="00A141DF"/>
    <w:rPr>
      <w:rFonts w:eastAsia="Calibri"/>
      <w:b/>
      <w:bCs/>
      <w:color w:val="000000"/>
      <w:spacing w:val="12"/>
      <w:sz w:val="24"/>
      <w:szCs w:val="24"/>
      <w:lang w:val="ru-RU" w:eastAsia="ar-SA" w:bidi="ar-SA"/>
    </w:rPr>
  </w:style>
  <w:style w:type="paragraph" w:customStyle="1" w:styleId="1b">
    <w:name w:val="Без интервала1"/>
    <w:uiPriority w:val="1"/>
    <w:qFormat/>
    <w:rsid w:val="00A141DF"/>
    <w:pPr>
      <w:suppressAutoHyphens/>
    </w:pPr>
    <w:rPr>
      <w:rFonts w:ascii="Calibri" w:hAnsi="Calibri" w:cs="Calibri"/>
      <w:sz w:val="22"/>
      <w:szCs w:val="22"/>
      <w:lang w:eastAsia="ar-SA"/>
    </w:rPr>
  </w:style>
  <w:style w:type="character" w:customStyle="1" w:styleId="51">
    <w:name w:val="Знак Знак5"/>
    <w:basedOn w:val="a0"/>
    <w:rsid w:val="00A141DF"/>
    <w:rPr>
      <w:rFonts w:ascii="Times New Roman" w:eastAsia="Times New Roman" w:hAnsi="Times New Roman" w:cs="Times New Roman"/>
      <w:b/>
      <w:bCs/>
      <w:sz w:val="24"/>
      <w:szCs w:val="24"/>
    </w:rPr>
  </w:style>
  <w:style w:type="character" w:customStyle="1" w:styleId="36">
    <w:name w:val="Знак Знак3"/>
    <w:basedOn w:val="a0"/>
    <w:rsid w:val="00A141DF"/>
    <w:rPr>
      <w:rFonts w:ascii="Times New Roman" w:eastAsia="Times New Roman" w:hAnsi="Times New Roman" w:cs="Times New Roman"/>
      <w:sz w:val="24"/>
      <w:szCs w:val="24"/>
    </w:rPr>
  </w:style>
  <w:style w:type="character" w:customStyle="1" w:styleId="7">
    <w:name w:val="Знак Знак7"/>
    <w:basedOn w:val="a0"/>
    <w:rsid w:val="00A141DF"/>
    <w:rPr>
      <w:rFonts w:ascii="Cambria" w:eastAsia="Times New Roman" w:hAnsi="Cambria"/>
      <w:b/>
      <w:bCs/>
      <w:color w:val="365F91"/>
      <w:sz w:val="28"/>
      <w:szCs w:val="28"/>
    </w:rPr>
  </w:style>
  <w:style w:type="paragraph" w:styleId="affe">
    <w:name w:val="Document Map"/>
    <w:basedOn w:val="a"/>
    <w:link w:val="afff"/>
    <w:rsid w:val="00A141DF"/>
    <w:pPr>
      <w:widowControl/>
      <w:shd w:val="clear" w:color="auto" w:fill="000080"/>
      <w:suppressAutoHyphens w:val="0"/>
      <w:spacing w:after="200" w:line="276" w:lineRule="auto"/>
    </w:pPr>
    <w:rPr>
      <w:rFonts w:ascii="Tahoma" w:eastAsia="Times New Roman" w:hAnsi="Tahoma" w:cs="Tahoma"/>
      <w:kern w:val="0"/>
      <w:sz w:val="20"/>
      <w:szCs w:val="20"/>
      <w:lang w:eastAsia="en-US"/>
    </w:rPr>
  </w:style>
  <w:style w:type="character" w:customStyle="1" w:styleId="afff">
    <w:name w:val="Схема документа Знак"/>
    <w:basedOn w:val="a0"/>
    <w:link w:val="affe"/>
    <w:rsid w:val="00A141DF"/>
    <w:rPr>
      <w:rFonts w:ascii="Tahoma" w:hAnsi="Tahoma" w:cs="Tahoma"/>
      <w:shd w:val="clear" w:color="auto" w:fill="000080"/>
      <w:lang w:eastAsia="en-US"/>
    </w:rPr>
  </w:style>
  <w:style w:type="paragraph" w:customStyle="1" w:styleId="ConsNonformat">
    <w:name w:val="ConsNonformat"/>
    <w:rsid w:val="00A141DF"/>
    <w:pPr>
      <w:widowControl w:val="0"/>
      <w:ind w:right="19772"/>
    </w:pPr>
    <w:rPr>
      <w:rFonts w:ascii="Courier New" w:hAnsi="Courier New"/>
      <w:snapToGrid w:val="0"/>
    </w:rPr>
  </w:style>
  <w:style w:type="paragraph" w:customStyle="1" w:styleId="ConsNormal">
    <w:name w:val="ConsNormal"/>
    <w:rsid w:val="00A141DF"/>
    <w:pPr>
      <w:widowControl w:val="0"/>
      <w:ind w:right="19772" w:firstLine="720"/>
    </w:pPr>
    <w:rPr>
      <w:rFonts w:ascii="Arial" w:hAnsi="Arial"/>
      <w:snapToGrid w:val="0"/>
    </w:rPr>
  </w:style>
  <w:style w:type="character" w:customStyle="1" w:styleId="mainmenu131">
    <w:name w:val="mainmenu131"/>
    <w:basedOn w:val="a0"/>
    <w:rsid w:val="00A141DF"/>
    <w:rPr>
      <w:rFonts w:ascii="Tahoma" w:hAnsi="Tahoma" w:cs="Tahoma" w:hint="default"/>
      <w:strike w:val="0"/>
      <w:dstrike w:val="0"/>
      <w:color w:val="000000"/>
      <w:sz w:val="20"/>
      <w:szCs w:val="20"/>
      <w:u w:val="none"/>
      <w:effect w:val="none"/>
    </w:rPr>
  </w:style>
  <w:style w:type="paragraph" w:customStyle="1" w:styleId="Style1">
    <w:name w:val="Style1"/>
    <w:basedOn w:val="a"/>
    <w:rsid w:val="00A141DF"/>
    <w:pPr>
      <w:suppressAutoHyphens w:val="0"/>
      <w:autoSpaceDE w:val="0"/>
      <w:autoSpaceDN w:val="0"/>
      <w:adjustRightInd w:val="0"/>
      <w:spacing w:line="413" w:lineRule="exact"/>
      <w:jc w:val="center"/>
    </w:pPr>
    <w:rPr>
      <w:rFonts w:eastAsia="Times New Roman"/>
      <w:kern w:val="0"/>
      <w:lang w:eastAsia="ru-RU"/>
    </w:rPr>
  </w:style>
  <w:style w:type="character" w:customStyle="1" w:styleId="FontStyle98">
    <w:name w:val="Font Style98"/>
    <w:basedOn w:val="a0"/>
    <w:rsid w:val="00A141DF"/>
    <w:rPr>
      <w:rFonts w:ascii="Times New Roman" w:hAnsi="Times New Roman" w:cs="Times New Roman"/>
      <w:b/>
      <w:bCs/>
      <w:sz w:val="28"/>
      <w:szCs w:val="28"/>
    </w:rPr>
  </w:style>
  <w:style w:type="character" w:customStyle="1" w:styleId="FontStyle108">
    <w:name w:val="Font Style108"/>
    <w:basedOn w:val="a0"/>
    <w:rsid w:val="00A141DF"/>
    <w:rPr>
      <w:rFonts w:ascii="Times New Roman" w:hAnsi="Times New Roman" w:cs="Times New Roman"/>
      <w:b/>
      <w:bCs/>
      <w:spacing w:val="-10"/>
      <w:sz w:val="22"/>
      <w:szCs w:val="22"/>
    </w:rPr>
  </w:style>
  <w:style w:type="character" w:customStyle="1" w:styleId="FontStyle19">
    <w:name w:val="Font Style19"/>
    <w:basedOn w:val="a0"/>
    <w:rsid w:val="00A141DF"/>
    <w:rPr>
      <w:rFonts w:ascii="Times New Roman" w:hAnsi="Times New Roman" w:cs="Times New Roman"/>
      <w:sz w:val="22"/>
      <w:szCs w:val="22"/>
    </w:rPr>
  </w:style>
  <w:style w:type="character" w:customStyle="1" w:styleId="FontStyle120">
    <w:name w:val="Font Style120"/>
    <w:basedOn w:val="a0"/>
    <w:rsid w:val="00A141DF"/>
    <w:rPr>
      <w:rFonts w:ascii="Times New Roman" w:hAnsi="Times New Roman" w:cs="Times New Roman"/>
      <w:b/>
      <w:bCs/>
      <w:i/>
      <w:iCs/>
      <w:sz w:val="22"/>
      <w:szCs w:val="22"/>
    </w:rPr>
  </w:style>
  <w:style w:type="character" w:customStyle="1" w:styleId="black12">
    <w:name w:val="black12"/>
    <w:basedOn w:val="a0"/>
    <w:rsid w:val="00A141DF"/>
    <w:rPr>
      <w:rFonts w:cs="Times New Roman"/>
    </w:rPr>
  </w:style>
  <w:style w:type="character" w:customStyle="1" w:styleId="mainmenu13">
    <w:name w:val="mainmenu13"/>
    <w:basedOn w:val="a0"/>
    <w:rsid w:val="00A141DF"/>
    <w:rPr>
      <w:rFonts w:cs="Times New Roman"/>
    </w:rPr>
  </w:style>
  <w:style w:type="paragraph" w:customStyle="1" w:styleId="ListParagraph1">
    <w:name w:val="List Paragraph1"/>
    <w:basedOn w:val="a"/>
    <w:rsid w:val="00A141DF"/>
    <w:pPr>
      <w:widowControl/>
      <w:suppressAutoHyphens w:val="0"/>
      <w:spacing w:after="200" w:line="276" w:lineRule="auto"/>
      <w:ind w:left="720"/>
    </w:pPr>
    <w:rPr>
      <w:rFonts w:ascii="Calibri" w:eastAsia="Calibri" w:hAnsi="Calibri" w:cs="Calibri"/>
      <w:kern w:val="0"/>
      <w:sz w:val="22"/>
      <w:szCs w:val="22"/>
      <w:lang w:eastAsia="ru-RU"/>
    </w:rPr>
  </w:style>
  <w:style w:type="paragraph" w:customStyle="1" w:styleId="NoSpacing1">
    <w:name w:val="No Spacing1"/>
    <w:rsid w:val="00A141DF"/>
    <w:pPr>
      <w:suppressAutoHyphens/>
    </w:pPr>
    <w:rPr>
      <w:rFonts w:ascii="Calibri" w:hAnsi="Calibri" w:cs="Calibri"/>
      <w:sz w:val="22"/>
      <w:szCs w:val="22"/>
      <w:lang w:eastAsia="ar-SA"/>
    </w:rPr>
  </w:style>
  <w:style w:type="paragraph" w:customStyle="1" w:styleId="1c">
    <w:name w:val="Знак1"/>
    <w:basedOn w:val="a"/>
    <w:rsid w:val="00A141DF"/>
    <w:pPr>
      <w:widowControl/>
      <w:suppressAutoHyphens w:val="0"/>
      <w:spacing w:after="160" w:line="240" w:lineRule="exact"/>
    </w:pPr>
    <w:rPr>
      <w:rFonts w:ascii="Verdana" w:eastAsia="Times New Roman" w:hAnsi="Verdana"/>
      <w:kern w:val="0"/>
      <w:sz w:val="20"/>
      <w:szCs w:val="20"/>
      <w:lang w:val="en-US" w:eastAsia="en-US"/>
    </w:rPr>
  </w:style>
  <w:style w:type="character" w:customStyle="1" w:styleId="110">
    <w:name w:val="Заголовок 1 Знак1"/>
    <w:basedOn w:val="a0"/>
    <w:rsid w:val="00A141DF"/>
    <w:rPr>
      <w:rFonts w:ascii="Times New Roman" w:eastAsia="Times New Roman" w:hAnsi="Times New Roman" w:cs="Times New Roman"/>
      <w:b/>
      <w:bCs/>
      <w:color w:val="000000"/>
      <w:spacing w:val="-1"/>
      <w:sz w:val="24"/>
      <w:szCs w:val="28"/>
      <w:shd w:val="clear" w:color="auto" w:fill="FFFFFF"/>
      <w:lang w:eastAsia="ru-RU"/>
    </w:rPr>
  </w:style>
  <w:style w:type="paragraph" w:customStyle="1" w:styleId="c15c0">
    <w:name w:val="c15 c0"/>
    <w:basedOn w:val="a"/>
    <w:rsid w:val="00A141DF"/>
    <w:pPr>
      <w:widowControl/>
      <w:suppressAutoHyphens w:val="0"/>
      <w:spacing w:before="100" w:beforeAutospacing="1" w:after="100" w:afterAutospacing="1"/>
    </w:pPr>
    <w:rPr>
      <w:rFonts w:eastAsia="Times New Roman"/>
      <w:kern w:val="0"/>
      <w:lang w:eastAsia="ru-RU"/>
    </w:rPr>
  </w:style>
  <w:style w:type="paragraph" w:customStyle="1" w:styleId="25">
    <w:name w:val="Стиль2"/>
    <w:basedOn w:val="a"/>
    <w:rsid w:val="00A141DF"/>
    <w:pPr>
      <w:widowControl/>
      <w:suppressAutoHyphens w:val="0"/>
      <w:jc w:val="center"/>
    </w:pPr>
    <w:rPr>
      <w:rFonts w:ascii="Arial" w:eastAsia="Times New Roman" w:hAnsi="Arial"/>
      <w:b/>
      <w:kern w:val="0"/>
      <w:sz w:val="20"/>
      <w:szCs w:val="20"/>
      <w:lang w:eastAsia="ru-RU"/>
    </w:rPr>
  </w:style>
  <w:style w:type="character" w:customStyle="1" w:styleId="apple-style-span">
    <w:name w:val="apple-style-span"/>
    <w:basedOn w:val="a0"/>
    <w:rsid w:val="00A141DF"/>
  </w:style>
  <w:style w:type="paragraph" w:customStyle="1" w:styleId="41">
    <w:name w:val="Стиль4"/>
    <w:basedOn w:val="a"/>
    <w:link w:val="42"/>
    <w:qFormat/>
    <w:rsid w:val="00A141DF"/>
    <w:pPr>
      <w:widowControl/>
      <w:suppressAutoHyphens w:val="0"/>
      <w:spacing w:after="120"/>
    </w:pPr>
    <w:rPr>
      <w:rFonts w:ascii="Arial" w:eastAsia="Times New Roman" w:hAnsi="Arial" w:cs="Arial"/>
      <w:color w:val="000000"/>
      <w:spacing w:val="-1"/>
      <w:kern w:val="0"/>
      <w:sz w:val="20"/>
      <w:szCs w:val="20"/>
      <w:lang w:eastAsia="ru-RU"/>
    </w:rPr>
  </w:style>
  <w:style w:type="character" w:customStyle="1" w:styleId="42">
    <w:name w:val="Стиль4 Знак"/>
    <w:basedOn w:val="a0"/>
    <w:link w:val="41"/>
    <w:rsid w:val="00A141DF"/>
    <w:rPr>
      <w:rFonts w:ascii="Arial" w:hAnsi="Arial" w:cs="Arial"/>
      <w:color w:val="000000"/>
      <w:spacing w:val="-1"/>
    </w:rPr>
  </w:style>
  <w:style w:type="paragraph" w:customStyle="1" w:styleId="52">
    <w:name w:val="Стиль5"/>
    <w:basedOn w:val="a"/>
    <w:link w:val="53"/>
    <w:rsid w:val="00A141DF"/>
    <w:pPr>
      <w:widowControl/>
      <w:suppressAutoHyphens w:val="0"/>
      <w:spacing w:after="120"/>
    </w:pPr>
    <w:rPr>
      <w:rFonts w:eastAsia="Times New Roman"/>
      <w:kern w:val="0"/>
      <w:sz w:val="20"/>
      <w:lang w:eastAsia="ru-RU"/>
    </w:rPr>
  </w:style>
  <w:style w:type="character" w:customStyle="1" w:styleId="53">
    <w:name w:val="Стиль5 Знак"/>
    <w:basedOn w:val="a0"/>
    <w:link w:val="52"/>
    <w:rsid w:val="00A141DF"/>
    <w:rPr>
      <w:szCs w:val="24"/>
    </w:rPr>
  </w:style>
  <w:style w:type="paragraph" w:customStyle="1" w:styleId="6">
    <w:name w:val="Стиль6"/>
    <w:basedOn w:val="a"/>
    <w:link w:val="60"/>
    <w:rsid w:val="00A141DF"/>
    <w:pPr>
      <w:widowControl/>
      <w:suppressAutoHyphens w:val="0"/>
      <w:spacing w:after="120"/>
    </w:pPr>
    <w:rPr>
      <w:rFonts w:ascii="Arial" w:eastAsia="Times New Roman" w:hAnsi="Arial"/>
      <w:kern w:val="0"/>
      <w:sz w:val="20"/>
      <w:lang w:eastAsia="ru-RU"/>
    </w:rPr>
  </w:style>
  <w:style w:type="character" w:customStyle="1" w:styleId="60">
    <w:name w:val="Стиль6 Знак"/>
    <w:basedOn w:val="a0"/>
    <w:link w:val="6"/>
    <w:rsid w:val="00A141DF"/>
    <w:rPr>
      <w:rFonts w:ascii="Arial" w:hAnsi="Arial"/>
      <w:szCs w:val="24"/>
    </w:rPr>
  </w:style>
  <w:style w:type="paragraph" w:customStyle="1" w:styleId="70">
    <w:name w:val="Стиль7"/>
    <w:basedOn w:val="a"/>
    <w:link w:val="71"/>
    <w:rsid w:val="00A141DF"/>
    <w:pPr>
      <w:widowControl/>
      <w:suppressAutoHyphens w:val="0"/>
      <w:spacing w:after="120"/>
      <w:jc w:val="both"/>
    </w:pPr>
    <w:rPr>
      <w:rFonts w:ascii="Arial" w:eastAsia="Times New Roman" w:hAnsi="Arial" w:cs="Arial"/>
      <w:kern w:val="0"/>
      <w:sz w:val="20"/>
      <w:szCs w:val="20"/>
      <w:lang w:eastAsia="ru-RU"/>
    </w:rPr>
  </w:style>
  <w:style w:type="character" w:customStyle="1" w:styleId="71">
    <w:name w:val="Стиль7 Знак"/>
    <w:basedOn w:val="a0"/>
    <w:link w:val="70"/>
    <w:rsid w:val="00A141DF"/>
    <w:rPr>
      <w:rFonts w:ascii="Arial" w:hAnsi="Arial" w:cs="Arial"/>
    </w:rPr>
  </w:style>
  <w:style w:type="character" w:customStyle="1" w:styleId="afff0">
    <w:name w:val="Основной текст_"/>
    <w:link w:val="1d"/>
    <w:rsid w:val="00A141DF"/>
    <w:rPr>
      <w:rFonts w:ascii="Lucida Sans Unicode" w:eastAsia="Lucida Sans Unicode" w:hAnsi="Lucida Sans Unicode"/>
      <w:sz w:val="13"/>
      <w:szCs w:val="13"/>
      <w:shd w:val="clear" w:color="auto" w:fill="FFFFFF"/>
    </w:rPr>
  </w:style>
  <w:style w:type="paragraph" w:customStyle="1" w:styleId="1d">
    <w:name w:val="Основной текст1"/>
    <w:basedOn w:val="a"/>
    <w:link w:val="afff0"/>
    <w:rsid w:val="00A141DF"/>
    <w:pPr>
      <w:widowControl/>
      <w:shd w:val="clear" w:color="auto" w:fill="FFFFFF"/>
      <w:suppressAutoHyphens w:val="0"/>
      <w:spacing w:line="130" w:lineRule="exact"/>
      <w:jc w:val="both"/>
    </w:pPr>
    <w:rPr>
      <w:rFonts w:ascii="Lucida Sans Unicode" w:eastAsia="Lucida Sans Unicode" w:hAnsi="Lucida Sans Unicode"/>
      <w:kern w:val="0"/>
      <w:sz w:val="13"/>
      <w:szCs w:val="13"/>
      <w:shd w:val="clear" w:color="auto" w:fill="FFFFFF"/>
    </w:rPr>
  </w:style>
  <w:style w:type="character" w:customStyle="1" w:styleId="afff1">
    <w:name w:val="Основной текст + Полужирный"/>
    <w:rsid w:val="00A141DF"/>
    <w:rPr>
      <w:rFonts w:ascii="Lucida Sans Unicode" w:eastAsia="Lucida Sans Unicode" w:hAnsi="Lucida Sans Unicode" w:cs="Lucida Sans Unicode"/>
      <w:b/>
      <w:bCs/>
      <w:sz w:val="13"/>
      <w:szCs w:val="13"/>
      <w:shd w:val="clear" w:color="auto" w:fill="FFFFFF"/>
    </w:rPr>
  </w:style>
  <w:style w:type="character" w:customStyle="1" w:styleId="6pt">
    <w:name w:val="Основной текст + 6 pt;Курсив"/>
    <w:rsid w:val="00A141DF"/>
    <w:rPr>
      <w:rFonts w:ascii="Lucida Sans Unicode" w:eastAsia="Lucida Sans Unicode" w:hAnsi="Lucida Sans Unicode" w:cs="Lucida Sans Unicode"/>
      <w:i/>
      <w:iCs/>
      <w:sz w:val="12"/>
      <w:szCs w:val="12"/>
      <w:shd w:val="clear" w:color="auto" w:fill="FFFFFF"/>
    </w:rPr>
  </w:style>
  <w:style w:type="paragraph" w:customStyle="1" w:styleId="c0">
    <w:name w:val="c0"/>
    <w:basedOn w:val="a"/>
    <w:rsid w:val="00A141DF"/>
    <w:pPr>
      <w:widowControl/>
      <w:suppressAutoHyphens w:val="0"/>
      <w:spacing w:before="100" w:beforeAutospacing="1" w:after="100" w:afterAutospacing="1"/>
    </w:pPr>
    <w:rPr>
      <w:rFonts w:eastAsia="Times New Roman"/>
      <w:kern w:val="0"/>
      <w:lang w:eastAsia="ru-RU"/>
    </w:rPr>
  </w:style>
  <w:style w:type="character" w:customStyle="1" w:styleId="c1">
    <w:name w:val="c1"/>
    <w:basedOn w:val="a0"/>
    <w:rsid w:val="00A141DF"/>
  </w:style>
  <w:style w:type="character" w:customStyle="1" w:styleId="c19">
    <w:name w:val="c19"/>
    <w:basedOn w:val="a0"/>
    <w:rsid w:val="00A141DF"/>
  </w:style>
  <w:style w:type="character" w:customStyle="1" w:styleId="c1c2">
    <w:name w:val="c1 c2"/>
    <w:basedOn w:val="a0"/>
    <w:rsid w:val="00A141DF"/>
  </w:style>
  <w:style w:type="paragraph" w:customStyle="1" w:styleId="81">
    <w:name w:val="Стиль8"/>
    <w:basedOn w:val="a"/>
    <w:rsid w:val="00A141DF"/>
    <w:pPr>
      <w:widowControl/>
      <w:suppressAutoHyphens w:val="0"/>
      <w:ind w:firstLine="708"/>
      <w:jc w:val="both"/>
    </w:pPr>
    <w:rPr>
      <w:rFonts w:ascii="Arial" w:eastAsia="Times New Roman" w:hAnsi="Arial"/>
      <w:bCs/>
      <w:iCs/>
      <w:color w:val="000000"/>
      <w:spacing w:val="-1"/>
      <w:kern w:val="0"/>
      <w:sz w:val="22"/>
      <w:lang w:eastAsia="ru-RU"/>
    </w:rPr>
  </w:style>
  <w:style w:type="paragraph" w:customStyle="1" w:styleId="9">
    <w:name w:val="Стиль9"/>
    <w:basedOn w:val="34"/>
    <w:rsid w:val="00A141DF"/>
    <w:pPr>
      <w:jc w:val="left"/>
    </w:pPr>
  </w:style>
  <w:style w:type="paragraph" w:styleId="26">
    <w:name w:val="Body Text 2"/>
    <w:basedOn w:val="a"/>
    <w:link w:val="27"/>
    <w:rsid w:val="00A141DF"/>
    <w:pPr>
      <w:widowControl/>
      <w:suppressAutoHyphens w:val="0"/>
      <w:spacing w:after="120" w:line="480" w:lineRule="auto"/>
    </w:pPr>
    <w:rPr>
      <w:rFonts w:eastAsia="Times New Roman"/>
      <w:kern w:val="0"/>
      <w:lang w:eastAsia="ru-RU"/>
    </w:rPr>
  </w:style>
  <w:style w:type="character" w:customStyle="1" w:styleId="27">
    <w:name w:val="Основной текст 2 Знак"/>
    <w:basedOn w:val="a0"/>
    <w:link w:val="26"/>
    <w:rsid w:val="00A141DF"/>
    <w:rPr>
      <w:sz w:val="24"/>
      <w:szCs w:val="24"/>
    </w:rPr>
  </w:style>
  <w:style w:type="paragraph" w:styleId="37">
    <w:name w:val="Body Text 3"/>
    <w:basedOn w:val="a"/>
    <w:link w:val="38"/>
    <w:rsid w:val="00A141DF"/>
    <w:pPr>
      <w:widowControl/>
      <w:suppressAutoHyphens w:val="0"/>
      <w:spacing w:after="120"/>
    </w:pPr>
    <w:rPr>
      <w:rFonts w:eastAsia="Times New Roman"/>
      <w:kern w:val="0"/>
      <w:sz w:val="16"/>
      <w:szCs w:val="16"/>
      <w:lang w:eastAsia="ru-RU"/>
    </w:rPr>
  </w:style>
  <w:style w:type="character" w:customStyle="1" w:styleId="38">
    <w:name w:val="Основной текст 3 Знак"/>
    <w:basedOn w:val="a0"/>
    <w:link w:val="37"/>
    <w:rsid w:val="00A141DF"/>
    <w:rPr>
      <w:sz w:val="16"/>
      <w:szCs w:val="16"/>
    </w:rPr>
  </w:style>
  <w:style w:type="paragraph" w:customStyle="1" w:styleId="1e">
    <w:name w:val="заголовок 1"/>
    <w:basedOn w:val="a"/>
    <w:next w:val="a"/>
    <w:rsid w:val="00A141DF"/>
    <w:pPr>
      <w:keepNext/>
      <w:widowControl/>
      <w:suppressAutoHyphens w:val="0"/>
      <w:autoSpaceDE w:val="0"/>
      <w:autoSpaceDN w:val="0"/>
      <w:jc w:val="both"/>
      <w:outlineLvl w:val="0"/>
    </w:pPr>
    <w:rPr>
      <w:rFonts w:eastAsia="Times New Roman"/>
      <w:b/>
      <w:bCs/>
      <w:kern w:val="0"/>
      <w:sz w:val="28"/>
      <w:szCs w:val="28"/>
      <w:lang w:eastAsia="ru-RU"/>
    </w:rPr>
  </w:style>
  <w:style w:type="paragraph" w:customStyle="1" w:styleId="BodyText21">
    <w:name w:val="Body Text 21"/>
    <w:basedOn w:val="a"/>
    <w:rsid w:val="00A141DF"/>
    <w:pPr>
      <w:widowControl/>
      <w:suppressAutoHyphens w:val="0"/>
      <w:autoSpaceDE w:val="0"/>
      <w:autoSpaceDN w:val="0"/>
      <w:spacing w:line="360" w:lineRule="auto"/>
      <w:jc w:val="both"/>
    </w:pPr>
    <w:rPr>
      <w:rFonts w:eastAsia="Times New Roman"/>
      <w:kern w:val="0"/>
      <w:lang w:eastAsia="ru-RU"/>
    </w:rPr>
  </w:style>
  <w:style w:type="paragraph" w:customStyle="1" w:styleId="Zag3">
    <w:name w:val="Zag_3"/>
    <w:basedOn w:val="a"/>
    <w:uiPriority w:val="99"/>
    <w:rsid w:val="00A141DF"/>
    <w:pPr>
      <w:suppressAutoHyphens w:val="0"/>
      <w:autoSpaceDE w:val="0"/>
      <w:autoSpaceDN w:val="0"/>
      <w:adjustRightInd w:val="0"/>
      <w:spacing w:after="68" w:line="282" w:lineRule="exact"/>
      <w:jc w:val="center"/>
    </w:pPr>
    <w:rPr>
      <w:rFonts w:eastAsia="Times New Roman"/>
      <w:i/>
      <w:iCs/>
      <w:color w:val="000000"/>
      <w:kern w:val="0"/>
      <w:lang w:val="en-US" w:eastAsia="ru-RU"/>
    </w:rPr>
  </w:style>
  <w:style w:type="character" w:customStyle="1" w:styleId="1f">
    <w:name w:val="Знак Знак1"/>
    <w:rsid w:val="00A141DF"/>
    <w:rPr>
      <w:lang w:val="ru-RU" w:eastAsia="ru-RU" w:bidi="ar-SA"/>
    </w:rPr>
  </w:style>
  <w:style w:type="paragraph" w:styleId="HTML">
    <w:name w:val="HTML Preformatted"/>
    <w:aliases w:val="Стандартный HTML Знак1,Стандартный HTML Знак Знак, Знак2 Знак Знак, Знак2 Знак1, Знак2 Знак, Знак2"/>
    <w:basedOn w:val="a"/>
    <w:link w:val="HTML0"/>
    <w:rsid w:val="00A141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rPr>
  </w:style>
  <w:style w:type="character" w:customStyle="1" w:styleId="HTML0">
    <w:name w:val="Стандартный HTML Знак"/>
    <w:aliases w:val="Стандартный HTML Знак1 Знак1,Стандартный HTML Знак Знак Знак1, Знак2 Знак Знак Знак1, Знак2 Знак1 Знак1, Знак2 Знак Знак2, Знак2 Знак3"/>
    <w:basedOn w:val="a0"/>
    <w:link w:val="HTML"/>
    <w:rsid w:val="00A141DF"/>
    <w:rPr>
      <w:rFonts w:ascii="Courier New" w:hAnsi="Courier New" w:cs="Courier New"/>
    </w:rPr>
  </w:style>
  <w:style w:type="paragraph" w:customStyle="1" w:styleId="Style6">
    <w:name w:val="Style6"/>
    <w:basedOn w:val="a"/>
    <w:rsid w:val="00A141DF"/>
    <w:pPr>
      <w:suppressAutoHyphens w:val="0"/>
      <w:autoSpaceDE w:val="0"/>
      <w:autoSpaceDN w:val="0"/>
      <w:adjustRightInd w:val="0"/>
      <w:spacing w:line="201" w:lineRule="exact"/>
      <w:ind w:firstLine="569"/>
      <w:jc w:val="both"/>
    </w:pPr>
    <w:rPr>
      <w:rFonts w:ascii="Arial" w:eastAsia="Times New Roman" w:hAnsi="Arial"/>
      <w:kern w:val="0"/>
      <w:lang w:eastAsia="ru-RU"/>
    </w:rPr>
  </w:style>
  <w:style w:type="character" w:customStyle="1" w:styleId="FontStyle15">
    <w:name w:val="Font Style15"/>
    <w:basedOn w:val="a0"/>
    <w:rsid w:val="00A141DF"/>
    <w:rPr>
      <w:rFonts w:ascii="Arial" w:hAnsi="Arial" w:cs="Arial"/>
      <w:sz w:val="18"/>
      <w:szCs w:val="18"/>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Стандартный HTML Знак Знак1, Знак2 Знак Знак1, Знак2 Знак2"/>
    <w:basedOn w:val="a0"/>
    <w:rsid w:val="00A141DF"/>
    <w:rPr>
      <w:rFonts w:ascii="Courier New" w:hAnsi="Courier New" w:cs="Courier New"/>
      <w:lang w:val="ru-RU" w:eastAsia="ru-RU" w:bidi="ar-SA"/>
    </w:rPr>
  </w:style>
  <w:style w:type="character" w:customStyle="1" w:styleId="c21">
    <w:name w:val="c21"/>
    <w:basedOn w:val="a0"/>
    <w:rsid w:val="00A141DF"/>
  </w:style>
  <w:style w:type="paragraph" w:customStyle="1" w:styleId="c32c0">
    <w:name w:val="c32 c0"/>
    <w:basedOn w:val="a"/>
    <w:rsid w:val="00A141DF"/>
    <w:pPr>
      <w:widowControl/>
      <w:suppressAutoHyphens w:val="0"/>
      <w:spacing w:before="100" w:beforeAutospacing="1" w:after="100" w:afterAutospacing="1"/>
    </w:pPr>
    <w:rPr>
      <w:rFonts w:eastAsia="Times New Roman"/>
      <w:kern w:val="0"/>
      <w:lang w:eastAsia="ru-RU"/>
    </w:rPr>
  </w:style>
  <w:style w:type="paragraph" w:customStyle="1" w:styleId="afff2">
    <w:name w:val="Стиль"/>
    <w:rsid w:val="00A141DF"/>
    <w:pPr>
      <w:widowControl w:val="0"/>
      <w:autoSpaceDE w:val="0"/>
      <w:autoSpaceDN w:val="0"/>
      <w:adjustRightInd w:val="0"/>
    </w:pPr>
    <w:rPr>
      <w:sz w:val="24"/>
      <w:szCs w:val="24"/>
    </w:rPr>
  </w:style>
  <w:style w:type="character" w:customStyle="1" w:styleId="FontStyle18">
    <w:name w:val="Font Style18"/>
    <w:basedOn w:val="a0"/>
    <w:rsid w:val="00A141DF"/>
    <w:rPr>
      <w:rFonts w:ascii="Times New Roman" w:hAnsi="Times New Roman" w:cs="Times New Roman"/>
      <w:i/>
      <w:iCs/>
      <w:sz w:val="16"/>
      <w:szCs w:val="16"/>
    </w:rPr>
  </w:style>
  <w:style w:type="paragraph" w:customStyle="1" w:styleId="1f0">
    <w:name w:val="Продолжение списка1"/>
    <w:basedOn w:val="a"/>
    <w:rsid w:val="00A141DF"/>
    <w:pPr>
      <w:widowControl/>
      <w:overflowPunct w:val="0"/>
      <w:autoSpaceDE w:val="0"/>
      <w:spacing w:after="120"/>
      <w:ind w:left="283"/>
      <w:textAlignment w:val="baseline"/>
    </w:pPr>
    <w:rPr>
      <w:rFonts w:eastAsia="Times New Roman"/>
      <w:kern w:val="0"/>
      <w:sz w:val="20"/>
      <w:szCs w:val="20"/>
    </w:rPr>
  </w:style>
  <w:style w:type="character" w:customStyle="1" w:styleId="140">
    <w:name w:val="Заголовок №1 (4)"/>
    <w:basedOn w:val="a0"/>
    <w:rsid w:val="00A141DF"/>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220">
    <w:name w:val="Заголовок №2 (2)"/>
    <w:basedOn w:val="a0"/>
    <w:rsid w:val="00A141DF"/>
    <w:rPr>
      <w:rFonts w:ascii="Century Schoolbook" w:eastAsia="Century Schoolbook" w:hAnsi="Century Schoolbook" w:cs="Century Schoolbook" w:hint="default"/>
      <w:b w:val="0"/>
      <w:bCs w:val="0"/>
      <w:i w:val="0"/>
      <w:iCs w:val="0"/>
      <w:smallCaps w:val="0"/>
      <w:strike w:val="0"/>
      <w:dstrike w:val="0"/>
      <w:spacing w:val="0"/>
      <w:sz w:val="21"/>
      <w:szCs w:val="21"/>
      <w:u w:val="none"/>
      <w:effect w:val="none"/>
    </w:rPr>
  </w:style>
  <w:style w:type="character" w:customStyle="1" w:styleId="c1c12">
    <w:name w:val="c1 c12"/>
    <w:basedOn w:val="a0"/>
    <w:rsid w:val="00A141DF"/>
  </w:style>
  <w:style w:type="paragraph" w:customStyle="1" w:styleId="210">
    <w:name w:val="Основной текст 21"/>
    <w:basedOn w:val="a"/>
    <w:rsid w:val="00A141DF"/>
    <w:pPr>
      <w:widowControl/>
      <w:suppressAutoHyphens w:val="0"/>
      <w:autoSpaceDE w:val="0"/>
      <w:spacing w:line="360" w:lineRule="auto"/>
      <w:ind w:right="57"/>
      <w:jc w:val="both"/>
    </w:pPr>
    <w:rPr>
      <w:rFonts w:eastAsia="Times New Roman"/>
      <w:kern w:val="0"/>
      <w:sz w:val="28"/>
      <w:szCs w:val="28"/>
    </w:rPr>
  </w:style>
  <w:style w:type="character" w:customStyle="1" w:styleId="c3c22">
    <w:name w:val="c3 c22"/>
    <w:basedOn w:val="a0"/>
    <w:rsid w:val="00A141DF"/>
  </w:style>
  <w:style w:type="character" w:customStyle="1" w:styleId="90">
    <w:name w:val="Знак Знак9"/>
    <w:rsid w:val="00A141DF"/>
    <w:rPr>
      <w:rFonts w:ascii="Calibri" w:eastAsia="Calibri" w:hAnsi="Calibri"/>
      <w:sz w:val="22"/>
      <w:szCs w:val="22"/>
      <w:lang w:val="ru-RU" w:eastAsia="en-US" w:bidi="ar-SA"/>
    </w:rPr>
  </w:style>
  <w:style w:type="paragraph" w:customStyle="1" w:styleId="Style18">
    <w:name w:val="Style18"/>
    <w:basedOn w:val="a"/>
    <w:rsid w:val="00A141DF"/>
    <w:pPr>
      <w:suppressAutoHyphens w:val="0"/>
      <w:autoSpaceDE w:val="0"/>
      <w:autoSpaceDN w:val="0"/>
      <w:adjustRightInd w:val="0"/>
      <w:spacing w:line="221" w:lineRule="exact"/>
      <w:jc w:val="center"/>
    </w:pPr>
    <w:rPr>
      <w:rFonts w:eastAsia="Times New Roman"/>
      <w:kern w:val="0"/>
      <w:lang w:eastAsia="ru-RU"/>
    </w:rPr>
  </w:style>
  <w:style w:type="paragraph" w:customStyle="1" w:styleId="Style21">
    <w:name w:val="Style21"/>
    <w:basedOn w:val="a"/>
    <w:rsid w:val="00A141DF"/>
    <w:pPr>
      <w:suppressAutoHyphens w:val="0"/>
      <w:autoSpaceDE w:val="0"/>
      <w:autoSpaceDN w:val="0"/>
      <w:adjustRightInd w:val="0"/>
      <w:spacing w:line="319" w:lineRule="exact"/>
    </w:pPr>
    <w:rPr>
      <w:rFonts w:eastAsia="Times New Roman"/>
      <w:kern w:val="0"/>
      <w:lang w:eastAsia="ru-RU"/>
    </w:rPr>
  </w:style>
  <w:style w:type="character" w:customStyle="1" w:styleId="FontStyle42">
    <w:name w:val="Font Style42"/>
    <w:basedOn w:val="a0"/>
    <w:rsid w:val="00A141DF"/>
    <w:rPr>
      <w:rFonts w:ascii="Microsoft Sans Serif" w:hAnsi="Microsoft Sans Serif" w:cs="Microsoft Sans Serif"/>
      <w:sz w:val="20"/>
      <w:szCs w:val="20"/>
    </w:rPr>
  </w:style>
  <w:style w:type="character" w:customStyle="1" w:styleId="FontStyle57">
    <w:name w:val="Font Style57"/>
    <w:basedOn w:val="a0"/>
    <w:rsid w:val="00A141DF"/>
    <w:rPr>
      <w:rFonts w:ascii="Palatino Linotype" w:hAnsi="Palatino Linotype" w:cs="Palatino Linotype"/>
      <w:sz w:val="20"/>
      <w:szCs w:val="20"/>
    </w:rPr>
  </w:style>
  <w:style w:type="paragraph" w:customStyle="1" w:styleId="Style26">
    <w:name w:val="Style26"/>
    <w:basedOn w:val="a"/>
    <w:rsid w:val="00A141DF"/>
    <w:pPr>
      <w:suppressAutoHyphens w:val="0"/>
      <w:autoSpaceDE w:val="0"/>
      <w:autoSpaceDN w:val="0"/>
      <w:adjustRightInd w:val="0"/>
      <w:spacing w:line="223" w:lineRule="exact"/>
    </w:pPr>
    <w:rPr>
      <w:rFonts w:eastAsia="Times New Roman"/>
      <w:kern w:val="0"/>
      <w:lang w:eastAsia="ru-RU"/>
    </w:rPr>
  </w:style>
  <w:style w:type="paragraph" w:customStyle="1" w:styleId="Zag2">
    <w:name w:val="Zag_2"/>
    <w:basedOn w:val="a"/>
    <w:rsid w:val="00A141DF"/>
    <w:pPr>
      <w:suppressAutoHyphens w:val="0"/>
      <w:autoSpaceDE w:val="0"/>
      <w:autoSpaceDN w:val="0"/>
      <w:adjustRightInd w:val="0"/>
      <w:spacing w:after="129" w:line="291" w:lineRule="exact"/>
      <w:jc w:val="center"/>
    </w:pPr>
    <w:rPr>
      <w:rFonts w:eastAsia="Times New Roman"/>
      <w:b/>
      <w:bCs/>
      <w:color w:val="000000"/>
      <w:kern w:val="0"/>
      <w:lang w:val="en-US" w:eastAsia="ru-RU"/>
    </w:rPr>
  </w:style>
  <w:style w:type="paragraph" w:customStyle="1" w:styleId="Style9">
    <w:name w:val="Style9"/>
    <w:basedOn w:val="a"/>
    <w:rsid w:val="00A141DF"/>
    <w:pPr>
      <w:suppressAutoHyphens w:val="0"/>
      <w:autoSpaceDE w:val="0"/>
      <w:autoSpaceDN w:val="0"/>
      <w:adjustRightInd w:val="0"/>
      <w:spacing w:line="216" w:lineRule="exact"/>
      <w:ind w:firstLine="336"/>
      <w:jc w:val="both"/>
    </w:pPr>
    <w:rPr>
      <w:rFonts w:ascii="Sylfaen" w:eastAsia="Times New Roman" w:hAnsi="Sylfaen"/>
      <w:kern w:val="0"/>
      <w:lang w:eastAsia="ru-RU"/>
    </w:rPr>
  </w:style>
  <w:style w:type="paragraph" w:customStyle="1" w:styleId="Style13">
    <w:name w:val="Style13"/>
    <w:basedOn w:val="a"/>
    <w:rsid w:val="00A141DF"/>
    <w:pPr>
      <w:suppressAutoHyphens w:val="0"/>
      <w:autoSpaceDE w:val="0"/>
      <w:autoSpaceDN w:val="0"/>
      <w:adjustRightInd w:val="0"/>
    </w:pPr>
    <w:rPr>
      <w:rFonts w:ascii="Sylfaen" w:eastAsia="Times New Roman" w:hAnsi="Sylfaen"/>
      <w:kern w:val="0"/>
      <w:lang w:eastAsia="ru-RU"/>
    </w:rPr>
  </w:style>
  <w:style w:type="paragraph" w:customStyle="1" w:styleId="Style14">
    <w:name w:val="Style14"/>
    <w:basedOn w:val="a"/>
    <w:rsid w:val="00A141DF"/>
    <w:pPr>
      <w:suppressAutoHyphens w:val="0"/>
      <w:autoSpaceDE w:val="0"/>
      <w:autoSpaceDN w:val="0"/>
      <w:adjustRightInd w:val="0"/>
      <w:spacing w:line="218" w:lineRule="exact"/>
      <w:ind w:firstLine="77"/>
    </w:pPr>
    <w:rPr>
      <w:rFonts w:ascii="Sylfaen" w:eastAsia="Times New Roman" w:hAnsi="Sylfaen"/>
      <w:kern w:val="0"/>
      <w:lang w:eastAsia="ru-RU"/>
    </w:rPr>
  </w:style>
  <w:style w:type="paragraph" w:customStyle="1" w:styleId="Style15">
    <w:name w:val="Style15"/>
    <w:basedOn w:val="a"/>
    <w:rsid w:val="00A141DF"/>
    <w:pPr>
      <w:suppressAutoHyphens w:val="0"/>
      <w:autoSpaceDE w:val="0"/>
      <w:autoSpaceDN w:val="0"/>
      <w:adjustRightInd w:val="0"/>
      <w:spacing w:line="240" w:lineRule="exact"/>
      <w:ind w:firstLine="72"/>
    </w:pPr>
    <w:rPr>
      <w:rFonts w:ascii="Sylfaen" w:eastAsia="Times New Roman" w:hAnsi="Sylfaen"/>
      <w:kern w:val="0"/>
      <w:lang w:eastAsia="ru-RU"/>
    </w:rPr>
  </w:style>
  <w:style w:type="paragraph" w:customStyle="1" w:styleId="Style11">
    <w:name w:val="Style11"/>
    <w:basedOn w:val="a"/>
    <w:rsid w:val="00A141DF"/>
    <w:pPr>
      <w:suppressAutoHyphens w:val="0"/>
      <w:autoSpaceDE w:val="0"/>
      <w:autoSpaceDN w:val="0"/>
      <w:adjustRightInd w:val="0"/>
      <w:spacing w:line="240" w:lineRule="exact"/>
      <w:ind w:firstLine="322"/>
      <w:jc w:val="both"/>
    </w:pPr>
    <w:rPr>
      <w:rFonts w:ascii="Sylfaen" w:eastAsia="Times New Roman" w:hAnsi="Sylfaen"/>
      <w:kern w:val="0"/>
      <w:lang w:eastAsia="ru-RU"/>
    </w:rPr>
  </w:style>
  <w:style w:type="paragraph" w:customStyle="1" w:styleId="Style25">
    <w:name w:val="Style25"/>
    <w:basedOn w:val="a"/>
    <w:rsid w:val="00A141DF"/>
    <w:pPr>
      <w:suppressAutoHyphens w:val="0"/>
      <w:autoSpaceDE w:val="0"/>
      <w:autoSpaceDN w:val="0"/>
      <w:adjustRightInd w:val="0"/>
      <w:spacing w:line="251" w:lineRule="exact"/>
    </w:pPr>
    <w:rPr>
      <w:rFonts w:ascii="Sylfaen" w:eastAsia="Times New Roman" w:hAnsi="Sylfaen"/>
      <w:kern w:val="0"/>
      <w:lang w:eastAsia="ru-RU"/>
    </w:rPr>
  </w:style>
  <w:style w:type="paragraph" w:customStyle="1" w:styleId="Style19">
    <w:name w:val="Style19"/>
    <w:basedOn w:val="a"/>
    <w:rsid w:val="00A141DF"/>
    <w:pPr>
      <w:suppressAutoHyphens w:val="0"/>
      <w:autoSpaceDE w:val="0"/>
      <w:autoSpaceDN w:val="0"/>
      <w:adjustRightInd w:val="0"/>
    </w:pPr>
    <w:rPr>
      <w:rFonts w:ascii="Sylfaen" w:eastAsia="Times New Roman" w:hAnsi="Sylfaen"/>
      <w:kern w:val="0"/>
      <w:lang w:eastAsia="ru-RU"/>
    </w:rPr>
  </w:style>
  <w:style w:type="paragraph" w:customStyle="1" w:styleId="Style7">
    <w:name w:val="Style7"/>
    <w:basedOn w:val="a"/>
    <w:rsid w:val="00A141DF"/>
    <w:pPr>
      <w:suppressAutoHyphens w:val="0"/>
      <w:autoSpaceDE w:val="0"/>
      <w:autoSpaceDN w:val="0"/>
      <w:adjustRightInd w:val="0"/>
    </w:pPr>
    <w:rPr>
      <w:rFonts w:ascii="Sylfaen" w:eastAsia="Times New Roman" w:hAnsi="Sylfaen"/>
      <w:kern w:val="0"/>
      <w:lang w:eastAsia="ru-RU"/>
    </w:rPr>
  </w:style>
  <w:style w:type="paragraph" w:customStyle="1" w:styleId="Style23">
    <w:name w:val="Style23"/>
    <w:basedOn w:val="a"/>
    <w:rsid w:val="00A141DF"/>
    <w:pPr>
      <w:suppressAutoHyphens w:val="0"/>
      <w:autoSpaceDE w:val="0"/>
      <w:autoSpaceDN w:val="0"/>
      <w:adjustRightInd w:val="0"/>
    </w:pPr>
    <w:rPr>
      <w:rFonts w:ascii="Sylfaen" w:eastAsia="Times New Roman" w:hAnsi="Sylfaen"/>
      <w:kern w:val="0"/>
      <w:lang w:eastAsia="ru-RU"/>
    </w:rPr>
  </w:style>
  <w:style w:type="paragraph" w:customStyle="1" w:styleId="Style35">
    <w:name w:val="Style35"/>
    <w:basedOn w:val="a"/>
    <w:rsid w:val="00A141DF"/>
    <w:pPr>
      <w:suppressAutoHyphens w:val="0"/>
      <w:autoSpaceDE w:val="0"/>
      <w:autoSpaceDN w:val="0"/>
      <w:adjustRightInd w:val="0"/>
    </w:pPr>
    <w:rPr>
      <w:rFonts w:ascii="Sylfaen" w:eastAsia="Times New Roman" w:hAnsi="Sylfaen"/>
      <w:kern w:val="0"/>
      <w:lang w:eastAsia="ru-RU"/>
    </w:rPr>
  </w:style>
  <w:style w:type="paragraph" w:customStyle="1" w:styleId="Style36">
    <w:name w:val="Style36"/>
    <w:basedOn w:val="a"/>
    <w:rsid w:val="00A141DF"/>
    <w:pPr>
      <w:suppressAutoHyphens w:val="0"/>
      <w:autoSpaceDE w:val="0"/>
      <w:autoSpaceDN w:val="0"/>
      <w:adjustRightInd w:val="0"/>
      <w:spacing w:line="221" w:lineRule="exact"/>
      <w:jc w:val="right"/>
    </w:pPr>
    <w:rPr>
      <w:rFonts w:ascii="Sylfaen" w:eastAsia="Times New Roman" w:hAnsi="Sylfaen"/>
      <w:kern w:val="0"/>
      <w:lang w:eastAsia="ru-RU"/>
    </w:rPr>
  </w:style>
  <w:style w:type="paragraph" w:customStyle="1" w:styleId="bkmisc">
    <w:name w:val="bk_misc"/>
    <w:basedOn w:val="a"/>
    <w:rsid w:val="00A141DF"/>
    <w:pPr>
      <w:widowControl/>
      <w:suppressAutoHyphens w:val="0"/>
      <w:spacing w:before="100" w:beforeAutospacing="1" w:after="100" w:afterAutospacing="1"/>
    </w:pPr>
    <w:rPr>
      <w:rFonts w:eastAsia="Times New Roman"/>
      <w:kern w:val="0"/>
      <w:lang w:eastAsia="ru-RU"/>
    </w:rPr>
  </w:style>
  <w:style w:type="paragraph" w:customStyle="1" w:styleId="Style24">
    <w:name w:val="Style24"/>
    <w:basedOn w:val="a"/>
    <w:rsid w:val="00A141DF"/>
    <w:pPr>
      <w:suppressAutoHyphens w:val="0"/>
      <w:autoSpaceDE w:val="0"/>
      <w:autoSpaceDN w:val="0"/>
      <w:adjustRightInd w:val="0"/>
    </w:pPr>
    <w:rPr>
      <w:rFonts w:eastAsia="Times New Roman"/>
      <w:kern w:val="0"/>
      <w:lang w:eastAsia="ru-RU"/>
    </w:rPr>
  </w:style>
  <w:style w:type="paragraph" w:customStyle="1" w:styleId="Style30">
    <w:name w:val="Style30"/>
    <w:basedOn w:val="a"/>
    <w:rsid w:val="00A141DF"/>
    <w:pPr>
      <w:suppressAutoHyphens w:val="0"/>
      <w:autoSpaceDE w:val="0"/>
      <w:autoSpaceDN w:val="0"/>
      <w:adjustRightInd w:val="0"/>
    </w:pPr>
    <w:rPr>
      <w:rFonts w:eastAsia="Times New Roman"/>
      <w:kern w:val="0"/>
      <w:lang w:eastAsia="ru-RU"/>
    </w:rPr>
  </w:style>
  <w:style w:type="paragraph" w:customStyle="1" w:styleId="Style31">
    <w:name w:val="Style31"/>
    <w:basedOn w:val="a"/>
    <w:rsid w:val="00A141DF"/>
    <w:pPr>
      <w:suppressAutoHyphens w:val="0"/>
      <w:autoSpaceDE w:val="0"/>
      <w:autoSpaceDN w:val="0"/>
      <w:adjustRightInd w:val="0"/>
      <w:spacing w:line="293" w:lineRule="exact"/>
    </w:pPr>
    <w:rPr>
      <w:rFonts w:eastAsia="Times New Roman"/>
      <w:kern w:val="0"/>
      <w:lang w:eastAsia="ru-RU"/>
    </w:rPr>
  </w:style>
  <w:style w:type="character" w:customStyle="1" w:styleId="FontStyle38">
    <w:name w:val="Font Style38"/>
    <w:basedOn w:val="a0"/>
    <w:rsid w:val="00A141DF"/>
    <w:rPr>
      <w:rFonts w:ascii="Times New Roman" w:hAnsi="Times New Roman" w:cs="Times New Roman"/>
      <w:b/>
      <w:bCs/>
      <w:i/>
      <w:iCs/>
      <w:sz w:val="18"/>
      <w:szCs w:val="18"/>
    </w:rPr>
  </w:style>
  <w:style w:type="character" w:customStyle="1" w:styleId="FontStyle39">
    <w:name w:val="Font Style39"/>
    <w:basedOn w:val="a0"/>
    <w:rsid w:val="00A141DF"/>
    <w:rPr>
      <w:rFonts w:ascii="Times New Roman" w:hAnsi="Times New Roman" w:cs="Times New Roman"/>
      <w:b/>
      <w:bCs/>
      <w:sz w:val="18"/>
      <w:szCs w:val="18"/>
    </w:rPr>
  </w:style>
  <w:style w:type="paragraph" w:customStyle="1" w:styleId="Style4">
    <w:name w:val="Style4"/>
    <w:basedOn w:val="a"/>
    <w:rsid w:val="00A141DF"/>
    <w:pPr>
      <w:suppressAutoHyphens w:val="0"/>
      <w:autoSpaceDE w:val="0"/>
      <w:autoSpaceDN w:val="0"/>
      <w:adjustRightInd w:val="0"/>
      <w:spacing w:line="245" w:lineRule="exact"/>
      <w:jc w:val="both"/>
    </w:pPr>
    <w:rPr>
      <w:rFonts w:eastAsia="Times New Roman"/>
      <w:kern w:val="0"/>
      <w:lang w:eastAsia="ru-RU"/>
    </w:rPr>
  </w:style>
  <w:style w:type="paragraph" w:customStyle="1" w:styleId="Style5">
    <w:name w:val="Style5"/>
    <w:basedOn w:val="a"/>
    <w:rsid w:val="00A141DF"/>
    <w:pPr>
      <w:suppressAutoHyphens w:val="0"/>
      <w:autoSpaceDE w:val="0"/>
      <w:autoSpaceDN w:val="0"/>
      <w:adjustRightInd w:val="0"/>
      <w:spacing w:line="221" w:lineRule="exact"/>
      <w:jc w:val="right"/>
    </w:pPr>
    <w:rPr>
      <w:rFonts w:eastAsia="Times New Roman"/>
      <w:kern w:val="0"/>
      <w:lang w:eastAsia="ru-RU"/>
    </w:rPr>
  </w:style>
  <w:style w:type="paragraph" w:customStyle="1" w:styleId="Style8">
    <w:name w:val="Style8"/>
    <w:basedOn w:val="a"/>
    <w:rsid w:val="00A141DF"/>
    <w:pPr>
      <w:suppressAutoHyphens w:val="0"/>
      <w:autoSpaceDE w:val="0"/>
      <w:autoSpaceDN w:val="0"/>
      <w:adjustRightInd w:val="0"/>
      <w:spacing w:line="238" w:lineRule="exact"/>
      <w:ind w:firstLine="398"/>
      <w:jc w:val="both"/>
    </w:pPr>
    <w:rPr>
      <w:rFonts w:eastAsia="Times New Roman"/>
      <w:kern w:val="0"/>
      <w:lang w:eastAsia="ru-RU"/>
    </w:rPr>
  </w:style>
  <w:style w:type="paragraph" w:customStyle="1" w:styleId="Style10">
    <w:name w:val="Style10"/>
    <w:basedOn w:val="a"/>
    <w:rsid w:val="00A141DF"/>
    <w:pPr>
      <w:suppressAutoHyphens w:val="0"/>
      <w:autoSpaceDE w:val="0"/>
      <w:autoSpaceDN w:val="0"/>
      <w:adjustRightInd w:val="0"/>
      <w:spacing w:line="221" w:lineRule="exact"/>
      <w:jc w:val="both"/>
    </w:pPr>
    <w:rPr>
      <w:rFonts w:eastAsia="Times New Roman"/>
      <w:kern w:val="0"/>
      <w:lang w:eastAsia="ru-RU"/>
    </w:rPr>
  </w:style>
  <w:style w:type="paragraph" w:customStyle="1" w:styleId="Style12">
    <w:name w:val="Style12"/>
    <w:basedOn w:val="a"/>
    <w:rsid w:val="00A141DF"/>
    <w:pPr>
      <w:suppressAutoHyphens w:val="0"/>
      <w:autoSpaceDE w:val="0"/>
      <w:autoSpaceDN w:val="0"/>
      <w:adjustRightInd w:val="0"/>
      <w:spacing w:line="221" w:lineRule="exact"/>
    </w:pPr>
    <w:rPr>
      <w:rFonts w:eastAsia="Times New Roman"/>
      <w:kern w:val="0"/>
      <w:lang w:eastAsia="ru-RU"/>
    </w:rPr>
  </w:style>
  <w:style w:type="paragraph" w:customStyle="1" w:styleId="Style16">
    <w:name w:val="Style16"/>
    <w:basedOn w:val="a"/>
    <w:rsid w:val="00A141DF"/>
    <w:pPr>
      <w:suppressAutoHyphens w:val="0"/>
      <w:autoSpaceDE w:val="0"/>
      <w:autoSpaceDN w:val="0"/>
      <w:adjustRightInd w:val="0"/>
      <w:spacing w:line="221" w:lineRule="exact"/>
    </w:pPr>
    <w:rPr>
      <w:rFonts w:eastAsia="Times New Roman"/>
      <w:kern w:val="0"/>
      <w:lang w:eastAsia="ru-RU"/>
    </w:rPr>
  </w:style>
  <w:style w:type="paragraph" w:customStyle="1" w:styleId="Style20">
    <w:name w:val="Style20"/>
    <w:basedOn w:val="a"/>
    <w:rsid w:val="00A141DF"/>
    <w:pPr>
      <w:suppressAutoHyphens w:val="0"/>
      <w:autoSpaceDE w:val="0"/>
      <w:autoSpaceDN w:val="0"/>
      <w:adjustRightInd w:val="0"/>
    </w:pPr>
    <w:rPr>
      <w:rFonts w:eastAsia="Times New Roman"/>
      <w:kern w:val="0"/>
      <w:lang w:eastAsia="ru-RU"/>
    </w:rPr>
  </w:style>
  <w:style w:type="paragraph" w:customStyle="1" w:styleId="Style22">
    <w:name w:val="Style22"/>
    <w:basedOn w:val="a"/>
    <w:rsid w:val="00A141DF"/>
    <w:pPr>
      <w:suppressAutoHyphens w:val="0"/>
      <w:autoSpaceDE w:val="0"/>
      <w:autoSpaceDN w:val="0"/>
      <w:adjustRightInd w:val="0"/>
      <w:spacing w:line="221" w:lineRule="exact"/>
      <w:jc w:val="both"/>
    </w:pPr>
    <w:rPr>
      <w:rFonts w:eastAsia="Times New Roman"/>
      <w:kern w:val="0"/>
      <w:lang w:eastAsia="ru-RU"/>
    </w:rPr>
  </w:style>
  <w:style w:type="paragraph" w:customStyle="1" w:styleId="Style28">
    <w:name w:val="Style28"/>
    <w:basedOn w:val="a"/>
    <w:rsid w:val="00A141DF"/>
    <w:pPr>
      <w:suppressAutoHyphens w:val="0"/>
      <w:autoSpaceDE w:val="0"/>
      <w:autoSpaceDN w:val="0"/>
      <w:adjustRightInd w:val="0"/>
    </w:pPr>
    <w:rPr>
      <w:rFonts w:eastAsia="Times New Roman"/>
      <w:kern w:val="0"/>
      <w:lang w:eastAsia="ru-RU"/>
    </w:rPr>
  </w:style>
  <w:style w:type="paragraph" w:customStyle="1" w:styleId="Style29">
    <w:name w:val="Style29"/>
    <w:basedOn w:val="a"/>
    <w:rsid w:val="00A141DF"/>
    <w:pPr>
      <w:suppressAutoHyphens w:val="0"/>
      <w:autoSpaceDE w:val="0"/>
      <w:autoSpaceDN w:val="0"/>
      <w:adjustRightInd w:val="0"/>
      <w:spacing w:line="222" w:lineRule="exact"/>
    </w:pPr>
    <w:rPr>
      <w:rFonts w:eastAsia="Times New Roman"/>
      <w:kern w:val="0"/>
      <w:lang w:eastAsia="ru-RU"/>
    </w:rPr>
  </w:style>
  <w:style w:type="paragraph" w:customStyle="1" w:styleId="Style32">
    <w:name w:val="Style32"/>
    <w:basedOn w:val="a"/>
    <w:rsid w:val="00A141DF"/>
    <w:pPr>
      <w:suppressAutoHyphens w:val="0"/>
      <w:autoSpaceDE w:val="0"/>
      <w:autoSpaceDN w:val="0"/>
      <w:adjustRightInd w:val="0"/>
      <w:spacing w:line="224" w:lineRule="exact"/>
      <w:ind w:hanging="590"/>
    </w:pPr>
    <w:rPr>
      <w:rFonts w:eastAsia="Times New Roman"/>
      <w:kern w:val="0"/>
      <w:lang w:eastAsia="ru-RU"/>
    </w:rPr>
  </w:style>
  <w:style w:type="paragraph" w:customStyle="1" w:styleId="Style33">
    <w:name w:val="Style33"/>
    <w:basedOn w:val="a"/>
    <w:rsid w:val="00A141DF"/>
    <w:pPr>
      <w:suppressAutoHyphens w:val="0"/>
      <w:autoSpaceDE w:val="0"/>
      <w:autoSpaceDN w:val="0"/>
      <w:adjustRightInd w:val="0"/>
      <w:spacing w:line="221" w:lineRule="exact"/>
      <w:jc w:val="both"/>
    </w:pPr>
    <w:rPr>
      <w:rFonts w:eastAsia="Times New Roman"/>
      <w:kern w:val="0"/>
      <w:lang w:eastAsia="ru-RU"/>
    </w:rPr>
  </w:style>
  <w:style w:type="paragraph" w:customStyle="1" w:styleId="Style34">
    <w:name w:val="Style34"/>
    <w:basedOn w:val="a"/>
    <w:rsid w:val="00A141DF"/>
    <w:pPr>
      <w:suppressAutoHyphens w:val="0"/>
      <w:autoSpaceDE w:val="0"/>
      <w:autoSpaceDN w:val="0"/>
      <w:adjustRightInd w:val="0"/>
    </w:pPr>
    <w:rPr>
      <w:rFonts w:eastAsia="Times New Roman"/>
      <w:kern w:val="0"/>
      <w:lang w:eastAsia="ru-RU"/>
    </w:rPr>
  </w:style>
  <w:style w:type="paragraph" w:customStyle="1" w:styleId="Style38">
    <w:name w:val="Style38"/>
    <w:basedOn w:val="a"/>
    <w:rsid w:val="00A141DF"/>
    <w:pPr>
      <w:suppressAutoHyphens w:val="0"/>
      <w:autoSpaceDE w:val="0"/>
      <w:autoSpaceDN w:val="0"/>
      <w:adjustRightInd w:val="0"/>
    </w:pPr>
    <w:rPr>
      <w:rFonts w:ascii="Century Schoolbook" w:eastAsia="Times New Roman" w:hAnsi="Century Schoolbook"/>
      <w:kern w:val="0"/>
      <w:lang w:eastAsia="ru-RU"/>
    </w:rPr>
  </w:style>
  <w:style w:type="paragraph" w:customStyle="1" w:styleId="Style45">
    <w:name w:val="Style45"/>
    <w:basedOn w:val="a"/>
    <w:rsid w:val="00A141DF"/>
    <w:pPr>
      <w:suppressAutoHyphens w:val="0"/>
      <w:autoSpaceDE w:val="0"/>
      <w:autoSpaceDN w:val="0"/>
      <w:adjustRightInd w:val="0"/>
      <w:spacing w:line="259" w:lineRule="exact"/>
      <w:ind w:hanging="67"/>
      <w:jc w:val="both"/>
    </w:pPr>
    <w:rPr>
      <w:rFonts w:ascii="Century Schoolbook" w:eastAsia="Times New Roman" w:hAnsi="Century Schoolbook"/>
      <w:kern w:val="0"/>
      <w:lang w:eastAsia="ru-RU"/>
    </w:rPr>
  </w:style>
  <w:style w:type="paragraph" w:customStyle="1" w:styleId="Style43">
    <w:name w:val="Style43"/>
    <w:basedOn w:val="a"/>
    <w:rsid w:val="00A141DF"/>
    <w:pPr>
      <w:suppressAutoHyphens w:val="0"/>
      <w:autoSpaceDE w:val="0"/>
      <w:autoSpaceDN w:val="0"/>
      <w:adjustRightInd w:val="0"/>
    </w:pPr>
    <w:rPr>
      <w:rFonts w:ascii="Century Schoolbook" w:eastAsia="Times New Roman" w:hAnsi="Century Schoolbook"/>
      <w:kern w:val="0"/>
      <w:lang w:eastAsia="ru-RU"/>
    </w:rPr>
  </w:style>
  <w:style w:type="paragraph" w:customStyle="1" w:styleId="Style44">
    <w:name w:val="Style44"/>
    <w:basedOn w:val="a"/>
    <w:rsid w:val="00A141DF"/>
    <w:pPr>
      <w:suppressAutoHyphens w:val="0"/>
      <w:autoSpaceDE w:val="0"/>
      <w:autoSpaceDN w:val="0"/>
      <w:adjustRightInd w:val="0"/>
    </w:pPr>
    <w:rPr>
      <w:rFonts w:ascii="Century Schoolbook" w:eastAsia="Times New Roman" w:hAnsi="Century Schoolbook"/>
      <w:kern w:val="0"/>
      <w:lang w:eastAsia="ru-RU"/>
    </w:rPr>
  </w:style>
  <w:style w:type="paragraph" w:customStyle="1" w:styleId="Style55">
    <w:name w:val="Style55"/>
    <w:basedOn w:val="a"/>
    <w:rsid w:val="00A141DF"/>
    <w:pPr>
      <w:suppressAutoHyphens w:val="0"/>
      <w:autoSpaceDE w:val="0"/>
      <w:autoSpaceDN w:val="0"/>
      <w:adjustRightInd w:val="0"/>
      <w:jc w:val="center"/>
    </w:pPr>
    <w:rPr>
      <w:rFonts w:ascii="Trebuchet MS" w:eastAsia="Times New Roman" w:hAnsi="Trebuchet MS"/>
      <w:kern w:val="0"/>
      <w:lang w:eastAsia="ru-RU"/>
    </w:rPr>
  </w:style>
  <w:style w:type="paragraph" w:customStyle="1" w:styleId="Style40">
    <w:name w:val="Style40"/>
    <w:basedOn w:val="a"/>
    <w:rsid w:val="00A141DF"/>
    <w:pPr>
      <w:suppressAutoHyphens w:val="0"/>
      <w:autoSpaceDE w:val="0"/>
      <w:autoSpaceDN w:val="0"/>
      <w:adjustRightInd w:val="0"/>
      <w:spacing w:line="211" w:lineRule="exact"/>
    </w:pPr>
    <w:rPr>
      <w:rFonts w:ascii="Trebuchet MS" w:eastAsia="Times New Roman" w:hAnsi="Trebuchet MS"/>
      <w:kern w:val="0"/>
      <w:lang w:eastAsia="ru-RU"/>
    </w:rPr>
  </w:style>
  <w:style w:type="paragraph" w:customStyle="1" w:styleId="1f1">
    <w:name w:val="1"/>
    <w:basedOn w:val="a"/>
    <w:rsid w:val="00A141DF"/>
    <w:pPr>
      <w:widowControl/>
      <w:suppressAutoHyphens w:val="0"/>
      <w:spacing w:after="160" w:line="240" w:lineRule="exact"/>
    </w:pPr>
    <w:rPr>
      <w:rFonts w:ascii="Verdana" w:eastAsia="Times New Roman" w:hAnsi="Verdana"/>
      <w:kern w:val="0"/>
      <w:sz w:val="20"/>
      <w:szCs w:val="20"/>
      <w:lang w:val="en-US" w:eastAsia="en-US"/>
    </w:rPr>
  </w:style>
  <w:style w:type="paragraph" w:customStyle="1" w:styleId="c4">
    <w:name w:val="c4"/>
    <w:basedOn w:val="a"/>
    <w:rsid w:val="00A141DF"/>
    <w:pPr>
      <w:widowControl/>
      <w:suppressAutoHyphens w:val="0"/>
      <w:spacing w:before="100" w:beforeAutospacing="1" w:after="100" w:afterAutospacing="1"/>
    </w:pPr>
    <w:rPr>
      <w:rFonts w:eastAsia="Times New Roman"/>
      <w:kern w:val="0"/>
      <w:lang w:eastAsia="ru-RU"/>
    </w:rPr>
  </w:style>
  <w:style w:type="character" w:customStyle="1" w:styleId="111">
    <w:name w:val="Знак Знак11"/>
    <w:rsid w:val="00A141DF"/>
    <w:rPr>
      <w:rFonts w:ascii="Calibri" w:eastAsia="Calibri" w:hAnsi="Calibri"/>
      <w:sz w:val="22"/>
      <w:szCs w:val="22"/>
      <w:lang w:val="ru-RU" w:eastAsia="en-US" w:bidi="ar-SA"/>
    </w:rPr>
  </w:style>
  <w:style w:type="character" w:customStyle="1" w:styleId="c5c9">
    <w:name w:val="c5 c9"/>
    <w:basedOn w:val="a0"/>
    <w:rsid w:val="00A141DF"/>
  </w:style>
  <w:style w:type="paragraph" w:styleId="afff3">
    <w:name w:val="Block Text"/>
    <w:basedOn w:val="a"/>
    <w:rsid w:val="00A141DF"/>
    <w:pPr>
      <w:widowControl/>
      <w:suppressAutoHyphens w:val="0"/>
      <w:autoSpaceDE w:val="0"/>
      <w:autoSpaceDN w:val="0"/>
      <w:spacing w:line="360" w:lineRule="auto"/>
      <w:ind w:left="-57" w:right="57" w:firstLine="483"/>
      <w:jc w:val="both"/>
    </w:pPr>
    <w:rPr>
      <w:rFonts w:eastAsia="Times New Roman"/>
      <w:kern w:val="0"/>
      <w:sz w:val="28"/>
      <w:szCs w:val="28"/>
      <w:lang w:eastAsia="ru-RU"/>
    </w:rPr>
  </w:style>
  <w:style w:type="paragraph" w:customStyle="1" w:styleId="82">
    <w:name w:val="заголовок 8"/>
    <w:basedOn w:val="a"/>
    <w:next w:val="a"/>
    <w:rsid w:val="00A141DF"/>
    <w:pPr>
      <w:keepNext/>
      <w:widowControl/>
      <w:suppressAutoHyphens w:val="0"/>
      <w:autoSpaceDE w:val="0"/>
      <w:autoSpaceDN w:val="0"/>
      <w:jc w:val="both"/>
      <w:outlineLvl w:val="7"/>
    </w:pPr>
    <w:rPr>
      <w:rFonts w:eastAsia="Times New Roman"/>
      <w:i/>
      <w:iCs/>
      <w:kern w:val="0"/>
      <w:lang w:eastAsia="ru-RU"/>
    </w:rPr>
  </w:style>
  <w:style w:type="paragraph" w:customStyle="1" w:styleId="afff4">
    <w:name w:val="Буллит"/>
    <w:basedOn w:val="af9"/>
    <w:link w:val="afff5"/>
    <w:rsid w:val="00A141DF"/>
    <w:pPr>
      <w:ind w:firstLine="244"/>
    </w:pPr>
  </w:style>
  <w:style w:type="character" w:customStyle="1" w:styleId="afff5">
    <w:name w:val="Буллит Знак"/>
    <w:basedOn w:val="afa"/>
    <w:link w:val="afff4"/>
    <w:rsid w:val="00A141DF"/>
    <w:rPr>
      <w:rFonts w:ascii="NewtonCSanPin" w:hAnsi="NewtonCSanPin"/>
      <w:color w:val="000000"/>
      <w:sz w:val="21"/>
      <w:szCs w:val="21"/>
    </w:rPr>
  </w:style>
  <w:style w:type="paragraph" w:customStyle="1" w:styleId="43">
    <w:name w:val="Заг 4"/>
    <w:basedOn w:val="a"/>
    <w:rsid w:val="00A141DF"/>
    <w:pPr>
      <w:keepNext/>
      <w:widowControl/>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i/>
      <w:iCs/>
      <w:color w:val="000000"/>
      <w:kern w:val="0"/>
      <w:sz w:val="23"/>
      <w:szCs w:val="23"/>
      <w:lang w:eastAsia="ru-RU"/>
    </w:rPr>
  </w:style>
  <w:style w:type="paragraph" w:customStyle="1" w:styleId="afff6">
    <w:name w:val="Курсив"/>
    <w:basedOn w:val="af9"/>
    <w:rsid w:val="00A141DF"/>
    <w:rPr>
      <w:i/>
      <w:iCs/>
    </w:rPr>
  </w:style>
  <w:style w:type="paragraph" w:customStyle="1" w:styleId="Zag1">
    <w:name w:val="Zag_1"/>
    <w:basedOn w:val="a"/>
    <w:uiPriority w:val="99"/>
    <w:rsid w:val="00A141DF"/>
    <w:pPr>
      <w:suppressAutoHyphens w:val="0"/>
      <w:autoSpaceDE w:val="0"/>
      <w:autoSpaceDN w:val="0"/>
      <w:adjustRightInd w:val="0"/>
      <w:spacing w:after="337" w:line="302" w:lineRule="exact"/>
      <w:ind w:firstLine="709"/>
      <w:jc w:val="center"/>
    </w:pPr>
    <w:rPr>
      <w:rFonts w:eastAsia="Times New Roman"/>
      <w:b/>
      <w:bCs/>
      <w:color w:val="000000"/>
      <w:kern w:val="0"/>
      <w:sz w:val="28"/>
      <w:lang w:val="en-US" w:eastAsia="ru-RU"/>
    </w:rPr>
  </w:style>
  <w:style w:type="paragraph" w:customStyle="1" w:styleId="21">
    <w:name w:val="Средняя сетка 21"/>
    <w:basedOn w:val="a"/>
    <w:uiPriority w:val="1"/>
    <w:qFormat/>
    <w:rsid w:val="00A141DF"/>
    <w:pPr>
      <w:widowControl/>
      <w:numPr>
        <w:numId w:val="32"/>
      </w:numPr>
      <w:suppressAutoHyphens w:val="0"/>
      <w:spacing w:line="360" w:lineRule="auto"/>
      <w:contextualSpacing/>
      <w:jc w:val="both"/>
      <w:outlineLvl w:val="1"/>
    </w:pPr>
    <w:rPr>
      <w:rFonts w:eastAsia="Times New Roman"/>
      <w:kern w:val="0"/>
      <w:sz w:val="28"/>
      <w:lang w:eastAsia="ru-RU"/>
    </w:rPr>
  </w:style>
  <w:style w:type="paragraph" w:customStyle="1" w:styleId="msonospacingmailrucssattributepostfix">
    <w:name w:val="msonospacing_mailru_css_attribute_postfix"/>
    <w:basedOn w:val="a"/>
    <w:rsid w:val="00BB27F2"/>
    <w:pPr>
      <w:widowControl/>
      <w:suppressAutoHyphens w:val="0"/>
      <w:spacing w:before="100" w:beforeAutospacing="1" w:after="100" w:afterAutospacing="1"/>
    </w:pPr>
    <w:rPr>
      <w:rFonts w:eastAsia="Times New Roman"/>
      <w:kern w:val="0"/>
      <w:lang w:eastAsia="ru-RU"/>
    </w:rPr>
  </w:style>
  <w:style w:type="paragraph" w:styleId="afff7">
    <w:name w:val="No Spacing"/>
    <w:uiPriority w:val="1"/>
    <w:qFormat/>
    <w:rsid w:val="00781A63"/>
    <w:rPr>
      <w:sz w:val="24"/>
      <w:szCs w:val="24"/>
    </w:rPr>
  </w:style>
  <w:style w:type="paragraph" w:styleId="39">
    <w:name w:val="toc 3"/>
    <w:basedOn w:val="a"/>
    <w:next w:val="a"/>
    <w:autoRedefine/>
    <w:uiPriority w:val="99"/>
    <w:rsid w:val="009D21E3"/>
    <w:pPr>
      <w:widowControl/>
      <w:suppressAutoHyphens w:val="0"/>
      <w:ind w:left="440"/>
      <w:jc w:val="center"/>
    </w:pPr>
    <w:rPr>
      <w:rFonts w:ascii="Calibri" w:eastAsia="Calibri" w:hAnsi="Calibr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4391">
      <w:bodyDiv w:val="1"/>
      <w:marLeft w:val="0"/>
      <w:marRight w:val="0"/>
      <w:marTop w:val="0"/>
      <w:marBottom w:val="0"/>
      <w:divBdr>
        <w:top w:val="none" w:sz="0" w:space="0" w:color="auto"/>
        <w:left w:val="none" w:sz="0" w:space="0" w:color="auto"/>
        <w:bottom w:val="none" w:sz="0" w:space="0" w:color="auto"/>
        <w:right w:val="none" w:sz="0" w:space="0" w:color="auto"/>
      </w:divBdr>
    </w:div>
    <w:div w:id="259721063">
      <w:bodyDiv w:val="1"/>
      <w:marLeft w:val="0"/>
      <w:marRight w:val="0"/>
      <w:marTop w:val="0"/>
      <w:marBottom w:val="0"/>
      <w:divBdr>
        <w:top w:val="none" w:sz="0" w:space="0" w:color="auto"/>
        <w:left w:val="none" w:sz="0" w:space="0" w:color="auto"/>
        <w:bottom w:val="none" w:sz="0" w:space="0" w:color="auto"/>
        <w:right w:val="none" w:sz="0" w:space="0" w:color="auto"/>
      </w:divBdr>
    </w:div>
    <w:div w:id="544869794">
      <w:bodyDiv w:val="1"/>
      <w:marLeft w:val="0"/>
      <w:marRight w:val="0"/>
      <w:marTop w:val="0"/>
      <w:marBottom w:val="0"/>
      <w:divBdr>
        <w:top w:val="none" w:sz="0" w:space="0" w:color="auto"/>
        <w:left w:val="none" w:sz="0" w:space="0" w:color="auto"/>
        <w:bottom w:val="none" w:sz="0" w:space="0" w:color="auto"/>
        <w:right w:val="none" w:sz="0" w:space="0" w:color="auto"/>
      </w:divBdr>
    </w:div>
    <w:div w:id="596015773">
      <w:bodyDiv w:val="1"/>
      <w:marLeft w:val="0"/>
      <w:marRight w:val="0"/>
      <w:marTop w:val="0"/>
      <w:marBottom w:val="0"/>
      <w:divBdr>
        <w:top w:val="none" w:sz="0" w:space="0" w:color="auto"/>
        <w:left w:val="none" w:sz="0" w:space="0" w:color="auto"/>
        <w:bottom w:val="none" w:sz="0" w:space="0" w:color="auto"/>
        <w:right w:val="none" w:sz="0" w:space="0" w:color="auto"/>
      </w:divBdr>
    </w:div>
    <w:div w:id="603460099">
      <w:bodyDiv w:val="1"/>
      <w:marLeft w:val="0"/>
      <w:marRight w:val="0"/>
      <w:marTop w:val="0"/>
      <w:marBottom w:val="0"/>
      <w:divBdr>
        <w:top w:val="none" w:sz="0" w:space="0" w:color="auto"/>
        <w:left w:val="none" w:sz="0" w:space="0" w:color="auto"/>
        <w:bottom w:val="none" w:sz="0" w:space="0" w:color="auto"/>
        <w:right w:val="none" w:sz="0" w:space="0" w:color="auto"/>
      </w:divBdr>
    </w:div>
    <w:div w:id="652682316">
      <w:bodyDiv w:val="1"/>
      <w:marLeft w:val="0"/>
      <w:marRight w:val="0"/>
      <w:marTop w:val="0"/>
      <w:marBottom w:val="0"/>
      <w:divBdr>
        <w:top w:val="none" w:sz="0" w:space="0" w:color="auto"/>
        <w:left w:val="none" w:sz="0" w:space="0" w:color="auto"/>
        <w:bottom w:val="none" w:sz="0" w:space="0" w:color="auto"/>
        <w:right w:val="none" w:sz="0" w:space="0" w:color="auto"/>
      </w:divBdr>
    </w:div>
    <w:div w:id="1028406903">
      <w:bodyDiv w:val="1"/>
      <w:marLeft w:val="0"/>
      <w:marRight w:val="0"/>
      <w:marTop w:val="0"/>
      <w:marBottom w:val="0"/>
      <w:divBdr>
        <w:top w:val="none" w:sz="0" w:space="0" w:color="auto"/>
        <w:left w:val="none" w:sz="0" w:space="0" w:color="auto"/>
        <w:bottom w:val="none" w:sz="0" w:space="0" w:color="auto"/>
        <w:right w:val="none" w:sz="0" w:space="0" w:color="auto"/>
      </w:divBdr>
    </w:div>
    <w:div w:id="1269777625">
      <w:bodyDiv w:val="1"/>
      <w:marLeft w:val="0"/>
      <w:marRight w:val="0"/>
      <w:marTop w:val="0"/>
      <w:marBottom w:val="0"/>
      <w:divBdr>
        <w:top w:val="none" w:sz="0" w:space="0" w:color="auto"/>
        <w:left w:val="none" w:sz="0" w:space="0" w:color="auto"/>
        <w:bottom w:val="none" w:sz="0" w:space="0" w:color="auto"/>
        <w:right w:val="none" w:sz="0" w:space="0" w:color="auto"/>
      </w:divBdr>
      <w:divsChild>
        <w:div w:id="1105223228">
          <w:marLeft w:val="0"/>
          <w:marRight w:val="0"/>
          <w:marTop w:val="0"/>
          <w:marBottom w:val="300"/>
          <w:divBdr>
            <w:top w:val="none" w:sz="0" w:space="0" w:color="auto"/>
            <w:left w:val="none" w:sz="0" w:space="0" w:color="auto"/>
            <w:bottom w:val="none" w:sz="0" w:space="0" w:color="auto"/>
            <w:right w:val="none" w:sz="0" w:space="0" w:color="auto"/>
          </w:divBdr>
        </w:div>
        <w:div w:id="1959140556">
          <w:marLeft w:val="0"/>
          <w:marRight w:val="0"/>
          <w:marTop w:val="0"/>
          <w:marBottom w:val="300"/>
          <w:divBdr>
            <w:top w:val="none" w:sz="0" w:space="0" w:color="auto"/>
            <w:left w:val="none" w:sz="0" w:space="0" w:color="auto"/>
            <w:bottom w:val="none" w:sz="0" w:space="0" w:color="auto"/>
            <w:right w:val="none" w:sz="0" w:space="0" w:color="auto"/>
          </w:divBdr>
        </w:div>
      </w:divsChild>
    </w:div>
    <w:div w:id="1296064788">
      <w:bodyDiv w:val="1"/>
      <w:marLeft w:val="0"/>
      <w:marRight w:val="0"/>
      <w:marTop w:val="0"/>
      <w:marBottom w:val="0"/>
      <w:divBdr>
        <w:top w:val="none" w:sz="0" w:space="0" w:color="auto"/>
        <w:left w:val="none" w:sz="0" w:space="0" w:color="auto"/>
        <w:bottom w:val="none" w:sz="0" w:space="0" w:color="auto"/>
        <w:right w:val="none" w:sz="0" w:space="0" w:color="auto"/>
      </w:divBdr>
    </w:div>
    <w:div w:id="1356928388">
      <w:bodyDiv w:val="1"/>
      <w:marLeft w:val="0"/>
      <w:marRight w:val="0"/>
      <w:marTop w:val="0"/>
      <w:marBottom w:val="0"/>
      <w:divBdr>
        <w:top w:val="none" w:sz="0" w:space="0" w:color="auto"/>
        <w:left w:val="none" w:sz="0" w:space="0" w:color="auto"/>
        <w:bottom w:val="none" w:sz="0" w:space="0" w:color="auto"/>
        <w:right w:val="none" w:sz="0" w:space="0" w:color="auto"/>
      </w:divBdr>
    </w:div>
    <w:div w:id="1400323464">
      <w:bodyDiv w:val="1"/>
      <w:marLeft w:val="0"/>
      <w:marRight w:val="0"/>
      <w:marTop w:val="0"/>
      <w:marBottom w:val="0"/>
      <w:divBdr>
        <w:top w:val="none" w:sz="0" w:space="0" w:color="auto"/>
        <w:left w:val="none" w:sz="0" w:space="0" w:color="auto"/>
        <w:bottom w:val="none" w:sz="0" w:space="0" w:color="auto"/>
        <w:right w:val="none" w:sz="0" w:space="0" w:color="auto"/>
      </w:divBdr>
    </w:div>
    <w:div w:id="1470441145">
      <w:bodyDiv w:val="1"/>
      <w:marLeft w:val="0"/>
      <w:marRight w:val="0"/>
      <w:marTop w:val="0"/>
      <w:marBottom w:val="0"/>
      <w:divBdr>
        <w:top w:val="none" w:sz="0" w:space="0" w:color="auto"/>
        <w:left w:val="none" w:sz="0" w:space="0" w:color="auto"/>
        <w:bottom w:val="none" w:sz="0" w:space="0" w:color="auto"/>
        <w:right w:val="none" w:sz="0" w:space="0" w:color="auto"/>
      </w:divBdr>
    </w:div>
    <w:div w:id="1490707694">
      <w:bodyDiv w:val="1"/>
      <w:marLeft w:val="0"/>
      <w:marRight w:val="0"/>
      <w:marTop w:val="0"/>
      <w:marBottom w:val="0"/>
      <w:divBdr>
        <w:top w:val="none" w:sz="0" w:space="0" w:color="auto"/>
        <w:left w:val="none" w:sz="0" w:space="0" w:color="auto"/>
        <w:bottom w:val="none" w:sz="0" w:space="0" w:color="auto"/>
        <w:right w:val="none" w:sz="0" w:space="0" w:color="auto"/>
      </w:divBdr>
    </w:div>
    <w:div w:id="1558399536">
      <w:bodyDiv w:val="1"/>
      <w:marLeft w:val="0"/>
      <w:marRight w:val="0"/>
      <w:marTop w:val="0"/>
      <w:marBottom w:val="0"/>
      <w:divBdr>
        <w:top w:val="none" w:sz="0" w:space="0" w:color="auto"/>
        <w:left w:val="none" w:sz="0" w:space="0" w:color="auto"/>
        <w:bottom w:val="none" w:sz="0" w:space="0" w:color="auto"/>
        <w:right w:val="none" w:sz="0" w:space="0" w:color="auto"/>
      </w:divBdr>
    </w:div>
    <w:div w:id="1582760287">
      <w:bodyDiv w:val="1"/>
      <w:marLeft w:val="0"/>
      <w:marRight w:val="0"/>
      <w:marTop w:val="0"/>
      <w:marBottom w:val="0"/>
      <w:divBdr>
        <w:top w:val="none" w:sz="0" w:space="0" w:color="auto"/>
        <w:left w:val="none" w:sz="0" w:space="0" w:color="auto"/>
        <w:bottom w:val="none" w:sz="0" w:space="0" w:color="auto"/>
        <w:right w:val="none" w:sz="0" w:space="0" w:color="auto"/>
      </w:divBdr>
    </w:div>
    <w:div w:id="1692607444">
      <w:bodyDiv w:val="1"/>
      <w:marLeft w:val="0"/>
      <w:marRight w:val="0"/>
      <w:marTop w:val="0"/>
      <w:marBottom w:val="0"/>
      <w:divBdr>
        <w:top w:val="none" w:sz="0" w:space="0" w:color="auto"/>
        <w:left w:val="none" w:sz="0" w:space="0" w:color="auto"/>
        <w:bottom w:val="none" w:sz="0" w:space="0" w:color="auto"/>
        <w:right w:val="none" w:sz="0" w:space="0" w:color="auto"/>
      </w:divBdr>
    </w:div>
    <w:div w:id="1889493407">
      <w:bodyDiv w:val="1"/>
      <w:marLeft w:val="0"/>
      <w:marRight w:val="0"/>
      <w:marTop w:val="0"/>
      <w:marBottom w:val="0"/>
      <w:divBdr>
        <w:top w:val="none" w:sz="0" w:space="0" w:color="auto"/>
        <w:left w:val="none" w:sz="0" w:space="0" w:color="auto"/>
        <w:bottom w:val="none" w:sz="0" w:space="0" w:color="auto"/>
        <w:right w:val="none" w:sz="0" w:space="0" w:color="auto"/>
      </w:divBdr>
    </w:div>
    <w:div w:id="2117795930">
      <w:bodyDiv w:val="1"/>
      <w:marLeft w:val="0"/>
      <w:marRight w:val="0"/>
      <w:marTop w:val="0"/>
      <w:marBottom w:val="0"/>
      <w:divBdr>
        <w:top w:val="none" w:sz="0" w:space="0" w:color="auto"/>
        <w:left w:val="none" w:sz="0" w:space="0" w:color="auto"/>
        <w:bottom w:val="none" w:sz="0" w:space="0" w:color="auto"/>
        <w:right w:val="none" w:sz="0" w:space="0" w:color="auto"/>
      </w:divBdr>
    </w:div>
    <w:div w:id="2137214404">
      <w:bodyDiv w:val="1"/>
      <w:marLeft w:val="0"/>
      <w:marRight w:val="0"/>
      <w:marTop w:val="0"/>
      <w:marBottom w:val="0"/>
      <w:divBdr>
        <w:top w:val="none" w:sz="0" w:space="0" w:color="auto"/>
        <w:left w:val="none" w:sz="0" w:space="0" w:color="auto"/>
        <w:bottom w:val="none" w:sz="0" w:space="0" w:color="auto"/>
        <w:right w:val="none" w:sz="0" w:space="0" w:color="auto"/>
      </w:divBdr>
    </w:div>
    <w:div w:id="214677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9BB08-DC38-41BF-8AAD-38CC2C77A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42</Pages>
  <Words>18474</Words>
  <Characters>105302</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Kaneva_LI</dc:creator>
  <cp:lastModifiedBy>Маличкина А.М.</cp:lastModifiedBy>
  <cp:revision>26</cp:revision>
  <cp:lastPrinted>2015-09-02T20:16:00Z</cp:lastPrinted>
  <dcterms:created xsi:type="dcterms:W3CDTF">2018-11-24T13:11:00Z</dcterms:created>
  <dcterms:modified xsi:type="dcterms:W3CDTF">2021-10-29T08:21:00Z</dcterms:modified>
</cp:coreProperties>
</file>